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D00E3F" w:rsidRDefault="003E2E91" w:rsidP="000157CB">
      <w:pPr>
        <w:pStyle w:val="Naslov2"/>
        <w:rPr>
          <w:rFonts w:ascii="Times New Roman" w:hAnsi="Times New Roman" w:cs="Times New Roman"/>
          <w:i w:val="0"/>
          <w:sz w:val="24"/>
          <w:szCs w:val="24"/>
        </w:rPr>
      </w:pPr>
      <w:bookmarkStart w:id="0" w:name="_Toc532533793"/>
      <w:bookmarkStart w:id="1" w:name="_Toc57805094"/>
      <w:r w:rsidRPr="00D00E3F">
        <w:rPr>
          <w:rFonts w:ascii="Times New Roman" w:hAnsi="Times New Roman" w:cs="Times New Roman"/>
          <w:i w:val="0"/>
          <w:sz w:val="24"/>
          <w:szCs w:val="24"/>
        </w:rPr>
        <w:t>Obrazec 1</w:t>
      </w:r>
      <w:bookmarkEnd w:id="0"/>
      <w:bookmarkEnd w:id="1"/>
    </w:p>
    <w:p w14:paraId="470B1089" w14:textId="77777777" w:rsidR="003E2E91" w:rsidRPr="00D00E3F" w:rsidRDefault="003E2E91" w:rsidP="007124B4">
      <w:pPr>
        <w:autoSpaceDE w:val="0"/>
        <w:autoSpaceDN w:val="0"/>
        <w:adjustRightInd w:val="0"/>
        <w:rPr>
          <w:b/>
        </w:rPr>
      </w:pPr>
    </w:p>
    <w:p w14:paraId="0E86453E" w14:textId="77777777" w:rsidR="003E2E91" w:rsidRPr="00D00E3F" w:rsidRDefault="003E2E91" w:rsidP="007124B4">
      <w:pPr>
        <w:autoSpaceDE w:val="0"/>
        <w:autoSpaceDN w:val="0"/>
        <w:adjustRightInd w:val="0"/>
        <w:rPr>
          <w:b/>
        </w:rPr>
      </w:pPr>
    </w:p>
    <w:p w14:paraId="501B1D76" w14:textId="77777777" w:rsidR="003E2E91" w:rsidRPr="00D00E3F" w:rsidRDefault="00E27AC6" w:rsidP="003E2E91">
      <w:pPr>
        <w:autoSpaceDE w:val="0"/>
        <w:autoSpaceDN w:val="0"/>
        <w:adjustRightInd w:val="0"/>
        <w:jc w:val="center"/>
        <w:rPr>
          <w:b/>
        </w:rPr>
      </w:pPr>
      <w:r>
        <w:rPr>
          <w:b/>
        </w:rPr>
        <w:t>PODATKI O PONUDNIKU</w:t>
      </w:r>
    </w:p>
    <w:p w14:paraId="3B460BB6" w14:textId="77777777" w:rsidR="003E2E91" w:rsidRPr="00D00E3F" w:rsidRDefault="003E2E91" w:rsidP="003E2E91">
      <w:pPr>
        <w:autoSpaceDE w:val="0"/>
        <w:autoSpaceDN w:val="0"/>
        <w:adjustRightInd w:val="0"/>
        <w:jc w:val="center"/>
        <w:rPr>
          <w:b/>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D00E3F" w14:paraId="48B6EBEA" w14:textId="77777777" w:rsidTr="003E2E91">
        <w:trPr>
          <w:trHeight w:val="798"/>
          <w:jc w:val="center"/>
        </w:trPr>
        <w:tc>
          <w:tcPr>
            <w:tcW w:w="5093" w:type="dxa"/>
            <w:vAlign w:val="center"/>
          </w:tcPr>
          <w:p w14:paraId="093C28C7"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Naziv ponudnika</w:t>
            </w:r>
          </w:p>
        </w:tc>
        <w:tc>
          <w:tcPr>
            <w:tcW w:w="4620" w:type="dxa"/>
          </w:tcPr>
          <w:p w14:paraId="63F4FDBB" w14:textId="77777777" w:rsidR="003E2E91" w:rsidRPr="00D00E3F" w:rsidRDefault="003E2E91" w:rsidP="003E2E91">
            <w:pPr>
              <w:spacing w:before="120" w:line="360" w:lineRule="auto"/>
              <w:rPr>
                <w:rFonts w:eastAsia="Batang"/>
                <w:lang w:eastAsia="ko-KR"/>
              </w:rPr>
            </w:pPr>
          </w:p>
        </w:tc>
      </w:tr>
      <w:tr w:rsidR="003E2E91" w:rsidRPr="00D00E3F" w14:paraId="5C9AC690" w14:textId="77777777" w:rsidTr="003E2E91">
        <w:trPr>
          <w:trHeight w:val="680"/>
          <w:jc w:val="center"/>
        </w:trPr>
        <w:tc>
          <w:tcPr>
            <w:tcW w:w="5093" w:type="dxa"/>
            <w:vAlign w:val="center"/>
          </w:tcPr>
          <w:p w14:paraId="2C8548F3"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Naslov in kraj ponudnika</w:t>
            </w:r>
          </w:p>
        </w:tc>
        <w:tc>
          <w:tcPr>
            <w:tcW w:w="4620" w:type="dxa"/>
          </w:tcPr>
          <w:p w14:paraId="104C5D0F" w14:textId="77777777" w:rsidR="003E2E91" w:rsidRPr="00D00E3F" w:rsidRDefault="003E2E91" w:rsidP="003E2E91">
            <w:pPr>
              <w:spacing w:before="120" w:line="360" w:lineRule="auto"/>
              <w:rPr>
                <w:rFonts w:eastAsia="Batang"/>
                <w:lang w:eastAsia="ko-KR"/>
              </w:rPr>
            </w:pPr>
          </w:p>
        </w:tc>
      </w:tr>
      <w:tr w:rsidR="003E2E91" w:rsidRPr="00D00E3F" w14:paraId="5CAF8C05" w14:textId="77777777" w:rsidTr="003E2E91">
        <w:trPr>
          <w:trHeight w:val="717"/>
          <w:jc w:val="center"/>
        </w:trPr>
        <w:tc>
          <w:tcPr>
            <w:tcW w:w="5093" w:type="dxa"/>
            <w:vAlign w:val="center"/>
          </w:tcPr>
          <w:p w14:paraId="38C07268"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Odgovorna oseba ponudnika</w:t>
            </w:r>
          </w:p>
        </w:tc>
        <w:tc>
          <w:tcPr>
            <w:tcW w:w="4620" w:type="dxa"/>
          </w:tcPr>
          <w:p w14:paraId="49F1CF6E" w14:textId="77777777" w:rsidR="003E2E91" w:rsidRPr="00D00E3F" w:rsidRDefault="003E2E91" w:rsidP="003E2E91">
            <w:pPr>
              <w:spacing w:before="120" w:line="360" w:lineRule="auto"/>
              <w:rPr>
                <w:rFonts w:eastAsia="Batang"/>
                <w:lang w:eastAsia="ko-KR"/>
              </w:rPr>
            </w:pPr>
          </w:p>
        </w:tc>
      </w:tr>
      <w:tr w:rsidR="003E2E91" w:rsidRPr="00D00E3F" w14:paraId="33438853" w14:textId="77777777" w:rsidTr="003E2E91">
        <w:trPr>
          <w:trHeight w:val="699"/>
          <w:jc w:val="center"/>
        </w:trPr>
        <w:tc>
          <w:tcPr>
            <w:tcW w:w="5093" w:type="dxa"/>
            <w:vAlign w:val="center"/>
          </w:tcPr>
          <w:p w14:paraId="559B8C95"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Telefon:</w:t>
            </w:r>
          </w:p>
        </w:tc>
        <w:tc>
          <w:tcPr>
            <w:tcW w:w="4620" w:type="dxa"/>
          </w:tcPr>
          <w:p w14:paraId="4B6D1821" w14:textId="77777777" w:rsidR="003E2E91" w:rsidRPr="00D00E3F" w:rsidRDefault="003E2E91" w:rsidP="003E2E91">
            <w:pPr>
              <w:spacing w:before="120" w:line="360" w:lineRule="auto"/>
              <w:rPr>
                <w:rFonts w:eastAsia="Batang"/>
                <w:lang w:eastAsia="ko-KR"/>
              </w:rPr>
            </w:pPr>
          </w:p>
        </w:tc>
      </w:tr>
      <w:tr w:rsidR="003E2E91" w:rsidRPr="00D00E3F" w14:paraId="731B3AE7" w14:textId="77777777" w:rsidTr="003E2E91">
        <w:trPr>
          <w:trHeight w:val="695"/>
          <w:jc w:val="center"/>
        </w:trPr>
        <w:tc>
          <w:tcPr>
            <w:tcW w:w="5093" w:type="dxa"/>
            <w:vAlign w:val="center"/>
          </w:tcPr>
          <w:p w14:paraId="40D1A5EE"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Elektronski naslov:</w:t>
            </w:r>
          </w:p>
        </w:tc>
        <w:tc>
          <w:tcPr>
            <w:tcW w:w="4620" w:type="dxa"/>
          </w:tcPr>
          <w:p w14:paraId="45D763C4" w14:textId="77777777" w:rsidR="003E2E91" w:rsidRPr="00D00E3F" w:rsidRDefault="003E2E91" w:rsidP="003E2E91">
            <w:pPr>
              <w:spacing w:before="120" w:line="360" w:lineRule="auto"/>
              <w:rPr>
                <w:rFonts w:eastAsia="Batang"/>
                <w:lang w:eastAsia="ko-KR"/>
              </w:rPr>
            </w:pPr>
          </w:p>
        </w:tc>
      </w:tr>
      <w:tr w:rsidR="003E2E91" w:rsidRPr="00D00E3F" w14:paraId="4E8B1129" w14:textId="77777777" w:rsidTr="003E2E91">
        <w:trPr>
          <w:trHeight w:val="833"/>
          <w:jc w:val="center"/>
        </w:trPr>
        <w:tc>
          <w:tcPr>
            <w:tcW w:w="5093" w:type="dxa"/>
            <w:vAlign w:val="center"/>
          </w:tcPr>
          <w:p w14:paraId="76AFB4EA" w14:textId="77777777" w:rsidR="003E2E91" w:rsidRPr="00D00E3F" w:rsidRDefault="003E2E91" w:rsidP="003E2E91">
            <w:pPr>
              <w:spacing w:before="120"/>
              <w:ind w:left="-62"/>
              <w:rPr>
                <w:rFonts w:eastAsia="Batang"/>
                <w:lang w:eastAsia="ko-KR"/>
              </w:rPr>
            </w:pPr>
            <w:r w:rsidRPr="00D00E3F">
              <w:rPr>
                <w:rFonts w:eastAsia="Batang"/>
                <w:lang w:eastAsia="ko-KR"/>
              </w:rPr>
              <w:t>Matična številka podjetja</w:t>
            </w:r>
          </w:p>
        </w:tc>
        <w:tc>
          <w:tcPr>
            <w:tcW w:w="4620" w:type="dxa"/>
          </w:tcPr>
          <w:p w14:paraId="4DBC5EBB" w14:textId="77777777" w:rsidR="003E2E91" w:rsidRPr="00D00E3F" w:rsidRDefault="003E2E91" w:rsidP="003E2E91">
            <w:pPr>
              <w:spacing w:before="120"/>
              <w:rPr>
                <w:rFonts w:eastAsia="Batang"/>
                <w:lang w:eastAsia="ko-KR"/>
              </w:rPr>
            </w:pPr>
          </w:p>
        </w:tc>
      </w:tr>
      <w:tr w:rsidR="003E2E91" w:rsidRPr="00D00E3F" w14:paraId="7AE8A749" w14:textId="77777777" w:rsidTr="003E2E91">
        <w:trPr>
          <w:trHeight w:val="703"/>
          <w:jc w:val="center"/>
        </w:trPr>
        <w:tc>
          <w:tcPr>
            <w:tcW w:w="5093" w:type="dxa"/>
            <w:vAlign w:val="center"/>
          </w:tcPr>
          <w:p w14:paraId="481E3AF2"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Identifikacijska št. za DDV</w:t>
            </w:r>
          </w:p>
        </w:tc>
        <w:tc>
          <w:tcPr>
            <w:tcW w:w="4620" w:type="dxa"/>
          </w:tcPr>
          <w:p w14:paraId="4AC822B7" w14:textId="77777777" w:rsidR="003E2E91" w:rsidRPr="00D00E3F" w:rsidRDefault="003E2E91" w:rsidP="003E2E91">
            <w:pPr>
              <w:spacing w:before="120" w:line="360" w:lineRule="auto"/>
              <w:rPr>
                <w:rFonts w:eastAsia="Batang"/>
                <w:lang w:eastAsia="ko-KR"/>
              </w:rPr>
            </w:pPr>
          </w:p>
        </w:tc>
      </w:tr>
      <w:tr w:rsidR="003E2E91" w:rsidRPr="00D00E3F" w14:paraId="284A6FEE" w14:textId="77777777" w:rsidTr="003E2E91">
        <w:trPr>
          <w:trHeight w:val="699"/>
          <w:jc w:val="center"/>
        </w:trPr>
        <w:tc>
          <w:tcPr>
            <w:tcW w:w="5093" w:type="dxa"/>
            <w:vAlign w:val="center"/>
          </w:tcPr>
          <w:p w14:paraId="4A668F6F"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Št. vpisa v sodni register (št. vložka)</w:t>
            </w:r>
          </w:p>
        </w:tc>
        <w:tc>
          <w:tcPr>
            <w:tcW w:w="4620" w:type="dxa"/>
          </w:tcPr>
          <w:p w14:paraId="5B996F29" w14:textId="77777777" w:rsidR="003E2E91" w:rsidRPr="00D00E3F" w:rsidRDefault="003E2E91" w:rsidP="003E2E91">
            <w:pPr>
              <w:spacing w:before="120" w:line="360" w:lineRule="auto"/>
              <w:rPr>
                <w:rFonts w:eastAsia="Batang"/>
                <w:lang w:eastAsia="ko-KR"/>
              </w:rPr>
            </w:pPr>
          </w:p>
        </w:tc>
      </w:tr>
      <w:tr w:rsidR="003E2E91" w:rsidRPr="00D00E3F" w14:paraId="0E91F5FD" w14:textId="77777777" w:rsidTr="003E2E91">
        <w:trPr>
          <w:trHeight w:val="695"/>
          <w:jc w:val="center"/>
        </w:trPr>
        <w:tc>
          <w:tcPr>
            <w:tcW w:w="5093" w:type="dxa"/>
            <w:vAlign w:val="center"/>
          </w:tcPr>
          <w:p w14:paraId="4AB4D6DA"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Transakcijski račun</w:t>
            </w:r>
          </w:p>
        </w:tc>
        <w:tc>
          <w:tcPr>
            <w:tcW w:w="4620" w:type="dxa"/>
          </w:tcPr>
          <w:p w14:paraId="16A3376C" w14:textId="77777777" w:rsidR="003E2E91" w:rsidRPr="00D00E3F" w:rsidRDefault="003E2E91" w:rsidP="003E2E91">
            <w:pPr>
              <w:spacing w:before="120" w:line="360" w:lineRule="auto"/>
              <w:rPr>
                <w:rFonts w:eastAsia="Batang"/>
                <w:lang w:eastAsia="ko-KR"/>
              </w:rPr>
            </w:pPr>
          </w:p>
        </w:tc>
      </w:tr>
      <w:tr w:rsidR="003E2E91" w:rsidRPr="00D00E3F" w14:paraId="05D441DB" w14:textId="77777777" w:rsidTr="003E2E91">
        <w:trPr>
          <w:trHeight w:val="695"/>
          <w:jc w:val="center"/>
        </w:trPr>
        <w:tc>
          <w:tcPr>
            <w:tcW w:w="5093" w:type="dxa"/>
            <w:vAlign w:val="center"/>
          </w:tcPr>
          <w:p w14:paraId="1096B6E4" w14:textId="77777777" w:rsidR="003E2E91" w:rsidRPr="00D00E3F" w:rsidRDefault="003E2E91" w:rsidP="003E2E91">
            <w:pPr>
              <w:spacing w:before="120" w:after="120"/>
              <w:ind w:left="-62"/>
              <w:rPr>
                <w:rFonts w:eastAsia="Batang"/>
                <w:lang w:eastAsia="ko-KR"/>
              </w:rPr>
            </w:pPr>
            <w:r w:rsidRPr="00D00E3F">
              <w:rPr>
                <w:rFonts w:eastAsia="Batang"/>
                <w:lang w:eastAsia="ko-KR"/>
              </w:rPr>
              <w:t>MSP (malo oziroma srednje podjetje) – primerno označiti zaradi zahteve objave oddaje javnega naročila</w:t>
            </w:r>
          </w:p>
        </w:tc>
        <w:tc>
          <w:tcPr>
            <w:tcW w:w="4620" w:type="dxa"/>
            <w:vAlign w:val="center"/>
          </w:tcPr>
          <w:p w14:paraId="00F3035A" w14:textId="77777777" w:rsidR="003E2E91" w:rsidRPr="00D00E3F" w:rsidRDefault="003E2E91" w:rsidP="003E2E91">
            <w:pPr>
              <w:jc w:val="center"/>
              <w:rPr>
                <w:rFonts w:eastAsia="Batang"/>
                <w:lang w:eastAsia="ko-KR"/>
              </w:rPr>
            </w:pPr>
            <w:r w:rsidRPr="00D00E3F">
              <w:rPr>
                <w:rFonts w:eastAsia="Batang"/>
                <w:lang w:eastAsia="ko-KR"/>
              </w:rPr>
              <w:t>DA / NE</w:t>
            </w:r>
          </w:p>
        </w:tc>
      </w:tr>
      <w:tr w:rsidR="003E2E91" w:rsidRPr="00D00E3F" w14:paraId="1BBFCF3F" w14:textId="77777777" w:rsidTr="003E2E91">
        <w:trPr>
          <w:trHeight w:val="691"/>
          <w:jc w:val="center"/>
        </w:trPr>
        <w:tc>
          <w:tcPr>
            <w:tcW w:w="5093" w:type="dxa"/>
            <w:vAlign w:val="center"/>
          </w:tcPr>
          <w:p w14:paraId="3AEF1DD7" w14:textId="77777777" w:rsidR="003E2E91" w:rsidRPr="00D00E3F" w:rsidRDefault="003E2E91" w:rsidP="003E2E91">
            <w:pPr>
              <w:spacing w:before="120" w:line="360" w:lineRule="auto"/>
              <w:ind w:left="-62"/>
              <w:rPr>
                <w:rFonts w:eastAsia="Batang"/>
                <w:lang w:eastAsia="ko-KR"/>
              </w:rPr>
            </w:pPr>
            <w:r w:rsidRPr="00D00E3F">
              <w:rPr>
                <w:rFonts w:eastAsia="Batang"/>
                <w:lang w:eastAsia="ko-KR"/>
              </w:rPr>
              <w:t>Odgovorna oseba za podpis pogodbe:</w:t>
            </w:r>
          </w:p>
        </w:tc>
        <w:tc>
          <w:tcPr>
            <w:tcW w:w="4620" w:type="dxa"/>
          </w:tcPr>
          <w:p w14:paraId="025897AF" w14:textId="77777777" w:rsidR="003E2E91" w:rsidRPr="00D00E3F" w:rsidRDefault="003E2E91" w:rsidP="003E2E91">
            <w:pPr>
              <w:spacing w:before="120" w:line="360" w:lineRule="auto"/>
              <w:rPr>
                <w:rFonts w:eastAsia="Batang"/>
                <w:lang w:eastAsia="ko-KR"/>
              </w:rPr>
            </w:pPr>
          </w:p>
        </w:tc>
      </w:tr>
      <w:tr w:rsidR="003E2E91" w:rsidRPr="00D00E3F" w14:paraId="6C459C2A" w14:textId="77777777" w:rsidTr="003E2E91">
        <w:trPr>
          <w:trHeight w:val="715"/>
          <w:jc w:val="center"/>
        </w:trPr>
        <w:tc>
          <w:tcPr>
            <w:tcW w:w="5093" w:type="dxa"/>
            <w:vAlign w:val="center"/>
          </w:tcPr>
          <w:p w14:paraId="287E5FFC" w14:textId="77777777" w:rsidR="003E2E91" w:rsidRPr="00D00E3F" w:rsidRDefault="003E2E91" w:rsidP="003E2E91">
            <w:pPr>
              <w:spacing w:before="120"/>
              <w:ind w:left="-62"/>
              <w:rPr>
                <w:rFonts w:eastAsia="Batang"/>
                <w:lang w:eastAsia="ko-KR"/>
              </w:rPr>
            </w:pPr>
            <w:r w:rsidRPr="00D00E3F">
              <w:rPr>
                <w:rFonts w:eastAsia="Batang"/>
                <w:lang w:eastAsia="ko-KR"/>
              </w:rPr>
              <w:t>Kontaktna oseba za izvedbo javnega naročila</w:t>
            </w:r>
          </w:p>
          <w:p w14:paraId="13350497" w14:textId="77777777" w:rsidR="003E2E91" w:rsidRPr="00D00E3F" w:rsidRDefault="003E2E91" w:rsidP="003E2E91">
            <w:pPr>
              <w:ind w:left="-62"/>
              <w:rPr>
                <w:rFonts w:eastAsia="Batang"/>
                <w:lang w:eastAsia="ko-KR"/>
              </w:rPr>
            </w:pPr>
            <w:r w:rsidRPr="00D00E3F">
              <w:rPr>
                <w:rFonts w:eastAsia="Batang"/>
                <w:lang w:eastAsia="ko-KR"/>
              </w:rPr>
              <w:t>(ime in priimek, telefon in naslov elektronske pošte):</w:t>
            </w:r>
          </w:p>
        </w:tc>
        <w:tc>
          <w:tcPr>
            <w:tcW w:w="4620" w:type="dxa"/>
          </w:tcPr>
          <w:p w14:paraId="73FDD79D" w14:textId="77777777" w:rsidR="003E2E91" w:rsidRPr="00D00E3F" w:rsidRDefault="003E2E91" w:rsidP="003E2E91">
            <w:pPr>
              <w:spacing w:before="120" w:line="360" w:lineRule="auto"/>
              <w:rPr>
                <w:rFonts w:eastAsia="Batang"/>
                <w:lang w:eastAsia="ko-KR"/>
              </w:rPr>
            </w:pPr>
          </w:p>
        </w:tc>
      </w:tr>
    </w:tbl>
    <w:p w14:paraId="4584FA75" w14:textId="77777777" w:rsidR="003E2E91" w:rsidRPr="00D00E3F" w:rsidRDefault="003E2E91" w:rsidP="003E2E91">
      <w:pPr>
        <w:autoSpaceDE w:val="0"/>
        <w:autoSpaceDN w:val="0"/>
        <w:adjustRightInd w:val="0"/>
        <w:spacing w:before="120"/>
        <w:rPr>
          <w:rFonts w:eastAsia="Batang"/>
          <w:lang w:eastAsia="ko-KR"/>
        </w:rPr>
      </w:pPr>
    </w:p>
    <w:p w14:paraId="19893672" w14:textId="348EDEA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r>
      <w:r w:rsidR="007C62E8">
        <w:rPr>
          <w:rFonts w:eastAsia="Batang"/>
          <w:lang w:eastAsia="ko-KR"/>
        </w:rPr>
        <w:tab/>
      </w:r>
      <w:r w:rsidRPr="00D00E3F">
        <w:rPr>
          <w:rFonts w:eastAsia="Batang"/>
          <w:lang w:eastAsia="ko-KR"/>
        </w:rPr>
        <w:t>Podpis ponudnika:</w:t>
      </w:r>
      <w:r w:rsidRPr="00D00E3F">
        <w:rPr>
          <w:rFonts w:eastAsia="Batang"/>
          <w:lang w:eastAsia="ko-KR"/>
        </w:rPr>
        <w:t> </w:t>
      </w:r>
    </w:p>
    <w:p w14:paraId="3FFA6205" w14:textId="77777777" w:rsidR="003E2E91" w:rsidRPr="00D00E3F" w:rsidRDefault="003E2E91" w:rsidP="007124B4">
      <w:pPr>
        <w:autoSpaceDE w:val="0"/>
        <w:autoSpaceDN w:val="0"/>
        <w:adjustRightInd w:val="0"/>
        <w:rPr>
          <w:b/>
        </w:rPr>
      </w:pPr>
      <w:r w:rsidRPr="00D00E3F">
        <w:rPr>
          <w:b/>
        </w:rPr>
        <w:br w:type="page"/>
      </w:r>
    </w:p>
    <w:p w14:paraId="038F32E9" w14:textId="77777777" w:rsidR="003F6DA5" w:rsidRPr="00D00E3F" w:rsidRDefault="003F6DA5" w:rsidP="00EF6FDA">
      <w:pPr>
        <w:pStyle w:val="Naslov2"/>
        <w:rPr>
          <w:rFonts w:ascii="Times New Roman" w:hAnsi="Times New Roman" w:cs="Times New Roman"/>
          <w:i w:val="0"/>
          <w:sz w:val="24"/>
          <w:szCs w:val="24"/>
        </w:rPr>
        <w:sectPr w:rsidR="003F6DA5" w:rsidRPr="00D00E3F"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2" w:name="_Toc532533794"/>
    </w:p>
    <w:p w14:paraId="27A0C700" w14:textId="77777777" w:rsidR="007124B4" w:rsidRPr="00D00E3F" w:rsidRDefault="00BE2358" w:rsidP="00EF6FDA">
      <w:pPr>
        <w:pStyle w:val="Naslov2"/>
        <w:rPr>
          <w:rFonts w:ascii="Times New Roman" w:hAnsi="Times New Roman" w:cs="Times New Roman"/>
          <w:i w:val="0"/>
          <w:sz w:val="24"/>
          <w:szCs w:val="24"/>
        </w:rPr>
      </w:pPr>
      <w:bookmarkStart w:id="3" w:name="_Toc57805095"/>
      <w:r w:rsidRPr="00D00E3F">
        <w:rPr>
          <w:rFonts w:ascii="Times New Roman" w:hAnsi="Times New Roman" w:cs="Times New Roman"/>
          <w:i w:val="0"/>
          <w:sz w:val="24"/>
          <w:szCs w:val="24"/>
        </w:rPr>
        <w:lastRenderedPageBreak/>
        <w:t>Obrazec 2</w:t>
      </w:r>
      <w:bookmarkEnd w:id="2"/>
      <w:bookmarkEnd w:id="3"/>
    </w:p>
    <w:p w14:paraId="5DFF00DF" w14:textId="77777777" w:rsidR="00564547" w:rsidRPr="00D00E3F" w:rsidRDefault="00564547" w:rsidP="007124B4">
      <w:pPr>
        <w:autoSpaceDE w:val="0"/>
        <w:autoSpaceDN w:val="0"/>
        <w:adjustRightInd w:val="0"/>
      </w:pPr>
    </w:p>
    <w:p w14:paraId="1AD15BDB" w14:textId="77777777" w:rsidR="007124B4" w:rsidRPr="00D00E3F" w:rsidRDefault="00BE2358" w:rsidP="007124B4">
      <w:pPr>
        <w:autoSpaceDE w:val="0"/>
        <w:autoSpaceDN w:val="0"/>
        <w:adjustRightInd w:val="0"/>
      </w:pPr>
      <w:r w:rsidRPr="00D00E3F">
        <w:t>Ponudnik</w:t>
      </w:r>
      <w:r w:rsidR="007124B4" w:rsidRPr="00D00E3F">
        <w:t>:</w:t>
      </w:r>
    </w:p>
    <w:p w14:paraId="6CBDA929" w14:textId="77777777" w:rsidR="007124B4" w:rsidRPr="00D00E3F" w:rsidRDefault="007124B4" w:rsidP="007124B4">
      <w:pPr>
        <w:autoSpaceDE w:val="0"/>
        <w:autoSpaceDN w:val="0"/>
        <w:adjustRightInd w:val="0"/>
      </w:pPr>
      <w:r w:rsidRPr="00D00E3F">
        <w:t>__________________</w:t>
      </w:r>
    </w:p>
    <w:p w14:paraId="230380F5" w14:textId="77164167" w:rsidR="007124B4" w:rsidRPr="00D00E3F" w:rsidRDefault="004211E0" w:rsidP="007124B4">
      <w:pPr>
        <w:autoSpaceDE w:val="0"/>
        <w:autoSpaceDN w:val="0"/>
        <w:adjustRightInd w:val="0"/>
      </w:pPr>
      <w:r>
        <w:t>__________________</w:t>
      </w:r>
    </w:p>
    <w:p w14:paraId="695850F3" w14:textId="77777777" w:rsidR="00D55521" w:rsidRPr="00D00E3F" w:rsidRDefault="00D55521" w:rsidP="007124B4">
      <w:pPr>
        <w:autoSpaceDE w:val="0"/>
        <w:autoSpaceDN w:val="0"/>
        <w:adjustRightInd w:val="0"/>
        <w:jc w:val="center"/>
        <w:rPr>
          <w:b/>
        </w:rPr>
      </w:pPr>
    </w:p>
    <w:p w14:paraId="7C2678AE" w14:textId="77777777" w:rsidR="007124B4" w:rsidRPr="00D00E3F" w:rsidRDefault="00D55521" w:rsidP="007124B4">
      <w:pPr>
        <w:autoSpaceDE w:val="0"/>
        <w:autoSpaceDN w:val="0"/>
        <w:adjustRightInd w:val="0"/>
        <w:jc w:val="center"/>
        <w:rPr>
          <w:b/>
        </w:rPr>
      </w:pPr>
      <w:r w:rsidRPr="00D00E3F">
        <w:rPr>
          <w:b/>
        </w:rPr>
        <w:t xml:space="preserve">PONUDBENI </w:t>
      </w:r>
      <w:r w:rsidR="00D86756" w:rsidRPr="00D00E3F">
        <w:rPr>
          <w:b/>
        </w:rPr>
        <w:t>PREDRAČUN</w:t>
      </w:r>
    </w:p>
    <w:p w14:paraId="6AF09575" w14:textId="77777777" w:rsidR="00D55521" w:rsidRPr="00D00E3F" w:rsidRDefault="00D55521" w:rsidP="00D55521"/>
    <w:p w14:paraId="2AA29939" w14:textId="77777777" w:rsidR="00D55521" w:rsidRPr="00D00E3F" w:rsidRDefault="00D55521" w:rsidP="00D55521">
      <w:r w:rsidRPr="00D00E3F">
        <w:t>Številka predračuna: …………………</w:t>
      </w:r>
    </w:p>
    <w:p w14:paraId="3ADCF2F4" w14:textId="77777777" w:rsidR="00D55521" w:rsidRPr="00D00E3F" w:rsidRDefault="00D55521" w:rsidP="00D55521">
      <w:r w:rsidRPr="00D00E3F">
        <w:t>Datum: …………………………………</w:t>
      </w:r>
    </w:p>
    <w:p w14:paraId="49614CE9" w14:textId="77777777" w:rsidR="00D55521" w:rsidRPr="00D00E3F" w:rsidRDefault="00D55521" w:rsidP="00D55521"/>
    <w:p w14:paraId="34D0716B" w14:textId="3861C8AD" w:rsidR="00081538" w:rsidRPr="00144C0C" w:rsidRDefault="00081538" w:rsidP="007C62E8">
      <w:pPr>
        <w:jc w:val="both"/>
      </w:pPr>
      <w:r w:rsidRPr="00144C0C">
        <w:t>Na podlagi javnega razpisa za oddajo javnega naročila za: »</w:t>
      </w:r>
      <w:r w:rsidR="004B1CF3" w:rsidRPr="004B1CF3">
        <w:rPr>
          <w:b/>
        </w:rPr>
        <w:t>Maziva 2022-2023</w:t>
      </w:r>
      <w:r w:rsidRPr="00144C0C">
        <w:t>«  za potrebe naročnika SŽ – Vleka in tehnika, d.o.o., Zaloška cesta 217, 1000 Ljubljana, številka javnega naročila JN ………………………………, poslanega v objavo na Portal javnih naročil pri Uradnem listu RS, dne………………….…………, dajemo ponudbo, kot sledi:</w:t>
      </w:r>
    </w:p>
    <w:p w14:paraId="3B9BE97E" w14:textId="77777777" w:rsidR="00081538" w:rsidRDefault="00081538" w:rsidP="00D55521"/>
    <w:tbl>
      <w:tblPr>
        <w:tblW w:w="14761" w:type="dxa"/>
        <w:tblLayout w:type="fixed"/>
        <w:tblCellMar>
          <w:left w:w="70" w:type="dxa"/>
          <w:right w:w="70" w:type="dxa"/>
        </w:tblCellMar>
        <w:tblLook w:val="04A0" w:firstRow="1" w:lastRow="0" w:firstColumn="1" w:lastColumn="0" w:noHBand="0" w:noVBand="1"/>
      </w:tblPr>
      <w:tblGrid>
        <w:gridCol w:w="426"/>
        <w:gridCol w:w="128"/>
        <w:gridCol w:w="1998"/>
        <w:gridCol w:w="142"/>
        <w:gridCol w:w="708"/>
        <w:gridCol w:w="364"/>
        <w:gridCol w:w="1763"/>
        <w:gridCol w:w="2693"/>
        <w:gridCol w:w="850"/>
        <w:gridCol w:w="160"/>
        <w:gridCol w:w="407"/>
        <w:gridCol w:w="709"/>
        <w:gridCol w:w="1985"/>
        <w:gridCol w:w="2268"/>
        <w:gridCol w:w="160"/>
      </w:tblGrid>
      <w:tr w:rsidR="00AD0722" w14:paraId="60F448B8" w14:textId="77777777" w:rsidTr="00E850E7">
        <w:trPr>
          <w:trHeight w:val="300"/>
        </w:trPr>
        <w:tc>
          <w:tcPr>
            <w:tcW w:w="426" w:type="dxa"/>
            <w:tcBorders>
              <w:top w:val="nil"/>
              <w:left w:val="nil"/>
              <w:bottom w:val="nil"/>
              <w:right w:val="nil"/>
            </w:tcBorders>
            <w:shd w:val="clear" w:color="auto" w:fill="auto"/>
            <w:noWrap/>
            <w:vAlign w:val="bottom"/>
            <w:hideMark/>
          </w:tcPr>
          <w:p w14:paraId="69D0372C" w14:textId="77777777" w:rsidR="00AD0722" w:rsidRPr="0052004A" w:rsidRDefault="00AD0722" w:rsidP="00E850E7">
            <w:pPr>
              <w:jc w:val="right"/>
              <w:rPr>
                <w:color w:val="000000"/>
                <w:sz w:val="20"/>
                <w:szCs w:val="20"/>
              </w:rPr>
            </w:pPr>
          </w:p>
        </w:tc>
        <w:tc>
          <w:tcPr>
            <w:tcW w:w="2126" w:type="dxa"/>
            <w:gridSpan w:val="2"/>
            <w:tcBorders>
              <w:top w:val="nil"/>
              <w:left w:val="nil"/>
              <w:bottom w:val="nil"/>
              <w:right w:val="nil"/>
            </w:tcBorders>
            <w:shd w:val="clear" w:color="auto" w:fill="auto"/>
            <w:noWrap/>
            <w:vAlign w:val="bottom"/>
            <w:hideMark/>
          </w:tcPr>
          <w:p w14:paraId="73E1827A" w14:textId="77777777" w:rsidR="00AD0722" w:rsidRPr="0052004A" w:rsidRDefault="00AD0722" w:rsidP="00E850E7">
            <w:pPr>
              <w:rPr>
                <w:sz w:val="20"/>
                <w:szCs w:val="20"/>
              </w:rPr>
            </w:pPr>
          </w:p>
        </w:tc>
        <w:tc>
          <w:tcPr>
            <w:tcW w:w="850" w:type="dxa"/>
            <w:gridSpan w:val="2"/>
            <w:tcBorders>
              <w:top w:val="nil"/>
              <w:left w:val="nil"/>
              <w:bottom w:val="nil"/>
              <w:right w:val="nil"/>
            </w:tcBorders>
            <w:shd w:val="clear" w:color="auto" w:fill="auto"/>
            <w:noWrap/>
            <w:vAlign w:val="bottom"/>
            <w:hideMark/>
          </w:tcPr>
          <w:p w14:paraId="2D5766F3" w14:textId="77777777" w:rsidR="00AD0722" w:rsidRPr="0052004A" w:rsidRDefault="00AD0722" w:rsidP="00E850E7">
            <w:pPr>
              <w:rPr>
                <w:sz w:val="20"/>
                <w:szCs w:val="20"/>
              </w:rPr>
            </w:pPr>
          </w:p>
        </w:tc>
        <w:tc>
          <w:tcPr>
            <w:tcW w:w="2127" w:type="dxa"/>
            <w:gridSpan w:val="2"/>
            <w:tcBorders>
              <w:top w:val="nil"/>
              <w:left w:val="nil"/>
              <w:bottom w:val="nil"/>
              <w:right w:val="nil"/>
            </w:tcBorders>
            <w:shd w:val="clear" w:color="auto" w:fill="auto"/>
            <w:noWrap/>
            <w:vAlign w:val="bottom"/>
            <w:hideMark/>
          </w:tcPr>
          <w:p w14:paraId="0D155006" w14:textId="77777777" w:rsidR="00AD0722" w:rsidRPr="0052004A" w:rsidRDefault="00AD0722" w:rsidP="00E850E7">
            <w:pPr>
              <w:rPr>
                <w:sz w:val="20"/>
                <w:szCs w:val="20"/>
              </w:rPr>
            </w:pPr>
          </w:p>
        </w:tc>
        <w:tc>
          <w:tcPr>
            <w:tcW w:w="2693" w:type="dxa"/>
            <w:tcBorders>
              <w:top w:val="nil"/>
              <w:left w:val="nil"/>
              <w:bottom w:val="nil"/>
              <w:right w:val="nil"/>
            </w:tcBorders>
            <w:shd w:val="clear" w:color="auto" w:fill="auto"/>
            <w:noWrap/>
            <w:vAlign w:val="bottom"/>
            <w:hideMark/>
          </w:tcPr>
          <w:p w14:paraId="05AB9E32" w14:textId="77777777" w:rsidR="00AD0722" w:rsidRPr="0052004A" w:rsidRDefault="00AD0722" w:rsidP="00E850E7">
            <w:pPr>
              <w:rPr>
                <w:sz w:val="20"/>
                <w:szCs w:val="20"/>
              </w:rPr>
            </w:pPr>
          </w:p>
        </w:tc>
        <w:tc>
          <w:tcPr>
            <w:tcW w:w="850" w:type="dxa"/>
            <w:tcBorders>
              <w:top w:val="nil"/>
              <w:left w:val="nil"/>
              <w:bottom w:val="nil"/>
              <w:right w:val="nil"/>
            </w:tcBorders>
            <w:shd w:val="clear" w:color="auto" w:fill="auto"/>
            <w:noWrap/>
            <w:vAlign w:val="bottom"/>
            <w:hideMark/>
          </w:tcPr>
          <w:p w14:paraId="23E0977E" w14:textId="77777777" w:rsidR="00AD0722" w:rsidRPr="0052004A" w:rsidRDefault="00AD0722" w:rsidP="00E850E7">
            <w:pPr>
              <w:rPr>
                <w:sz w:val="20"/>
                <w:szCs w:val="20"/>
              </w:rPr>
            </w:pPr>
          </w:p>
        </w:tc>
        <w:tc>
          <w:tcPr>
            <w:tcW w:w="160" w:type="dxa"/>
            <w:tcBorders>
              <w:top w:val="nil"/>
              <w:left w:val="nil"/>
              <w:bottom w:val="nil"/>
              <w:right w:val="nil"/>
            </w:tcBorders>
            <w:shd w:val="clear" w:color="auto" w:fill="auto"/>
            <w:noWrap/>
            <w:vAlign w:val="bottom"/>
            <w:hideMark/>
          </w:tcPr>
          <w:p w14:paraId="7A208081" w14:textId="77777777" w:rsidR="00AD0722" w:rsidRPr="0052004A" w:rsidRDefault="00AD0722" w:rsidP="00E850E7">
            <w:pPr>
              <w:rPr>
                <w:sz w:val="20"/>
                <w:szCs w:val="20"/>
              </w:rPr>
            </w:pPr>
          </w:p>
        </w:tc>
        <w:tc>
          <w:tcPr>
            <w:tcW w:w="5369" w:type="dxa"/>
            <w:gridSpan w:val="4"/>
            <w:tcBorders>
              <w:top w:val="nil"/>
              <w:left w:val="nil"/>
              <w:bottom w:val="nil"/>
              <w:right w:val="nil"/>
            </w:tcBorders>
            <w:shd w:val="clear" w:color="auto" w:fill="auto"/>
            <w:noWrap/>
            <w:vAlign w:val="bottom"/>
            <w:hideMark/>
          </w:tcPr>
          <w:p w14:paraId="4BEEDCDC" w14:textId="77777777" w:rsidR="00AD0722" w:rsidRPr="0052004A" w:rsidRDefault="00AD0722" w:rsidP="00E850E7">
            <w:pPr>
              <w:rPr>
                <w:sz w:val="20"/>
                <w:szCs w:val="20"/>
              </w:rPr>
            </w:pPr>
          </w:p>
        </w:tc>
        <w:tc>
          <w:tcPr>
            <w:tcW w:w="160" w:type="dxa"/>
            <w:tcBorders>
              <w:top w:val="nil"/>
              <w:left w:val="nil"/>
              <w:bottom w:val="nil"/>
              <w:right w:val="nil"/>
            </w:tcBorders>
            <w:shd w:val="clear" w:color="auto" w:fill="auto"/>
            <w:noWrap/>
            <w:vAlign w:val="bottom"/>
          </w:tcPr>
          <w:p w14:paraId="259BB179" w14:textId="77777777" w:rsidR="00AD0722" w:rsidRPr="0052004A" w:rsidRDefault="00AD0722" w:rsidP="00E850E7">
            <w:pPr>
              <w:jc w:val="right"/>
              <w:rPr>
                <w:b/>
                <w:bCs/>
                <w:color w:val="000000"/>
                <w:sz w:val="20"/>
                <w:szCs w:val="20"/>
              </w:rPr>
            </w:pPr>
          </w:p>
        </w:tc>
      </w:tr>
      <w:tr w:rsidR="00AD0722" w:rsidRPr="007D77FB" w14:paraId="51A7B1CB" w14:textId="77777777" w:rsidTr="00E850E7">
        <w:trPr>
          <w:gridAfter w:val="1"/>
          <w:wAfter w:w="160" w:type="dxa"/>
          <w:trHeight w:val="900"/>
        </w:trPr>
        <w:tc>
          <w:tcPr>
            <w:tcW w:w="55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696ABEA" w14:textId="77777777" w:rsidR="00AD0722" w:rsidRPr="00FA2BF4" w:rsidRDefault="00AD0722" w:rsidP="00E850E7">
            <w:pPr>
              <w:rPr>
                <w:b/>
                <w:color w:val="000000"/>
                <w:sz w:val="22"/>
                <w:szCs w:val="22"/>
              </w:rPr>
            </w:pPr>
            <w:r w:rsidRPr="00FA2BF4">
              <w:rPr>
                <w:b/>
                <w:color w:val="000000"/>
                <w:sz w:val="22"/>
                <w:szCs w:val="22"/>
              </w:rPr>
              <w:t>zap.št</w:t>
            </w:r>
          </w:p>
        </w:tc>
        <w:tc>
          <w:tcPr>
            <w:tcW w:w="2140" w:type="dxa"/>
            <w:gridSpan w:val="2"/>
            <w:tcBorders>
              <w:top w:val="single" w:sz="4" w:space="0" w:color="auto"/>
              <w:left w:val="nil"/>
              <w:bottom w:val="single" w:sz="4" w:space="0" w:color="auto"/>
              <w:right w:val="single" w:sz="4" w:space="0" w:color="auto"/>
            </w:tcBorders>
            <w:shd w:val="clear" w:color="000000" w:fill="FFE699"/>
            <w:noWrap/>
            <w:vAlign w:val="bottom"/>
            <w:hideMark/>
          </w:tcPr>
          <w:p w14:paraId="2D4DE728" w14:textId="77777777" w:rsidR="00AD0722" w:rsidRPr="00FA2BF4" w:rsidRDefault="00AD0722" w:rsidP="00E850E7">
            <w:pPr>
              <w:rPr>
                <w:b/>
                <w:sz w:val="22"/>
                <w:szCs w:val="22"/>
              </w:rPr>
            </w:pPr>
            <w:r w:rsidRPr="00FA2BF4">
              <w:rPr>
                <w:b/>
                <w:sz w:val="22"/>
                <w:szCs w:val="22"/>
              </w:rPr>
              <w:t>Naziv blaga</w:t>
            </w:r>
          </w:p>
        </w:tc>
        <w:tc>
          <w:tcPr>
            <w:tcW w:w="1072" w:type="dxa"/>
            <w:gridSpan w:val="2"/>
            <w:tcBorders>
              <w:top w:val="single" w:sz="4" w:space="0" w:color="auto"/>
              <w:left w:val="nil"/>
              <w:bottom w:val="single" w:sz="4" w:space="0" w:color="auto"/>
              <w:right w:val="single" w:sz="4" w:space="0" w:color="auto"/>
            </w:tcBorders>
            <w:shd w:val="clear" w:color="000000" w:fill="FFE699"/>
            <w:noWrap/>
            <w:vAlign w:val="bottom"/>
            <w:hideMark/>
          </w:tcPr>
          <w:p w14:paraId="20A9B762" w14:textId="77777777" w:rsidR="00AD0722" w:rsidRPr="00FA2BF4" w:rsidRDefault="00AD0722" w:rsidP="00E850E7">
            <w:pPr>
              <w:rPr>
                <w:b/>
                <w:sz w:val="22"/>
                <w:szCs w:val="22"/>
              </w:rPr>
            </w:pPr>
            <w:r w:rsidRPr="00FA2BF4">
              <w:rPr>
                <w:b/>
                <w:sz w:val="22"/>
                <w:szCs w:val="22"/>
              </w:rPr>
              <w:t>PDV</w:t>
            </w:r>
          </w:p>
        </w:tc>
        <w:tc>
          <w:tcPr>
            <w:tcW w:w="4456" w:type="dxa"/>
            <w:gridSpan w:val="2"/>
            <w:tcBorders>
              <w:top w:val="single" w:sz="4" w:space="0" w:color="auto"/>
              <w:left w:val="nil"/>
              <w:bottom w:val="single" w:sz="4" w:space="0" w:color="auto"/>
              <w:right w:val="single" w:sz="4" w:space="0" w:color="auto"/>
            </w:tcBorders>
            <w:shd w:val="clear" w:color="000000" w:fill="CCFFFF"/>
            <w:vAlign w:val="bottom"/>
            <w:hideMark/>
          </w:tcPr>
          <w:p w14:paraId="29ECF9E1" w14:textId="77777777" w:rsidR="00AD0722" w:rsidRPr="00FA2BF4" w:rsidRDefault="00AD0722" w:rsidP="00E850E7">
            <w:pPr>
              <w:jc w:val="center"/>
              <w:rPr>
                <w:b/>
                <w:bCs/>
                <w:sz w:val="22"/>
                <w:szCs w:val="22"/>
              </w:rPr>
            </w:pPr>
            <w:r w:rsidRPr="00FA2BF4">
              <w:rPr>
                <w:b/>
                <w:bCs/>
                <w:sz w:val="22"/>
                <w:szCs w:val="22"/>
              </w:rPr>
              <w:t>Specifikacija ponujenega blaga:</w:t>
            </w:r>
          </w:p>
          <w:p w14:paraId="033AE6F6" w14:textId="77777777" w:rsidR="00AD0722" w:rsidRPr="00FA2BF4" w:rsidRDefault="00AD0722" w:rsidP="00E850E7">
            <w:pPr>
              <w:jc w:val="center"/>
              <w:rPr>
                <w:b/>
                <w:bCs/>
                <w:sz w:val="22"/>
                <w:szCs w:val="22"/>
              </w:rPr>
            </w:pPr>
            <w:r w:rsidRPr="00FA2BF4">
              <w:rPr>
                <w:b/>
                <w:bCs/>
                <w:sz w:val="22"/>
                <w:szCs w:val="22"/>
              </w:rPr>
              <w:t>znamka/naziv artikla</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05BB2404" w14:textId="77777777" w:rsidR="00AD0722" w:rsidRPr="00FA2BF4" w:rsidRDefault="00AD0722" w:rsidP="00E850E7">
            <w:pPr>
              <w:jc w:val="center"/>
              <w:rPr>
                <w:b/>
                <w:bCs/>
                <w:sz w:val="22"/>
                <w:szCs w:val="22"/>
              </w:rPr>
            </w:pPr>
            <w:r w:rsidRPr="00FA2BF4">
              <w:rPr>
                <w:b/>
                <w:bCs/>
                <w:sz w:val="22"/>
                <w:szCs w:val="22"/>
              </w:rPr>
              <w:t>Kol.</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14:paraId="77616D37" w14:textId="77777777" w:rsidR="00AD0722" w:rsidRPr="00FA2BF4" w:rsidRDefault="00AD0722" w:rsidP="00E850E7">
            <w:pPr>
              <w:jc w:val="center"/>
              <w:rPr>
                <w:b/>
                <w:bCs/>
                <w:sz w:val="22"/>
                <w:szCs w:val="22"/>
              </w:rPr>
            </w:pPr>
            <w:r w:rsidRPr="00FA2BF4">
              <w:rPr>
                <w:b/>
                <w:bCs/>
                <w:sz w:val="22"/>
                <w:szCs w:val="22"/>
              </w:rPr>
              <w:t>EM</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FA7DDEA" w14:textId="77777777" w:rsidR="00AD0722" w:rsidRPr="00FA2BF4" w:rsidRDefault="00AD0722" w:rsidP="00E850E7">
            <w:pPr>
              <w:jc w:val="center"/>
              <w:rPr>
                <w:b/>
                <w:bCs/>
                <w:sz w:val="22"/>
                <w:szCs w:val="22"/>
              </w:rPr>
            </w:pPr>
            <w:r w:rsidRPr="00FA2BF4">
              <w:rPr>
                <w:b/>
                <w:bCs/>
                <w:sz w:val="22"/>
                <w:szCs w:val="22"/>
              </w:rPr>
              <w:t>Emb.</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15F9502C" w14:textId="77777777" w:rsidR="00AD0722" w:rsidRPr="00FA2BF4" w:rsidRDefault="00AD0722" w:rsidP="00E850E7">
            <w:pPr>
              <w:jc w:val="center"/>
              <w:rPr>
                <w:b/>
                <w:bCs/>
                <w:sz w:val="22"/>
                <w:szCs w:val="22"/>
              </w:rPr>
            </w:pPr>
            <w:r w:rsidRPr="00FA2BF4">
              <w:rPr>
                <w:b/>
                <w:bCs/>
                <w:sz w:val="22"/>
                <w:szCs w:val="22"/>
              </w:rPr>
              <w:t>Cena/EM v EUR brez DDV</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18856CB2" w14:textId="77777777" w:rsidR="00AD0722" w:rsidRPr="00FA2BF4" w:rsidRDefault="00AD0722" w:rsidP="00E850E7">
            <w:pPr>
              <w:jc w:val="center"/>
              <w:rPr>
                <w:b/>
                <w:bCs/>
                <w:color w:val="000000"/>
                <w:sz w:val="22"/>
                <w:szCs w:val="22"/>
              </w:rPr>
            </w:pPr>
            <w:r w:rsidRPr="00FA2BF4">
              <w:rPr>
                <w:b/>
                <w:bCs/>
                <w:color w:val="000000"/>
                <w:sz w:val="22"/>
                <w:szCs w:val="22"/>
              </w:rPr>
              <w:t>Skupna vrednost v EUR brez DDV</w:t>
            </w:r>
          </w:p>
        </w:tc>
      </w:tr>
      <w:tr w:rsidR="00AD0722" w:rsidRPr="007D77FB" w14:paraId="25EFFC61"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5C9D60" w14:textId="77777777" w:rsidR="00AD0722" w:rsidRPr="00FA2BF4" w:rsidRDefault="00AD0722" w:rsidP="00E850E7">
            <w:pPr>
              <w:jc w:val="center"/>
              <w:rPr>
                <w:color w:val="000000"/>
                <w:sz w:val="20"/>
                <w:szCs w:val="20"/>
              </w:rPr>
            </w:pPr>
            <w:r w:rsidRPr="00FA2BF4">
              <w:rPr>
                <w:color w:val="000000"/>
                <w:sz w:val="20"/>
                <w:szCs w:val="20"/>
              </w:rPr>
              <w:t>1</w:t>
            </w:r>
          </w:p>
        </w:tc>
        <w:tc>
          <w:tcPr>
            <w:tcW w:w="2140" w:type="dxa"/>
            <w:gridSpan w:val="2"/>
            <w:tcBorders>
              <w:top w:val="nil"/>
              <w:left w:val="nil"/>
              <w:bottom w:val="single" w:sz="4" w:space="0" w:color="auto"/>
              <w:right w:val="single" w:sz="4" w:space="0" w:color="auto"/>
            </w:tcBorders>
            <w:shd w:val="clear" w:color="auto" w:fill="auto"/>
            <w:noWrap/>
            <w:hideMark/>
          </w:tcPr>
          <w:p w14:paraId="610E438A"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7B41F2E6" w14:textId="77777777" w:rsidR="00AD0722" w:rsidRPr="00FA2BF4" w:rsidRDefault="00AD0722" w:rsidP="00E850E7">
            <w:pPr>
              <w:rPr>
                <w:color w:val="000000"/>
                <w:sz w:val="20"/>
                <w:szCs w:val="20"/>
              </w:rPr>
            </w:pPr>
            <w:r w:rsidRPr="00FA2BF4">
              <w:t>208365/1</w:t>
            </w:r>
          </w:p>
        </w:tc>
        <w:tc>
          <w:tcPr>
            <w:tcW w:w="4456" w:type="dxa"/>
            <w:gridSpan w:val="2"/>
            <w:tcBorders>
              <w:top w:val="nil"/>
              <w:left w:val="nil"/>
              <w:bottom w:val="single" w:sz="4" w:space="0" w:color="auto"/>
              <w:right w:val="single" w:sz="4" w:space="0" w:color="auto"/>
            </w:tcBorders>
            <w:shd w:val="clear" w:color="auto" w:fill="auto"/>
            <w:noWrap/>
            <w:vAlign w:val="bottom"/>
            <w:hideMark/>
          </w:tcPr>
          <w:p w14:paraId="2C1065BB" w14:textId="77777777" w:rsidR="00AD0722" w:rsidRPr="0023068B" w:rsidRDefault="00AD0722" w:rsidP="00E850E7">
            <w:pPr>
              <w:rPr>
                <w:i/>
                <w:iCs/>
                <w:sz w:val="20"/>
                <w:szCs w:val="20"/>
              </w:rPr>
            </w:pPr>
            <w:r w:rsidRPr="0023068B">
              <w:t>ACEA E7; API CI-4/SL; (Castrol CRB Multi 15W-40 CI-4/E7, CAT ECF-2;  Panolin SAE 15W-40 ACEA E7; API CI-4/SL; Deutz DQC III-10; MB-Approval 228.3; MTU Oil Category 2; Volvo VDS 3; Meets the requirements of MAN M3275-1)</w:t>
            </w:r>
          </w:p>
        </w:tc>
        <w:tc>
          <w:tcPr>
            <w:tcW w:w="850" w:type="dxa"/>
            <w:tcBorders>
              <w:top w:val="nil"/>
              <w:left w:val="nil"/>
              <w:bottom w:val="single" w:sz="4" w:space="0" w:color="auto"/>
              <w:right w:val="single" w:sz="4" w:space="0" w:color="auto"/>
            </w:tcBorders>
            <w:shd w:val="clear" w:color="auto" w:fill="auto"/>
            <w:noWrap/>
            <w:hideMark/>
          </w:tcPr>
          <w:p w14:paraId="0C1B7A4C" w14:textId="77777777" w:rsidR="00AD0722" w:rsidRPr="00FA2BF4" w:rsidRDefault="00AD0722" w:rsidP="00E850E7">
            <w:pPr>
              <w:jc w:val="right"/>
              <w:rPr>
                <w:color w:val="000000"/>
                <w:sz w:val="20"/>
                <w:szCs w:val="20"/>
              </w:rPr>
            </w:pPr>
            <w:r w:rsidRPr="00FA2BF4">
              <w:t>15.200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52F7467"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58914F22"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5995C2A3"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58C7A5" w14:textId="77777777" w:rsidR="00AD0722" w:rsidRPr="00FA2BF4" w:rsidRDefault="00AD0722" w:rsidP="00E850E7">
            <w:pPr>
              <w:jc w:val="right"/>
              <w:rPr>
                <w:color w:val="000000"/>
                <w:sz w:val="20"/>
                <w:szCs w:val="20"/>
              </w:rPr>
            </w:pPr>
          </w:p>
        </w:tc>
      </w:tr>
      <w:tr w:rsidR="00AD0722" w:rsidRPr="007D77FB" w14:paraId="715A47B6"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B1DD40" w14:textId="77777777" w:rsidR="00AD0722" w:rsidRPr="00FA2BF4" w:rsidRDefault="00AD0722" w:rsidP="00E850E7">
            <w:pPr>
              <w:jc w:val="center"/>
              <w:rPr>
                <w:color w:val="000000"/>
                <w:sz w:val="20"/>
                <w:szCs w:val="20"/>
              </w:rPr>
            </w:pPr>
            <w:r w:rsidRPr="00FA2BF4">
              <w:rPr>
                <w:color w:val="000000"/>
                <w:sz w:val="20"/>
                <w:szCs w:val="20"/>
              </w:rPr>
              <w:t>2</w:t>
            </w:r>
          </w:p>
        </w:tc>
        <w:tc>
          <w:tcPr>
            <w:tcW w:w="2140" w:type="dxa"/>
            <w:gridSpan w:val="2"/>
            <w:tcBorders>
              <w:top w:val="nil"/>
              <w:left w:val="nil"/>
              <w:bottom w:val="single" w:sz="4" w:space="0" w:color="auto"/>
              <w:right w:val="single" w:sz="4" w:space="0" w:color="auto"/>
            </w:tcBorders>
            <w:shd w:val="clear" w:color="auto" w:fill="auto"/>
            <w:noWrap/>
            <w:hideMark/>
          </w:tcPr>
          <w:p w14:paraId="7C8182B7" w14:textId="77777777" w:rsidR="00AD0722" w:rsidRPr="00FA2BF4" w:rsidRDefault="00AD0722" w:rsidP="00E850E7">
            <w:pPr>
              <w:rPr>
                <w:color w:val="000000"/>
                <w:sz w:val="20"/>
                <w:szCs w:val="20"/>
              </w:rPr>
            </w:pPr>
            <w:r w:rsidRPr="00FA2BF4">
              <w:t xml:space="preserve">OLJE </w:t>
            </w:r>
          </w:p>
        </w:tc>
        <w:tc>
          <w:tcPr>
            <w:tcW w:w="1072" w:type="dxa"/>
            <w:gridSpan w:val="2"/>
            <w:tcBorders>
              <w:top w:val="nil"/>
              <w:left w:val="nil"/>
              <w:bottom w:val="single" w:sz="4" w:space="0" w:color="auto"/>
              <w:right w:val="single" w:sz="4" w:space="0" w:color="auto"/>
            </w:tcBorders>
            <w:shd w:val="clear" w:color="auto" w:fill="auto"/>
            <w:noWrap/>
            <w:hideMark/>
          </w:tcPr>
          <w:p w14:paraId="0F80959B" w14:textId="77777777" w:rsidR="00AD0722" w:rsidRPr="00FA2BF4" w:rsidRDefault="00AD0722" w:rsidP="00E850E7">
            <w:pPr>
              <w:rPr>
                <w:color w:val="000000"/>
                <w:sz w:val="20"/>
                <w:szCs w:val="20"/>
              </w:rPr>
            </w:pPr>
            <w:r w:rsidRPr="00FA2BF4">
              <w:t>201135/1</w:t>
            </w:r>
          </w:p>
        </w:tc>
        <w:tc>
          <w:tcPr>
            <w:tcW w:w="4456" w:type="dxa"/>
            <w:gridSpan w:val="2"/>
            <w:tcBorders>
              <w:top w:val="nil"/>
              <w:left w:val="nil"/>
              <w:bottom w:val="single" w:sz="4" w:space="0" w:color="auto"/>
              <w:right w:val="single" w:sz="4" w:space="0" w:color="auto"/>
            </w:tcBorders>
            <w:shd w:val="clear" w:color="auto" w:fill="auto"/>
            <w:noWrap/>
            <w:hideMark/>
          </w:tcPr>
          <w:p w14:paraId="52F80DBC" w14:textId="77777777" w:rsidR="00AD0722" w:rsidRPr="0023068B" w:rsidRDefault="00AD0722" w:rsidP="00E850E7">
            <w:pPr>
              <w:rPr>
                <w:i/>
                <w:iCs/>
                <w:sz w:val="20"/>
                <w:szCs w:val="20"/>
              </w:rPr>
            </w:pPr>
            <w:r w:rsidRPr="0023068B">
              <w:t>Verigol BIO Plus, (biološko razgradljivo)</w:t>
            </w:r>
          </w:p>
        </w:tc>
        <w:tc>
          <w:tcPr>
            <w:tcW w:w="850" w:type="dxa"/>
            <w:tcBorders>
              <w:top w:val="nil"/>
              <w:left w:val="nil"/>
              <w:bottom w:val="single" w:sz="4" w:space="0" w:color="auto"/>
              <w:right w:val="single" w:sz="4" w:space="0" w:color="auto"/>
            </w:tcBorders>
            <w:shd w:val="clear" w:color="auto" w:fill="auto"/>
            <w:noWrap/>
            <w:hideMark/>
          </w:tcPr>
          <w:p w14:paraId="1133C881" w14:textId="77777777" w:rsidR="00AD0722" w:rsidRPr="00FA2BF4" w:rsidRDefault="00AD0722" w:rsidP="00E850E7">
            <w:pPr>
              <w:jc w:val="right"/>
              <w:rPr>
                <w:color w:val="000000"/>
                <w:sz w:val="20"/>
                <w:szCs w:val="20"/>
              </w:rPr>
            </w:pPr>
            <w:r w:rsidRPr="00FA2BF4">
              <w:t>260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A9FC339"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2E112AB0" w14:textId="77777777" w:rsidR="00AD0722" w:rsidRPr="00FA2BF4" w:rsidRDefault="00AD0722" w:rsidP="00E850E7">
            <w:pPr>
              <w:jc w:val="center"/>
              <w:rPr>
                <w:color w:val="000000"/>
                <w:sz w:val="20"/>
                <w:szCs w:val="20"/>
              </w:rPr>
            </w:pPr>
            <w:r w:rsidRPr="00FA2BF4">
              <w:t>4</w:t>
            </w:r>
          </w:p>
        </w:tc>
        <w:tc>
          <w:tcPr>
            <w:tcW w:w="1985" w:type="dxa"/>
            <w:tcBorders>
              <w:top w:val="nil"/>
              <w:left w:val="nil"/>
              <w:bottom w:val="single" w:sz="4" w:space="0" w:color="auto"/>
              <w:right w:val="single" w:sz="4" w:space="0" w:color="auto"/>
            </w:tcBorders>
            <w:shd w:val="clear" w:color="auto" w:fill="auto"/>
            <w:noWrap/>
            <w:vAlign w:val="bottom"/>
            <w:hideMark/>
          </w:tcPr>
          <w:p w14:paraId="639F78A1"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7E39865" w14:textId="77777777" w:rsidR="00AD0722" w:rsidRPr="00FA2BF4" w:rsidRDefault="00AD0722" w:rsidP="00E850E7">
            <w:pPr>
              <w:jc w:val="right"/>
              <w:rPr>
                <w:color w:val="000000"/>
                <w:sz w:val="20"/>
                <w:szCs w:val="20"/>
              </w:rPr>
            </w:pPr>
          </w:p>
        </w:tc>
      </w:tr>
      <w:tr w:rsidR="00AD0722" w:rsidRPr="007D77FB" w14:paraId="1B37E55F"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7DF60C" w14:textId="77777777" w:rsidR="00AD0722" w:rsidRPr="00FA2BF4" w:rsidRDefault="00AD0722" w:rsidP="00E850E7">
            <w:pPr>
              <w:jc w:val="center"/>
              <w:rPr>
                <w:color w:val="000000"/>
                <w:sz w:val="20"/>
                <w:szCs w:val="20"/>
              </w:rPr>
            </w:pPr>
            <w:r w:rsidRPr="00FA2BF4">
              <w:rPr>
                <w:color w:val="000000"/>
                <w:sz w:val="20"/>
                <w:szCs w:val="20"/>
              </w:rPr>
              <w:t>3</w:t>
            </w:r>
          </w:p>
        </w:tc>
        <w:tc>
          <w:tcPr>
            <w:tcW w:w="2140" w:type="dxa"/>
            <w:gridSpan w:val="2"/>
            <w:tcBorders>
              <w:top w:val="nil"/>
              <w:left w:val="nil"/>
              <w:bottom w:val="single" w:sz="4" w:space="0" w:color="auto"/>
              <w:right w:val="single" w:sz="4" w:space="0" w:color="auto"/>
            </w:tcBorders>
            <w:shd w:val="clear" w:color="auto" w:fill="auto"/>
            <w:noWrap/>
            <w:hideMark/>
          </w:tcPr>
          <w:p w14:paraId="0E54F79D"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6CABFFEC" w14:textId="77777777" w:rsidR="00AD0722" w:rsidRPr="00FA2BF4" w:rsidRDefault="00AD0722" w:rsidP="00E850E7">
            <w:pPr>
              <w:rPr>
                <w:color w:val="000000"/>
                <w:sz w:val="20"/>
                <w:szCs w:val="20"/>
              </w:rPr>
            </w:pPr>
            <w:r w:rsidRPr="00FA2BF4">
              <w:t>74021/1</w:t>
            </w:r>
          </w:p>
        </w:tc>
        <w:tc>
          <w:tcPr>
            <w:tcW w:w="4456" w:type="dxa"/>
            <w:gridSpan w:val="2"/>
            <w:tcBorders>
              <w:top w:val="nil"/>
              <w:left w:val="nil"/>
              <w:bottom w:val="single" w:sz="4" w:space="0" w:color="auto"/>
              <w:right w:val="single" w:sz="4" w:space="0" w:color="auto"/>
            </w:tcBorders>
            <w:shd w:val="clear" w:color="auto" w:fill="auto"/>
            <w:hideMark/>
          </w:tcPr>
          <w:p w14:paraId="1D86024A" w14:textId="77777777" w:rsidR="00AD0722" w:rsidRPr="0023068B" w:rsidRDefault="00AD0722" w:rsidP="00E850E7">
            <w:pPr>
              <w:rPr>
                <w:sz w:val="20"/>
                <w:szCs w:val="20"/>
              </w:rPr>
            </w:pPr>
            <w:r w:rsidRPr="0023068B">
              <w:t>SAE 15W-40, ACEA A3/B4, API SN/CF, (Panolin SAE 15W-40, ACEA A3/B4, API SN/CF, MB 229.1)</w:t>
            </w:r>
          </w:p>
        </w:tc>
        <w:tc>
          <w:tcPr>
            <w:tcW w:w="850" w:type="dxa"/>
            <w:tcBorders>
              <w:top w:val="nil"/>
              <w:left w:val="nil"/>
              <w:bottom w:val="single" w:sz="4" w:space="0" w:color="auto"/>
              <w:right w:val="single" w:sz="4" w:space="0" w:color="auto"/>
            </w:tcBorders>
            <w:shd w:val="clear" w:color="auto" w:fill="auto"/>
            <w:noWrap/>
            <w:hideMark/>
          </w:tcPr>
          <w:p w14:paraId="3912869B" w14:textId="77777777" w:rsidR="00AD0722" w:rsidRPr="00FA2BF4" w:rsidRDefault="00AD0722" w:rsidP="00E850E7">
            <w:pPr>
              <w:jc w:val="right"/>
              <w:rPr>
                <w:color w:val="000000"/>
                <w:sz w:val="20"/>
                <w:szCs w:val="20"/>
              </w:rPr>
            </w:pPr>
            <w:r w:rsidRPr="00FA2BF4">
              <w:t>3.200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6C2CB37"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49FACDD4"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35B7177B"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C0C9EE0" w14:textId="77777777" w:rsidR="00AD0722" w:rsidRPr="00FA2BF4" w:rsidRDefault="00AD0722" w:rsidP="00E850E7">
            <w:pPr>
              <w:jc w:val="right"/>
              <w:rPr>
                <w:color w:val="000000"/>
                <w:sz w:val="20"/>
                <w:szCs w:val="20"/>
              </w:rPr>
            </w:pPr>
          </w:p>
        </w:tc>
      </w:tr>
      <w:tr w:rsidR="00AD0722" w:rsidRPr="007D77FB" w14:paraId="6E7D42FF"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6739DD" w14:textId="77777777" w:rsidR="00AD0722" w:rsidRPr="00FA2BF4" w:rsidRDefault="00AD0722" w:rsidP="00E850E7">
            <w:pPr>
              <w:jc w:val="center"/>
              <w:rPr>
                <w:color w:val="000000"/>
                <w:sz w:val="20"/>
                <w:szCs w:val="20"/>
              </w:rPr>
            </w:pPr>
            <w:r w:rsidRPr="00FA2BF4">
              <w:rPr>
                <w:color w:val="000000"/>
                <w:sz w:val="20"/>
                <w:szCs w:val="20"/>
              </w:rPr>
              <w:t>4</w:t>
            </w:r>
          </w:p>
        </w:tc>
        <w:tc>
          <w:tcPr>
            <w:tcW w:w="2140" w:type="dxa"/>
            <w:gridSpan w:val="2"/>
            <w:tcBorders>
              <w:top w:val="nil"/>
              <w:left w:val="nil"/>
              <w:bottom w:val="single" w:sz="4" w:space="0" w:color="auto"/>
              <w:right w:val="single" w:sz="4" w:space="0" w:color="auto"/>
            </w:tcBorders>
            <w:shd w:val="clear" w:color="auto" w:fill="auto"/>
            <w:noWrap/>
            <w:hideMark/>
          </w:tcPr>
          <w:p w14:paraId="7523B0A5"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753C9037" w14:textId="77777777" w:rsidR="00AD0722" w:rsidRPr="00FA2BF4" w:rsidRDefault="00AD0722" w:rsidP="00E850E7">
            <w:pPr>
              <w:rPr>
                <w:color w:val="000000"/>
                <w:sz w:val="20"/>
                <w:szCs w:val="20"/>
              </w:rPr>
            </w:pPr>
            <w:r w:rsidRPr="00FA2BF4">
              <w:t>208366/1</w:t>
            </w:r>
          </w:p>
        </w:tc>
        <w:tc>
          <w:tcPr>
            <w:tcW w:w="4456" w:type="dxa"/>
            <w:gridSpan w:val="2"/>
            <w:tcBorders>
              <w:top w:val="nil"/>
              <w:left w:val="nil"/>
              <w:bottom w:val="single" w:sz="4" w:space="0" w:color="auto"/>
              <w:right w:val="single" w:sz="4" w:space="0" w:color="auto"/>
            </w:tcBorders>
            <w:shd w:val="clear" w:color="auto" w:fill="auto"/>
            <w:noWrap/>
            <w:hideMark/>
          </w:tcPr>
          <w:p w14:paraId="2F758BF0" w14:textId="77777777" w:rsidR="00AD0722" w:rsidRPr="0023068B" w:rsidRDefault="00AD0722" w:rsidP="00E850E7">
            <w:pPr>
              <w:rPr>
                <w:i/>
                <w:iCs/>
                <w:sz w:val="20"/>
                <w:szCs w:val="20"/>
              </w:rPr>
            </w:pPr>
            <w:r w:rsidRPr="0023068B">
              <w:t>SAE 15W-40, ACEA E9/E7, API CJ, (Caterpillar ECF-3/ ECF-2, MB 228.31)</w:t>
            </w:r>
          </w:p>
        </w:tc>
        <w:tc>
          <w:tcPr>
            <w:tcW w:w="850" w:type="dxa"/>
            <w:tcBorders>
              <w:top w:val="nil"/>
              <w:left w:val="nil"/>
              <w:bottom w:val="single" w:sz="4" w:space="0" w:color="auto"/>
              <w:right w:val="single" w:sz="4" w:space="0" w:color="auto"/>
            </w:tcBorders>
            <w:shd w:val="clear" w:color="auto" w:fill="auto"/>
            <w:noWrap/>
            <w:hideMark/>
          </w:tcPr>
          <w:p w14:paraId="4B8636B3" w14:textId="77777777" w:rsidR="00AD0722" w:rsidRPr="00FA2BF4" w:rsidRDefault="00AD0722" w:rsidP="00E850E7">
            <w:pPr>
              <w:jc w:val="right"/>
              <w:rPr>
                <w:color w:val="000000"/>
                <w:sz w:val="20"/>
                <w:szCs w:val="20"/>
              </w:rPr>
            </w:pPr>
            <w:r w:rsidRPr="00FA2BF4">
              <w:t>300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6ED59ED"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0A9FBE54"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2D555F47"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F34FA90" w14:textId="77777777" w:rsidR="00AD0722" w:rsidRPr="00FA2BF4" w:rsidRDefault="00AD0722" w:rsidP="00E850E7">
            <w:pPr>
              <w:jc w:val="right"/>
              <w:rPr>
                <w:color w:val="000000"/>
                <w:sz w:val="20"/>
                <w:szCs w:val="20"/>
              </w:rPr>
            </w:pPr>
          </w:p>
        </w:tc>
      </w:tr>
      <w:tr w:rsidR="00AD0722" w:rsidRPr="007D77FB" w14:paraId="5BAED611"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8024ED" w14:textId="77777777" w:rsidR="00AD0722" w:rsidRPr="00FA2BF4" w:rsidRDefault="00AD0722" w:rsidP="00E850E7">
            <w:pPr>
              <w:jc w:val="center"/>
              <w:rPr>
                <w:color w:val="000000"/>
                <w:sz w:val="20"/>
                <w:szCs w:val="20"/>
              </w:rPr>
            </w:pPr>
            <w:r w:rsidRPr="00FA2BF4">
              <w:rPr>
                <w:color w:val="000000"/>
                <w:sz w:val="20"/>
                <w:szCs w:val="20"/>
              </w:rPr>
              <w:t>5</w:t>
            </w:r>
          </w:p>
        </w:tc>
        <w:tc>
          <w:tcPr>
            <w:tcW w:w="2140" w:type="dxa"/>
            <w:gridSpan w:val="2"/>
            <w:tcBorders>
              <w:top w:val="nil"/>
              <w:left w:val="nil"/>
              <w:bottom w:val="single" w:sz="4" w:space="0" w:color="auto"/>
              <w:right w:val="single" w:sz="4" w:space="0" w:color="auto"/>
            </w:tcBorders>
            <w:shd w:val="clear" w:color="auto" w:fill="auto"/>
            <w:noWrap/>
            <w:hideMark/>
          </w:tcPr>
          <w:p w14:paraId="0D156E58"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0A36DC12" w14:textId="77777777" w:rsidR="00AD0722" w:rsidRPr="00FA2BF4" w:rsidRDefault="00AD0722" w:rsidP="00E850E7">
            <w:pPr>
              <w:rPr>
                <w:color w:val="000000"/>
                <w:sz w:val="20"/>
                <w:szCs w:val="20"/>
              </w:rPr>
            </w:pPr>
            <w:r w:rsidRPr="00FA2BF4">
              <w:t>207388/1</w:t>
            </w:r>
          </w:p>
        </w:tc>
        <w:tc>
          <w:tcPr>
            <w:tcW w:w="4456" w:type="dxa"/>
            <w:gridSpan w:val="2"/>
            <w:tcBorders>
              <w:top w:val="nil"/>
              <w:left w:val="nil"/>
              <w:bottom w:val="single" w:sz="4" w:space="0" w:color="auto"/>
              <w:right w:val="single" w:sz="4" w:space="0" w:color="auto"/>
            </w:tcBorders>
            <w:shd w:val="clear" w:color="auto" w:fill="auto"/>
            <w:noWrap/>
            <w:hideMark/>
          </w:tcPr>
          <w:p w14:paraId="75A5578E" w14:textId="77777777" w:rsidR="00AD0722" w:rsidRPr="0023068B" w:rsidRDefault="00AD0722" w:rsidP="00E850E7">
            <w:pPr>
              <w:rPr>
                <w:i/>
                <w:iCs/>
                <w:sz w:val="20"/>
                <w:szCs w:val="20"/>
              </w:rPr>
            </w:pPr>
            <w:r w:rsidRPr="0023068B">
              <w:t>SAE 30, ACEA E2, API CF, (Panolin SAE 30, ACEA E2, API CF, MAN odobritev 3275-2, MB 228.2, MTU Category 2)</w:t>
            </w:r>
          </w:p>
        </w:tc>
        <w:tc>
          <w:tcPr>
            <w:tcW w:w="850" w:type="dxa"/>
            <w:tcBorders>
              <w:top w:val="nil"/>
              <w:left w:val="nil"/>
              <w:bottom w:val="single" w:sz="4" w:space="0" w:color="auto"/>
              <w:right w:val="single" w:sz="4" w:space="0" w:color="auto"/>
            </w:tcBorders>
            <w:shd w:val="clear" w:color="auto" w:fill="auto"/>
            <w:noWrap/>
            <w:hideMark/>
          </w:tcPr>
          <w:p w14:paraId="631CEB8E" w14:textId="77777777" w:rsidR="00AD0722" w:rsidRPr="00FA2BF4" w:rsidRDefault="00AD0722" w:rsidP="00E850E7">
            <w:pPr>
              <w:jc w:val="right"/>
              <w:rPr>
                <w:color w:val="000000"/>
                <w:sz w:val="20"/>
                <w:szCs w:val="20"/>
              </w:rPr>
            </w:pPr>
            <w:r w:rsidRPr="00FA2BF4">
              <w:t>11.600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78581EC"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07D624B0"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3D4A2145"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FEB29C8" w14:textId="77777777" w:rsidR="00AD0722" w:rsidRPr="00FA2BF4" w:rsidRDefault="00AD0722" w:rsidP="00E850E7">
            <w:pPr>
              <w:jc w:val="right"/>
              <w:rPr>
                <w:color w:val="000000"/>
                <w:sz w:val="20"/>
                <w:szCs w:val="20"/>
              </w:rPr>
            </w:pPr>
          </w:p>
        </w:tc>
      </w:tr>
      <w:tr w:rsidR="00AD0722" w:rsidRPr="007D77FB" w14:paraId="12F9AFA3" w14:textId="77777777" w:rsidTr="00E850E7">
        <w:trPr>
          <w:gridAfter w:val="1"/>
          <w:wAfter w:w="160" w:type="dxa"/>
          <w:trHeight w:val="300"/>
        </w:trPr>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7200B" w14:textId="77777777" w:rsidR="00AD0722" w:rsidRPr="00FA2BF4" w:rsidRDefault="00AD0722" w:rsidP="00E850E7">
            <w:pPr>
              <w:jc w:val="center"/>
              <w:rPr>
                <w:color w:val="000000"/>
                <w:sz w:val="20"/>
                <w:szCs w:val="20"/>
              </w:rPr>
            </w:pPr>
            <w:r w:rsidRPr="00FA2BF4">
              <w:rPr>
                <w:color w:val="000000"/>
                <w:sz w:val="20"/>
                <w:szCs w:val="20"/>
              </w:rPr>
              <w:lastRenderedPageBreak/>
              <w:t>6</w:t>
            </w:r>
          </w:p>
        </w:tc>
        <w:tc>
          <w:tcPr>
            <w:tcW w:w="2140" w:type="dxa"/>
            <w:gridSpan w:val="2"/>
            <w:tcBorders>
              <w:top w:val="single" w:sz="4" w:space="0" w:color="auto"/>
              <w:left w:val="nil"/>
              <w:bottom w:val="single" w:sz="4" w:space="0" w:color="auto"/>
              <w:right w:val="single" w:sz="4" w:space="0" w:color="auto"/>
            </w:tcBorders>
            <w:shd w:val="clear" w:color="auto" w:fill="auto"/>
            <w:noWrap/>
            <w:hideMark/>
          </w:tcPr>
          <w:p w14:paraId="727525FA" w14:textId="77777777" w:rsidR="00AD0722" w:rsidRPr="00FA2BF4" w:rsidRDefault="00AD0722" w:rsidP="00E850E7">
            <w:pPr>
              <w:rPr>
                <w:color w:val="000000"/>
                <w:sz w:val="20"/>
                <w:szCs w:val="20"/>
              </w:rPr>
            </w:pPr>
            <w:r w:rsidRPr="00FA2BF4">
              <w:t>OLJE MOTORNO</w:t>
            </w:r>
          </w:p>
        </w:tc>
        <w:tc>
          <w:tcPr>
            <w:tcW w:w="1072" w:type="dxa"/>
            <w:gridSpan w:val="2"/>
            <w:tcBorders>
              <w:top w:val="single" w:sz="4" w:space="0" w:color="auto"/>
              <w:left w:val="nil"/>
              <w:bottom w:val="single" w:sz="4" w:space="0" w:color="auto"/>
              <w:right w:val="single" w:sz="4" w:space="0" w:color="auto"/>
            </w:tcBorders>
            <w:shd w:val="clear" w:color="auto" w:fill="auto"/>
            <w:noWrap/>
            <w:hideMark/>
          </w:tcPr>
          <w:p w14:paraId="133EDBD0" w14:textId="77777777" w:rsidR="00AD0722" w:rsidRPr="00FA2BF4" w:rsidRDefault="00AD0722" w:rsidP="00E850E7">
            <w:pPr>
              <w:rPr>
                <w:color w:val="000000"/>
                <w:sz w:val="20"/>
                <w:szCs w:val="20"/>
              </w:rPr>
            </w:pPr>
            <w:r w:rsidRPr="00FA2BF4">
              <w:t>74381/1</w:t>
            </w:r>
          </w:p>
        </w:tc>
        <w:tc>
          <w:tcPr>
            <w:tcW w:w="4456" w:type="dxa"/>
            <w:gridSpan w:val="2"/>
            <w:tcBorders>
              <w:top w:val="single" w:sz="4" w:space="0" w:color="auto"/>
              <w:left w:val="nil"/>
              <w:bottom w:val="single" w:sz="4" w:space="0" w:color="auto"/>
              <w:right w:val="single" w:sz="4" w:space="0" w:color="auto"/>
            </w:tcBorders>
            <w:shd w:val="clear" w:color="auto" w:fill="auto"/>
            <w:noWrap/>
            <w:hideMark/>
          </w:tcPr>
          <w:p w14:paraId="6D8374EE" w14:textId="77777777" w:rsidR="00AD0722" w:rsidRPr="0023068B" w:rsidRDefault="00AD0722" w:rsidP="00E850E7">
            <w:pPr>
              <w:rPr>
                <w:i/>
                <w:iCs/>
                <w:sz w:val="20"/>
                <w:szCs w:val="20"/>
              </w:rPr>
            </w:pPr>
            <w:r w:rsidRPr="0023068B">
              <w:t>SAE 40, (1000 Marine 40, Chevron Delo 1000 Marine 40)</w:t>
            </w:r>
          </w:p>
        </w:tc>
        <w:tc>
          <w:tcPr>
            <w:tcW w:w="850" w:type="dxa"/>
            <w:tcBorders>
              <w:top w:val="single" w:sz="4" w:space="0" w:color="auto"/>
              <w:left w:val="nil"/>
              <w:bottom w:val="single" w:sz="4" w:space="0" w:color="auto"/>
              <w:right w:val="single" w:sz="4" w:space="0" w:color="auto"/>
            </w:tcBorders>
            <w:shd w:val="clear" w:color="auto" w:fill="auto"/>
            <w:noWrap/>
            <w:hideMark/>
          </w:tcPr>
          <w:p w14:paraId="6729BB68" w14:textId="77777777" w:rsidR="00AD0722" w:rsidRPr="00FA2BF4" w:rsidRDefault="00AD0722" w:rsidP="00E850E7">
            <w:pPr>
              <w:jc w:val="right"/>
              <w:rPr>
                <w:color w:val="000000"/>
                <w:sz w:val="20"/>
                <w:szCs w:val="20"/>
              </w:rPr>
            </w:pPr>
            <w:r w:rsidRPr="00FA2BF4">
              <w:t>25.200</w:t>
            </w:r>
          </w:p>
        </w:tc>
        <w:tc>
          <w:tcPr>
            <w:tcW w:w="5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0762D1"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single" w:sz="4" w:space="0" w:color="auto"/>
              <w:left w:val="nil"/>
              <w:bottom w:val="single" w:sz="4" w:space="0" w:color="auto"/>
              <w:right w:val="single" w:sz="4" w:space="0" w:color="auto"/>
            </w:tcBorders>
            <w:shd w:val="clear" w:color="auto" w:fill="auto"/>
            <w:noWrap/>
            <w:hideMark/>
          </w:tcPr>
          <w:p w14:paraId="0166C432" w14:textId="77777777" w:rsidR="00AD0722" w:rsidRPr="00FA2BF4" w:rsidRDefault="00AD0722" w:rsidP="00E850E7">
            <w:pPr>
              <w:jc w:val="center"/>
              <w:rPr>
                <w:color w:val="000000"/>
                <w:sz w:val="20"/>
                <w:szCs w:val="20"/>
              </w:rPr>
            </w:pPr>
            <w:r w:rsidRPr="00FA2BF4">
              <w:t>sod</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E816497"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24FCD810" w14:textId="77777777" w:rsidR="00AD0722" w:rsidRPr="00FA2BF4" w:rsidRDefault="00AD0722" w:rsidP="00E850E7">
            <w:pPr>
              <w:jc w:val="right"/>
              <w:rPr>
                <w:color w:val="000000"/>
                <w:sz w:val="20"/>
                <w:szCs w:val="20"/>
              </w:rPr>
            </w:pPr>
          </w:p>
        </w:tc>
      </w:tr>
      <w:tr w:rsidR="00AD0722" w:rsidRPr="007D77FB" w14:paraId="265B5991"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FD3C12E" w14:textId="77777777" w:rsidR="00AD0722" w:rsidRPr="00FA2BF4" w:rsidRDefault="00AD0722" w:rsidP="00E850E7">
            <w:pPr>
              <w:jc w:val="center"/>
              <w:rPr>
                <w:color w:val="000000"/>
                <w:sz w:val="20"/>
                <w:szCs w:val="20"/>
              </w:rPr>
            </w:pPr>
            <w:r w:rsidRPr="00FA2BF4">
              <w:rPr>
                <w:color w:val="000000"/>
                <w:sz w:val="20"/>
                <w:szCs w:val="20"/>
              </w:rPr>
              <w:t>7</w:t>
            </w:r>
          </w:p>
        </w:tc>
        <w:tc>
          <w:tcPr>
            <w:tcW w:w="2140" w:type="dxa"/>
            <w:gridSpan w:val="2"/>
            <w:tcBorders>
              <w:top w:val="nil"/>
              <w:left w:val="nil"/>
              <w:bottom w:val="single" w:sz="4" w:space="0" w:color="auto"/>
              <w:right w:val="single" w:sz="4" w:space="0" w:color="auto"/>
            </w:tcBorders>
            <w:shd w:val="clear" w:color="auto" w:fill="auto"/>
            <w:noWrap/>
            <w:hideMark/>
          </w:tcPr>
          <w:p w14:paraId="49A6C7B2"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1E47C42B" w14:textId="77777777" w:rsidR="00AD0722" w:rsidRPr="00FA2BF4" w:rsidRDefault="00AD0722" w:rsidP="00E850E7">
            <w:pPr>
              <w:rPr>
                <w:color w:val="000000"/>
                <w:sz w:val="20"/>
                <w:szCs w:val="20"/>
              </w:rPr>
            </w:pPr>
            <w:r w:rsidRPr="00FA2BF4">
              <w:t>93065/1</w:t>
            </w:r>
          </w:p>
        </w:tc>
        <w:tc>
          <w:tcPr>
            <w:tcW w:w="4456" w:type="dxa"/>
            <w:gridSpan w:val="2"/>
            <w:tcBorders>
              <w:top w:val="nil"/>
              <w:left w:val="nil"/>
              <w:bottom w:val="single" w:sz="4" w:space="0" w:color="auto"/>
              <w:right w:val="single" w:sz="4" w:space="0" w:color="auto"/>
            </w:tcBorders>
            <w:shd w:val="clear" w:color="auto" w:fill="auto"/>
            <w:noWrap/>
            <w:hideMark/>
          </w:tcPr>
          <w:p w14:paraId="423D6A8E" w14:textId="77777777" w:rsidR="00AD0722" w:rsidRPr="0023068B" w:rsidRDefault="00AD0722" w:rsidP="00E850E7">
            <w:pPr>
              <w:rPr>
                <w:i/>
                <w:iCs/>
                <w:sz w:val="20"/>
                <w:szCs w:val="20"/>
              </w:rPr>
            </w:pPr>
            <w:r w:rsidRPr="0023068B">
              <w:t>HPD 40  API CD, (Shell Caprinus HPD 40  API CD)</w:t>
            </w:r>
          </w:p>
        </w:tc>
        <w:tc>
          <w:tcPr>
            <w:tcW w:w="850" w:type="dxa"/>
            <w:tcBorders>
              <w:top w:val="nil"/>
              <w:left w:val="nil"/>
              <w:bottom w:val="single" w:sz="4" w:space="0" w:color="auto"/>
              <w:right w:val="single" w:sz="4" w:space="0" w:color="auto"/>
            </w:tcBorders>
            <w:shd w:val="clear" w:color="auto" w:fill="auto"/>
            <w:noWrap/>
            <w:hideMark/>
          </w:tcPr>
          <w:p w14:paraId="492DA79F" w14:textId="77777777" w:rsidR="00AD0722" w:rsidRPr="00FA2BF4" w:rsidRDefault="00AD0722" w:rsidP="00E850E7">
            <w:pPr>
              <w:jc w:val="right"/>
              <w:rPr>
                <w:color w:val="000000"/>
                <w:sz w:val="20"/>
                <w:szCs w:val="20"/>
              </w:rPr>
            </w:pPr>
            <w:r w:rsidRPr="00FA2BF4">
              <w:t>40.200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7845706"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2B0B8056"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73472028"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AA99239" w14:textId="77777777" w:rsidR="00AD0722" w:rsidRPr="00FA2BF4" w:rsidRDefault="00AD0722" w:rsidP="00E850E7">
            <w:pPr>
              <w:jc w:val="right"/>
              <w:rPr>
                <w:color w:val="000000"/>
                <w:sz w:val="20"/>
                <w:szCs w:val="20"/>
              </w:rPr>
            </w:pPr>
          </w:p>
        </w:tc>
      </w:tr>
      <w:tr w:rsidR="00AD0722" w:rsidRPr="007D77FB" w14:paraId="39092CB0"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87E6BF" w14:textId="77777777" w:rsidR="00AD0722" w:rsidRPr="00FA2BF4" w:rsidRDefault="00AD0722" w:rsidP="00E850E7">
            <w:pPr>
              <w:jc w:val="center"/>
              <w:rPr>
                <w:color w:val="000000"/>
                <w:sz w:val="20"/>
                <w:szCs w:val="20"/>
              </w:rPr>
            </w:pPr>
            <w:r w:rsidRPr="00FA2BF4">
              <w:rPr>
                <w:color w:val="000000"/>
                <w:sz w:val="20"/>
                <w:szCs w:val="20"/>
              </w:rPr>
              <w:t>8</w:t>
            </w:r>
          </w:p>
        </w:tc>
        <w:tc>
          <w:tcPr>
            <w:tcW w:w="2140" w:type="dxa"/>
            <w:gridSpan w:val="2"/>
            <w:tcBorders>
              <w:top w:val="nil"/>
              <w:left w:val="nil"/>
              <w:bottom w:val="single" w:sz="4" w:space="0" w:color="auto"/>
              <w:right w:val="single" w:sz="4" w:space="0" w:color="auto"/>
            </w:tcBorders>
            <w:shd w:val="clear" w:color="auto" w:fill="auto"/>
            <w:noWrap/>
            <w:hideMark/>
          </w:tcPr>
          <w:p w14:paraId="0DABE36A"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16400B90" w14:textId="77777777" w:rsidR="00AD0722" w:rsidRPr="00FA2BF4" w:rsidRDefault="00AD0722" w:rsidP="00E850E7">
            <w:pPr>
              <w:rPr>
                <w:color w:val="000000"/>
                <w:sz w:val="20"/>
                <w:szCs w:val="20"/>
              </w:rPr>
            </w:pPr>
            <w:r w:rsidRPr="00FA2BF4">
              <w:t>81613/2</w:t>
            </w:r>
          </w:p>
        </w:tc>
        <w:tc>
          <w:tcPr>
            <w:tcW w:w="4456" w:type="dxa"/>
            <w:gridSpan w:val="2"/>
            <w:tcBorders>
              <w:top w:val="nil"/>
              <w:left w:val="nil"/>
              <w:bottom w:val="single" w:sz="4" w:space="0" w:color="auto"/>
              <w:right w:val="single" w:sz="4" w:space="0" w:color="auto"/>
            </w:tcBorders>
            <w:shd w:val="clear" w:color="auto" w:fill="auto"/>
            <w:noWrap/>
            <w:hideMark/>
          </w:tcPr>
          <w:p w14:paraId="320853AD" w14:textId="77777777" w:rsidR="00AD0722" w:rsidRPr="0023068B" w:rsidRDefault="00AD0722" w:rsidP="00E850E7">
            <w:pPr>
              <w:rPr>
                <w:i/>
                <w:iCs/>
                <w:sz w:val="20"/>
                <w:szCs w:val="20"/>
              </w:rPr>
            </w:pPr>
            <w:r w:rsidRPr="0023068B">
              <w:t>V 32, (Shell Tegula V 32)</w:t>
            </w:r>
          </w:p>
        </w:tc>
        <w:tc>
          <w:tcPr>
            <w:tcW w:w="850" w:type="dxa"/>
            <w:tcBorders>
              <w:top w:val="nil"/>
              <w:left w:val="nil"/>
              <w:bottom w:val="single" w:sz="4" w:space="0" w:color="auto"/>
              <w:right w:val="single" w:sz="4" w:space="0" w:color="auto"/>
            </w:tcBorders>
            <w:shd w:val="clear" w:color="auto" w:fill="auto"/>
            <w:noWrap/>
            <w:hideMark/>
          </w:tcPr>
          <w:p w14:paraId="047EEED1" w14:textId="77777777" w:rsidR="00AD0722" w:rsidRPr="00FA2BF4" w:rsidRDefault="00AD0722" w:rsidP="00E850E7">
            <w:pPr>
              <w:jc w:val="right"/>
              <w:rPr>
                <w:color w:val="000000"/>
                <w:sz w:val="20"/>
                <w:szCs w:val="20"/>
              </w:rPr>
            </w:pPr>
            <w:r w:rsidRPr="00FA2BF4">
              <w:t>3.200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49C68AC"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4F68506C"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6FE21314"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F02C9EB" w14:textId="77777777" w:rsidR="00AD0722" w:rsidRPr="00FA2BF4" w:rsidRDefault="00AD0722" w:rsidP="00E850E7">
            <w:pPr>
              <w:jc w:val="right"/>
              <w:rPr>
                <w:color w:val="000000"/>
                <w:sz w:val="20"/>
                <w:szCs w:val="20"/>
              </w:rPr>
            </w:pPr>
          </w:p>
        </w:tc>
      </w:tr>
      <w:tr w:rsidR="00AD0722" w:rsidRPr="007D77FB" w14:paraId="0D41B0ED"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04407E" w14:textId="77777777" w:rsidR="00AD0722" w:rsidRPr="00FA2BF4" w:rsidRDefault="00AD0722" w:rsidP="00E850E7">
            <w:pPr>
              <w:jc w:val="center"/>
              <w:rPr>
                <w:color w:val="000000"/>
                <w:sz w:val="20"/>
                <w:szCs w:val="20"/>
              </w:rPr>
            </w:pPr>
            <w:r w:rsidRPr="00FA2BF4">
              <w:rPr>
                <w:color w:val="000000"/>
                <w:sz w:val="20"/>
                <w:szCs w:val="20"/>
              </w:rPr>
              <w:t>9</w:t>
            </w:r>
          </w:p>
        </w:tc>
        <w:tc>
          <w:tcPr>
            <w:tcW w:w="2140" w:type="dxa"/>
            <w:gridSpan w:val="2"/>
            <w:tcBorders>
              <w:top w:val="nil"/>
              <w:left w:val="nil"/>
              <w:bottom w:val="single" w:sz="4" w:space="0" w:color="auto"/>
              <w:right w:val="single" w:sz="4" w:space="0" w:color="auto"/>
            </w:tcBorders>
            <w:shd w:val="clear" w:color="auto" w:fill="auto"/>
            <w:noWrap/>
            <w:hideMark/>
          </w:tcPr>
          <w:p w14:paraId="2E2AF279"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40A4D77C" w14:textId="77777777" w:rsidR="00AD0722" w:rsidRPr="00FA2BF4" w:rsidRDefault="00AD0722" w:rsidP="00E850E7">
            <w:pPr>
              <w:rPr>
                <w:color w:val="000000"/>
                <w:sz w:val="20"/>
                <w:szCs w:val="20"/>
              </w:rPr>
            </w:pPr>
            <w:r w:rsidRPr="00FA2BF4">
              <w:t>8999/1</w:t>
            </w:r>
          </w:p>
        </w:tc>
        <w:tc>
          <w:tcPr>
            <w:tcW w:w="4456" w:type="dxa"/>
            <w:gridSpan w:val="2"/>
            <w:tcBorders>
              <w:top w:val="nil"/>
              <w:left w:val="nil"/>
              <w:bottom w:val="single" w:sz="4" w:space="0" w:color="auto"/>
              <w:right w:val="single" w:sz="4" w:space="0" w:color="auto"/>
            </w:tcBorders>
            <w:shd w:val="clear" w:color="auto" w:fill="auto"/>
            <w:noWrap/>
            <w:hideMark/>
          </w:tcPr>
          <w:p w14:paraId="0EEB8D7C" w14:textId="77777777" w:rsidR="00AD0722" w:rsidRPr="0023068B" w:rsidRDefault="00AD0722" w:rsidP="00E850E7">
            <w:pPr>
              <w:rPr>
                <w:i/>
                <w:iCs/>
                <w:sz w:val="20"/>
                <w:szCs w:val="20"/>
              </w:rPr>
            </w:pPr>
            <w:r w:rsidRPr="0023068B">
              <w:t>ISO VG 46, DIN 51524/2 HLP, (Afnor: NFE 48-690/691/603  - Hydrolubric VG 46)</w:t>
            </w:r>
          </w:p>
        </w:tc>
        <w:tc>
          <w:tcPr>
            <w:tcW w:w="850" w:type="dxa"/>
            <w:tcBorders>
              <w:top w:val="nil"/>
              <w:left w:val="nil"/>
              <w:bottom w:val="single" w:sz="4" w:space="0" w:color="auto"/>
              <w:right w:val="single" w:sz="4" w:space="0" w:color="auto"/>
            </w:tcBorders>
            <w:shd w:val="clear" w:color="auto" w:fill="auto"/>
            <w:noWrap/>
            <w:hideMark/>
          </w:tcPr>
          <w:p w14:paraId="7D9F94ED" w14:textId="77777777" w:rsidR="00AD0722" w:rsidRPr="00FA2BF4" w:rsidRDefault="00AD0722" w:rsidP="00E850E7">
            <w:pPr>
              <w:jc w:val="right"/>
              <w:rPr>
                <w:color w:val="000000"/>
                <w:sz w:val="20"/>
                <w:szCs w:val="20"/>
              </w:rPr>
            </w:pPr>
            <w:r w:rsidRPr="00FA2BF4">
              <w:t>1.200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E2141DB"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0CE84ED8"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472577AE"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36D256E" w14:textId="77777777" w:rsidR="00AD0722" w:rsidRPr="00FA2BF4" w:rsidRDefault="00AD0722" w:rsidP="00E850E7">
            <w:pPr>
              <w:jc w:val="right"/>
              <w:rPr>
                <w:color w:val="000000"/>
                <w:sz w:val="20"/>
                <w:szCs w:val="20"/>
              </w:rPr>
            </w:pPr>
          </w:p>
        </w:tc>
      </w:tr>
      <w:tr w:rsidR="00AD0722" w:rsidRPr="007D77FB" w14:paraId="1A78E621"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2D1DE9" w14:textId="77777777" w:rsidR="00AD0722" w:rsidRPr="00FA2BF4" w:rsidRDefault="00AD0722" w:rsidP="00E850E7">
            <w:pPr>
              <w:jc w:val="center"/>
              <w:rPr>
                <w:color w:val="000000"/>
                <w:sz w:val="20"/>
                <w:szCs w:val="20"/>
              </w:rPr>
            </w:pPr>
            <w:r w:rsidRPr="00FA2BF4">
              <w:rPr>
                <w:color w:val="000000"/>
                <w:sz w:val="20"/>
                <w:szCs w:val="20"/>
              </w:rPr>
              <w:t>10</w:t>
            </w:r>
          </w:p>
        </w:tc>
        <w:tc>
          <w:tcPr>
            <w:tcW w:w="2140" w:type="dxa"/>
            <w:gridSpan w:val="2"/>
            <w:tcBorders>
              <w:top w:val="nil"/>
              <w:left w:val="nil"/>
              <w:bottom w:val="single" w:sz="4" w:space="0" w:color="auto"/>
              <w:right w:val="single" w:sz="4" w:space="0" w:color="auto"/>
            </w:tcBorders>
            <w:shd w:val="clear" w:color="auto" w:fill="auto"/>
            <w:noWrap/>
            <w:hideMark/>
          </w:tcPr>
          <w:p w14:paraId="59E134C2"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2FB1CA66" w14:textId="77777777" w:rsidR="00AD0722" w:rsidRPr="00FA2BF4" w:rsidRDefault="00AD0722" w:rsidP="00E850E7">
            <w:pPr>
              <w:rPr>
                <w:color w:val="000000"/>
                <w:sz w:val="20"/>
                <w:szCs w:val="20"/>
              </w:rPr>
            </w:pPr>
            <w:r w:rsidRPr="00FA2BF4">
              <w:t>9012/1</w:t>
            </w:r>
          </w:p>
        </w:tc>
        <w:tc>
          <w:tcPr>
            <w:tcW w:w="4456" w:type="dxa"/>
            <w:gridSpan w:val="2"/>
            <w:tcBorders>
              <w:top w:val="nil"/>
              <w:left w:val="nil"/>
              <w:bottom w:val="single" w:sz="4" w:space="0" w:color="auto"/>
              <w:right w:val="single" w:sz="4" w:space="0" w:color="auto"/>
            </w:tcBorders>
            <w:shd w:val="clear" w:color="auto" w:fill="auto"/>
            <w:noWrap/>
            <w:hideMark/>
          </w:tcPr>
          <w:p w14:paraId="52AE6F50" w14:textId="77777777" w:rsidR="00AD0722" w:rsidRPr="0023068B" w:rsidRDefault="00AD0722" w:rsidP="00E850E7">
            <w:pPr>
              <w:rPr>
                <w:sz w:val="20"/>
                <w:szCs w:val="20"/>
              </w:rPr>
            </w:pPr>
            <w:r w:rsidRPr="0023068B">
              <w:t>ISO VG 68, DIN 51524/2 HLP, (Afnor:NFE 48-690/691/603 - Hydrolubric VG 68)</w:t>
            </w:r>
          </w:p>
        </w:tc>
        <w:tc>
          <w:tcPr>
            <w:tcW w:w="850" w:type="dxa"/>
            <w:tcBorders>
              <w:top w:val="nil"/>
              <w:left w:val="nil"/>
              <w:bottom w:val="single" w:sz="4" w:space="0" w:color="auto"/>
              <w:right w:val="single" w:sz="4" w:space="0" w:color="auto"/>
            </w:tcBorders>
            <w:shd w:val="clear" w:color="auto" w:fill="auto"/>
            <w:noWrap/>
            <w:hideMark/>
          </w:tcPr>
          <w:p w14:paraId="08F13C1D" w14:textId="77777777" w:rsidR="00AD0722" w:rsidRPr="00FA2BF4" w:rsidRDefault="00AD0722" w:rsidP="00E850E7">
            <w:pPr>
              <w:jc w:val="right"/>
              <w:rPr>
                <w:color w:val="000000"/>
                <w:sz w:val="20"/>
                <w:szCs w:val="20"/>
              </w:rPr>
            </w:pPr>
            <w:r w:rsidRPr="00FA2BF4">
              <w:t>1.600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99BD52A"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5A4D81AD"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6A74A662"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81FE3F5" w14:textId="77777777" w:rsidR="00AD0722" w:rsidRPr="00FA2BF4" w:rsidRDefault="00AD0722" w:rsidP="00E850E7">
            <w:pPr>
              <w:jc w:val="right"/>
              <w:rPr>
                <w:color w:val="000000"/>
                <w:sz w:val="20"/>
                <w:szCs w:val="20"/>
              </w:rPr>
            </w:pPr>
          </w:p>
        </w:tc>
      </w:tr>
      <w:tr w:rsidR="00AD0722" w:rsidRPr="007D77FB" w14:paraId="1F46C952"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213557" w14:textId="77777777" w:rsidR="00AD0722" w:rsidRPr="00FA2BF4" w:rsidRDefault="00AD0722" w:rsidP="00E850E7">
            <w:pPr>
              <w:jc w:val="center"/>
              <w:rPr>
                <w:color w:val="000000"/>
                <w:sz w:val="20"/>
                <w:szCs w:val="20"/>
              </w:rPr>
            </w:pPr>
            <w:r w:rsidRPr="00FA2BF4">
              <w:rPr>
                <w:color w:val="000000"/>
                <w:sz w:val="20"/>
                <w:szCs w:val="20"/>
              </w:rPr>
              <w:t>11</w:t>
            </w:r>
          </w:p>
        </w:tc>
        <w:tc>
          <w:tcPr>
            <w:tcW w:w="2140" w:type="dxa"/>
            <w:gridSpan w:val="2"/>
            <w:tcBorders>
              <w:top w:val="nil"/>
              <w:left w:val="nil"/>
              <w:bottom w:val="single" w:sz="4" w:space="0" w:color="auto"/>
              <w:right w:val="single" w:sz="4" w:space="0" w:color="auto"/>
            </w:tcBorders>
            <w:shd w:val="clear" w:color="auto" w:fill="auto"/>
            <w:noWrap/>
            <w:hideMark/>
          </w:tcPr>
          <w:p w14:paraId="34080AAC"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338E2793" w14:textId="77777777" w:rsidR="00AD0722" w:rsidRPr="00FA2BF4" w:rsidRDefault="00AD0722" w:rsidP="00E850E7">
            <w:pPr>
              <w:rPr>
                <w:color w:val="000000"/>
                <w:sz w:val="20"/>
                <w:szCs w:val="20"/>
              </w:rPr>
            </w:pPr>
            <w:r w:rsidRPr="00FA2BF4">
              <w:t>77885/1</w:t>
            </w:r>
          </w:p>
        </w:tc>
        <w:tc>
          <w:tcPr>
            <w:tcW w:w="4456" w:type="dxa"/>
            <w:gridSpan w:val="2"/>
            <w:tcBorders>
              <w:top w:val="nil"/>
              <w:left w:val="nil"/>
              <w:bottom w:val="single" w:sz="4" w:space="0" w:color="auto"/>
              <w:right w:val="single" w:sz="4" w:space="0" w:color="auto"/>
            </w:tcBorders>
            <w:shd w:val="clear" w:color="auto" w:fill="auto"/>
            <w:noWrap/>
            <w:hideMark/>
          </w:tcPr>
          <w:p w14:paraId="6F9109FE" w14:textId="77777777" w:rsidR="00AD0722" w:rsidRPr="0023068B" w:rsidRDefault="00AD0722" w:rsidP="00E850E7">
            <w:pPr>
              <w:rPr>
                <w:i/>
                <w:iCs/>
                <w:sz w:val="20"/>
                <w:szCs w:val="20"/>
              </w:rPr>
            </w:pPr>
            <w:r w:rsidRPr="0023068B">
              <w:t>ISO VG 100, DIN 51524/2 HLP, (Afnor: NFE 48-690/691/603- Panolin HLP Hydrolubric VG 100)</w:t>
            </w:r>
          </w:p>
        </w:tc>
        <w:tc>
          <w:tcPr>
            <w:tcW w:w="850" w:type="dxa"/>
            <w:tcBorders>
              <w:top w:val="nil"/>
              <w:left w:val="nil"/>
              <w:bottom w:val="single" w:sz="4" w:space="0" w:color="auto"/>
              <w:right w:val="single" w:sz="4" w:space="0" w:color="auto"/>
            </w:tcBorders>
            <w:shd w:val="clear" w:color="auto" w:fill="auto"/>
            <w:noWrap/>
            <w:hideMark/>
          </w:tcPr>
          <w:p w14:paraId="2A393C14" w14:textId="77777777" w:rsidR="00AD0722" w:rsidRPr="00FA2BF4" w:rsidRDefault="00AD0722" w:rsidP="00E850E7">
            <w:pPr>
              <w:jc w:val="right"/>
              <w:rPr>
                <w:color w:val="000000"/>
                <w:sz w:val="20"/>
                <w:szCs w:val="20"/>
              </w:rPr>
            </w:pPr>
            <w:r w:rsidRPr="00FA2BF4">
              <w:t>4.200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0C286D5"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71BB82BA"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41930265"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FCFBB07" w14:textId="77777777" w:rsidR="00AD0722" w:rsidRPr="00FA2BF4" w:rsidRDefault="00AD0722" w:rsidP="00E850E7">
            <w:pPr>
              <w:jc w:val="right"/>
              <w:rPr>
                <w:color w:val="000000"/>
                <w:sz w:val="20"/>
                <w:szCs w:val="20"/>
              </w:rPr>
            </w:pPr>
          </w:p>
        </w:tc>
      </w:tr>
      <w:tr w:rsidR="00AD0722" w:rsidRPr="007D77FB" w14:paraId="01397C13"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A61717" w14:textId="77777777" w:rsidR="00AD0722" w:rsidRPr="00FA2BF4" w:rsidRDefault="00AD0722" w:rsidP="00E850E7">
            <w:pPr>
              <w:jc w:val="center"/>
              <w:rPr>
                <w:color w:val="000000"/>
                <w:sz w:val="20"/>
                <w:szCs w:val="20"/>
              </w:rPr>
            </w:pPr>
            <w:r w:rsidRPr="00FA2BF4">
              <w:rPr>
                <w:color w:val="000000"/>
                <w:sz w:val="20"/>
                <w:szCs w:val="20"/>
              </w:rPr>
              <w:t>12</w:t>
            </w:r>
          </w:p>
        </w:tc>
        <w:tc>
          <w:tcPr>
            <w:tcW w:w="2140" w:type="dxa"/>
            <w:gridSpan w:val="2"/>
            <w:tcBorders>
              <w:top w:val="nil"/>
              <w:left w:val="nil"/>
              <w:bottom w:val="single" w:sz="4" w:space="0" w:color="auto"/>
              <w:right w:val="single" w:sz="4" w:space="0" w:color="auto"/>
            </w:tcBorders>
            <w:shd w:val="clear" w:color="auto" w:fill="auto"/>
            <w:noWrap/>
            <w:hideMark/>
          </w:tcPr>
          <w:p w14:paraId="73D0D86B" w14:textId="77777777" w:rsidR="00AD0722" w:rsidRPr="00FA2BF4" w:rsidRDefault="00AD0722" w:rsidP="00E850E7">
            <w:pPr>
              <w:rPr>
                <w:color w:val="000000"/>
                <w:sz w:val="20"/>
                <w:szCs w:val="20"/>
              </w:rPr>
            </w:pPr>
            <w:r w:rsidRPr="00FA2BF4">
              <w:t>OLJE ZA MENJALNIKE</w:t>
            </w:r>
          </w:p>
        </w:tc>
        <w:tc>
          <w:tcPr>
            <w:tcW w:w="1072" w:type="dxa"/>
            <w:gridSpan w:val="2"/>
            <w:tcBorders>
              <w:top w:val="nil"/>
              <w:left w:val="nil"/>
              <w:bottom w:val="single" w:sz="4" w:space="0" w:color="auto"/>
              <w:right w:val="single" w:sz="4" w:space="0" w:color="auto"/>
            </w:tcBorders>
            <w:shd w:val="clear" w:color="auto" w:fill="auto"/>
            <w:noWrap/>
            <w:hideMark/>
          </w:tcPr>
          <w:p w14:paraId="2E0B85DF" w14:textId="77777777" w:rsidR="00AD0722" w:rsidRPr="00FA2BF4" w:rsidRDefault="00AD0722" w:rsidP="00E850E7">
            <w:pPr>
              <w:rPr>
                <w:color w:val="000000"/>
                <w:sz w:val="20"/>
                <w:szCs w:val="20"/>
              </w:rPr>
            </w:pPr>
            <w:r w:rsidRPr="00FA2BF4">
              <w:t>201143/1</w:t>
            </w:r>
          </w:p>
        </w:tc>
        <w:tc>
          <w:tcPr>
            <w:tcW w:w="4456" w:type="dxa"/>
            <w:gridSpan w:val="2"/>
            <w:tcBorders>
              <w:top w:val="nil"/>
              <w:left w:val="nil"/>
              <w:bottom w:val="single" w:sz="4" w:space="0" w:color="auto"/>
              <w:right w:val="single" w:sz="4" w:space="0" w:color="auto"/>
            </w:tcBorders>
            <w:shd w:val="clear" w:color="auto" w:fill="auto"/>
            <w:noWrap/>
            <w:hideMark/>
          </w:tcPr>
          <w:p w14:paraId="0B1B7F60" w14:textId="77777777" w:rsidR="00AD0722" w:rsidRPr="0023068B" w:rsidRDefault="00AD0722" w:rsidP="00E850E7">
            <w:pPr>
              <w:rPr>
                <w:i/>
                <w:iCs/>
                <w:sz w:val="20"/>
                <w:szCs w:val="20"/>
              </w:rPr>
            </w:pPr>
            <w:r w:rsidRPr="0023068B">
              <w:t>SAE 80W-90 (Shell Spirax A 80W-90)</w:t>
            </w:r>
          </w:p>
        </w:tc>
        <w:tc>
          <w:tcPr>
            <w:tcW w:w="850" w:type="dxa"/>
            <w:tcBorders>
              <w:top w:val="nil"/>
              <w:left w:val="nil"/>
              <w:bottom w:val="single" w:sz="4" w:space="0" w:color="auto"/>
              <w:right w:val="single" w:sz="4" w:space="0" w:color="auto"/>
            </w:tcBorders>
            <w:shd w:val="clear" w:color="auto" w:fill="auto"/>
            <w:noWrap/>
            <w:hideMark/>
          </w:tcPr>
          <w:p w14:paraId="38F244AA" w14:textId="77777777" w:rsidR="00AD0722" w:rsidRPr="00FA2BF4" w:rsidRDefault="00AD0722" w:rsidP="00E850E7">
            <w:pPr>
              <w:jc w:val="right"/>
              <w:rPr>
                <w:color w:val="000000"/>
                <w:sz w:val="20"/>
                <w:szCs w:val="20"/>
              </w:rPr>
            </w:pPr>
            <w:r w:rsidRPr="00FA2BF4">
              <w:t>800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1410FD7"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78097C06"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1EE7F8FA"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4475FF8" w14:textId="77777777" w:rsidR="00AD0722" w:rsidRPr="00FA2BF4" w:rsidRDefault="00AD0722" w:rsidP="00E850E7">
            <w:pPr>
              <w:jc w:val="right"/>
              <w:rPr>
                <w:color w:val="000000"/>
                <w:sz w:val="20"/>
                <w:szCs w:val="20"/>
              </w:rPr>
            </w:pPr>
          </w:p>
        </w:tc>
      </w:tr>
      <w:tr w:rsidR="00AD0722" w:rsidRPr="007D77FB" w14:paraId="58D6245D"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5598340" w14:textId="77777777" w:rsidR="00AD0722" w:rsidRPr="00FA2BF4" w:rsidRDefault="00AD0722" w:rsidP="00E850E7">
            <w:pPr>
              <w:jc w:val="center"/>
              <w:rPr>
                <w:color w:val="000000"/>
                <w:sz w:val="20"/>
                <w:szCs w:val="20"/>
              </w:rPr>
            </w:pPr>
            <w:r w:rsidRPr="00FA2BF4">
              <w:rPr>
                <w:color w:val="000000"/>
                <w:sz w:val="20"/>
                <w:szCs w:val="20"/>
              </w:rPr>
              <w:t>13</w:t>
            </w:r>
          </w:p>
        </w:tc>
        <w:tc>
          <w:tcPr>
            <w:tcW w:w="2140" w:type="dxa"/>
            <w:gridSpan w:val="2"/>
            <w:tcBorders>
              <w:top w:val="nil"/>
              <w:left w:val="nil"/>
              <w:bottom w:val="single" w:sz="4" w:space="0" w:color="auto"/>
              <w:right w:val="single" w:sz="4" w:space="0" w:color="auto"/>
            </w:tcBorders>
            <w:shd w:val="clear" w:color="auto" w:fill="auto"/>
            <w:noWrap/>
            <w:hideMark/>
          </w:tcPr>
          <w:p w14:paraId="260CF762" w14:textId="77777777" w:rsidR="00AD0722" w:rsidRPr="00FA2BF4" w:rsidRDefault="00AD0722" w:rsidP="00E850E7">
            <w:pPr>
              <w:rPr>
                <w:color w:val="000000"/>
                <w:sz w:val="20"/>
                <w:szCs w:val="20"/>
              </w:rPr>
            </w:pPr>
            <w:r w:rsidRPr="00FA2BF4">
              <w:t>OLJE ZA MENJALNIKE</w:t>
            </w:r>
          </w:p>
        </w:tc>
        <w:tc>
          <w:tcPr>
            <w:tcW w:w="1072" w:type="dxa"/>
            <w:gridSpan w:val="2"/>
            <w:tcBorders>
              <w:top w:val="nil"/>
              <w:left w:val="nil"/>
              <w:bottom w:val="single" w:sz="4" w:space="0" w:color="auto"/>
              <w:right w:val="single" w:sz="4" w:space="0" w:color="auto"/>
            </w:tcBorders>
            <w:shd w:val="clear" w:color="auto" w:fill="auto"/>
            <w:noWrap/>
            <w:hideMark/>
          </w:tcPr>
          <w:p w14:paraId="5A7B345E" w14:textId="77777777" w:rsidR="00AD0722" w:rsidRPr="00FA2BF4" w:rsidRDefault="00AD0722" w:rsidP="00E850E7">
            <w:pPr>
              <w:rPr>
                <w:color w:val="000000"/>
                <w:sz w:val="20"/>
                <w:szCs w:val="20"/>
              </w:rPr>
            </w:pPr>
            <w:r w:rsidRPr="00FA2BF4">
              <w:t>201144/1</w:t>
            </w:r>
          </w:p>
        </w:tc>
        <w:tc>
          <w:tcPr>
            <w:tcW w:w="4456" w:type="dxa"/>
            <w:gridSpan w:val="2"/>
            <w:tcBorders>
              <w:top w:val="nil"/>
              <w:left w:val="nil"/>
              <w:bottom w:val="single" w:sz="4" w:space="0" w:color="auto"/>
              <w:right w:val="single" w:sz="4" w:space="0" w:color="auto"/>
            </w:tcBorders>
            <w:shd w:val="clear" w:color="auto" w:fill="auto"/>
            <w:noWrap/>
            <w:hideMark/>
          </w:tcPr>
          <w:p w14:paraId="4394E077" w14:textId="77777777" w:rsidR="00AD0722" w:rsidRPr="0023068B" w:rsidRDefault="00AD0722" w:rsidP="00E850E7">
            <w:pPr>
              <w:rPr>
                <w:i/>
                <w:iCs/>
                <w:sz w:val="20"/>
                <w:szCs w:val="20"/>
              </w:rPr>
            </w:pPr>
            <w:r w:rsidRPr="0023068B">
              <w:t>SAE 80W-90  API GL-4, (Shell Spirax G 80W-90  API GL-4, Schweizerische Bundesbahnen SBB, Panolin GEAR SAE 80W-90  API GL-4 )</w:t>
            </w:r>
          </w:p>
        </w:tc>
        <w:tc>
          <w:tcPr>
            <w:tcW w:w="850" w:type="dxa"/>
            <w:tcBorders>
              <w:top w:val="nil"/>
              <w:left w:val="nil"/>
              <w:bottom w:val="single" w:sz="4" w:space="0" w:color="auto"/>
              <w:right w:val="single" w:sz="4" w:space="0" w:color="auto"/>
            </w:tcBorders>
            <w:shd w:val="clear" w:color="auto" w:fill="auto"/>
            <w:noWrap/>
            <w:hideMark/>
          </w:tcPr>
          <w:p w14:paraId="4173FD03" w14:textId="77777777" w:rsidR="00AD0722" w:rsidRPr="00FA2BF4" w:rsidRDefault="00AD0722" w:rsidP="00E850E7">
            <w:pPr>
              <w:jc w:val="right"/>
              <w:rPr>
                <w:color w:val="000000"/>
                <w:sz w:val="20"/>
                <w:szCs w:val="20"/>
              </w:rPr>
            </w:pPr>
            <w:r w:rsidRPr="00FA2BF4">
              <w:t>17.000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9BE3662"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3138FC5C"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72361615"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FFA1A78" w14:textId="77777777" w:rsidR="00AD0722" w:rsidRPr="00FA2BF4" w:rsidRDefault="00AD0722" w:rsidP="00E850E7">
            <w:pPr>
              <w:jc w:val="right"/>
              <w:rPr>
                <w:color w:val="000000"/>
                <w:sz w:val="20"/>
                <w:szCs w:val="20"/>
              </w:rPr>
            </w:pPr>
          </w:p>
        </w:tc>
      </w:tr>
      <w:tr w:rsidR="00AD0722" w:rsidRPr="007D77FB" w14:paraId="4D17799A"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3DFB86" w14:textId="77777777" w:rsidR="00AD0722" w:rsidRPr="00FA2BF4" w:rsidRDefault="00AD0722" w:rsidP="00E850E7">
            <w:pPr>
              <w:jc w:val="center"/>
              <w:rPr>
                <w:color w:val="000000"/>
                <w:sz w:val="20"/>
                <w:szCs w:val="20"/>
              </w:rPr>
            </w:pPr>
            <w:r w:rsidRPr="00FA2BF4">
              <w:rPr>
                <w:color w:val="000000"/>
                <w:sz w:val="20"/>
                <w:szCs w:val="20"/>
              </w:rPr>
              <w:t>14</w:t>
            </w:r>
          </w:p>
        </w:tc>
        <w:tc>
          <w:tcPr>
            <w:tcW w:w="2140" w:type="dxa"/>
            <w:gridSpan w:val="2"/>
            <w:tcBorders>
              <w:top w:val="nil"/>
              <w:left w:val="nil"/>
              <w:bottom w:val="single" w:sz="4" w:space="0" w:color="auto"/>
              <w:right w:val="single" w:sz="4" w:space="0" w:color="auto"/>
            </w:tcBorders>
            <w:shd w:val="clear" w:color="auto" w:fill="auto"/>
            <w:noWrap/>
            <w:hideMark/>
          </w:tcPr>
          <w:p w14:paraId="26E70133" w14:textId="77777777" w:rsidR="00AD0722" w:rsidRPr="00FA2BF4" w:rsidRDefault="00AD0722" w:rsidP="00E850E7">
            <w:pPr>
              <w:rPr>
                <w:color w:val="000000"/>
                <w:sz w:val="20"/>
                <w:szCs w:val="20"/>
              </w:rPr>
            </w:pPr>
            <w:r w:rsidRPr="00FA2BF4">
              <w:t>OLJE ZA MENJALNIKE</w:t>
            </w:r>
          </w:p>
        </w:tc>
        <w:tc>
          <w:tcPr>
            <w:tcW w:w="1072" w:type="dxa"/>
            <w:gridSpan w:val="2"/>
            <w:tcBorders>
              <w:top w:val="nil"/>
              <w:left w:val="nil"/>
              <w:bottom w:val="single" w:sz="4" w:space="0" w:color="auto"/>
              <w:right w:val="single" w:sz="4" w:space="0" w:color="auto"/>
            </w:tcBorders>
            <w:shd w:val="clear" w:color="auto" w:fill="auto"/>
            <w:noWrap/>
            <w:hideMark/>
          </w:tcPr>
          <w:p w14:paraId="0725B9E1" w14:textId="77777777" w:rsidR="00AD0722" w:rsidRPr="00FA2BF4" w:rsidRDefault="00AD0722" w:rsidP="00E850E7">
            <w:pPr>
              <w:rPr>
                <w:color w:val="000000"/>
                <w:sz w:val="20"/>
                <w:szCs w:val="20"/>
              </w:rPr>
            </w:pPr>
            <w:r w:rsidRPr="00FA2BF4">
              <w:t xml:space="preserve">201145/1 </w:t>
            </w:r>
          </w:p>
        </w:tc>
        <w:tc>
          <w:tcPr>
            <w:tcW w:w="4456" w:type="dxa"/>
            <w:gridSpan w:val="2"/>
            <w:tcBorders>
              <w:top w:val="nil"/>
              <w:left w:val="nil"/>
              <w:bottom w:val="single" w:sz="4" w:space="0" w:color="auto"/>
              <w:right w:val="single" w:sz="4" w:space="0" w:color="auto"/>
            </w:tcBorders>
            <w:shd w:val="clear" w:color="auto" w:fill="auto"/>
            <w:noWrap/>
            <w:hideMark/>
          </w:tcPr>
          <w:p w14:paraId="4D5890A1" w14:textId="77777777" w:rsidR="00AD0722" w:rsidRPr="0023068B" w:rsidRDefault="00AD0722" w:rsidP="00E850E7">
            <w:pPr>
              <w:rPr>
                <w:i/>
                <w:iCs/>
                <w:sz w:val="20"/>
                <w:szCs w:val="20"/>
              </w:rPr>
            </w:pPr>
            <w:r w:rsidRPr="0023068B">
              <w:t>SAE 85W-140, API GL 5, MIL-L-2105D, (Volvo 97310-91, ZF TE-ML 05S/07A/08/16D/21A)</w:t>
            </w:r>
          </w:p>
        </w:tc>
        <w:tc>
          <w:tcPr>
            <w:tcW w:w="850" w:type="dxa"/>
            <w:tcBorders>
              <w:top w:val="nil"/>
              <w:left w:val="nil"/>
              <w:bottom w:val="single" w:sz="4" w:space="0" w:color="auto"/>
              <w:right w:val="single" w:sz="4" w:space="0" w:color="auto"/>
            </w:tcBorders>
            <w:shd w:val="clear" w:color="auto" w:fill="auto"/>
            <w:noWrap/>
            <w:hideMark/>
          </w:tcPr>
          <w:p w14:paraId="59B14A8D" w14:textId="77777777" w:rsidR="00AD0722" w:rsidRPr="00FA2BF4" w:rsidRDefault="00AD0722" w:rsidP="00E850E7">
            <w:pPr>
              <w:jc w:val="right"/>
              <w:rPr>
                <w:color w:val="000000"/>
                <w:sz w:val="20"/>
                <w:szCs w:val="20"/>
              </w:rPr>
            </w:pPr>
            <w:r w:rsidRPr="00FA2BF4">
              <w:t>800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185E9CE"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09672A81"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55D63FD9"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75C5AE3" w14:textId="77777777" w:rsidR="00AD0722" w:rsidRPr="00FA2BF4" w:rsidRDefault="00AD0722" w:rsidP="00E850E7">
            <w:pPr>
              <w:jc w:val="right"/>
              <w:rPr>
                <w:color w:val="000000"/>
                <w:sz w:val="20"/>
                <w:szCs w:val="20"/>
              </w:rPr>
            </w:pPr>
          </w:p>
        </w:tc>
      </w:tr>
      <w:tr w:rsidR="00AD0722" w:rsidRPr="007D77FB" w14:paraId="274C2F08"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A0D932" w14:textId="77777777" w:rsidR="00AD0722" w:rsidRPr="00FA2BF4" w:rsidRDefault="00AD0722" w:rsidP="00E850E7">
            <w:pPr>
              <w:jc w:val="center"/>
              <w:rPr>
                <w:color w:val="000000"/>
                <w:sz w:val="20"/>
                <w:szCs w:val="20"/>
              </w:rPr>
            </w:pPr>
            <w:r w:rsidRPr="00FA2BF4">
              <w:rPr>
                <w:color w:val="000000"/>
                <w:sz w:val="20"/>
                <w:szCs w:val="20"/>
              </w:rPr>
              <w:t>15</w:t>
            </w:r>
          </w:p>
        </w:tc>
        <w:tc>
          <w:tcPr>
            <w:tcW w:w="2140" w:type="dxa"/>
            <w:gridSpan w:val="2"/>
            <w:tcBorders>
              <w:top w:val="nil"/>
              <w:left w:val="nil"/>
              <w:bottom w:val="single" w:sz="4" w:space="0" w:color="auto"/>
              <w:right w:val="single" w:sz="4" w:space="0" w:color="auto"/>
            </w:tcBorders>
            <w:shd w:val="clear" w:color="auto" w:fill="auto"/>
            <w:noWrap/>
            <w:hideMark/>
          </w:tcPr>
          <w:p w14:paraId="6DB91B3E" w14:textId="77777777" w:rsidR="00AD0722" w:rsidRPr="00FA2BF4" w:rsidRDefault="00AD0722" w:rsidP="00E850E7">
            <w:pPr>
              <w:rPr>
                <w:color w:val="000000"/>
                <w:sz w:val="20"/>
                <w:szCs w:val="20"/>
              </w:rPr>
            </w:pPr>
            <w:r w:rsidRPr="00FA2BF4">
              <w:t>OLJE ZA MENJALNIKE</w:t>
            </w:r>
          </w:p>
        </w:tc>
        <w:tc>
          <w:tcPr>
            <w:tcW w:w="1072" w:type="dxa"/>
            <w:gridSpan w:val="2"/>
            <w:tcBorders>
              <w:top w:val="nil"/>
              <w:left w:val="nil"/>
              <w:bottom w:val="single" w:sz="4" w:space="0" w:color="auto"/>
              <w:right w:val="single" w:sz="4" w:space="0" w:color="auto"/>
            </w:tcBorders>
            <w:shd w:val="clear" w:color="auto" w:fill="auto"/>
            <w:noWrap/>
            <w:hideMark/>
          </w:tcPr>
          <w:p w14:paraId="71570FAF" w14:textId="77777777" w:rsidR="00AD0722" w:rsidRPr="00FA2BF4" w:rsidRDefault="00AD0722" w:rsidP="00E850E7">
            <w:pPr>
              <w:rPr>
                <w:color w:val="000000"/>
                <w:sz w:val="20"/>
                <w:szCs w:val="20"/>
              </w:rPr>
            </w:pPr>
            <w:r w:rsidRPr="00FA2BF4">
              <w:t>9036/1</w:t>
            </w:r>
          </w:p>
        </w:tc>
        <w:tc>
          <w:tcPr>
            <w:tcW w:w="4456" w:type="dxa"/>
            <w:gridSpan w:val="2"/>
            <w:tcBorders>
              <w:top w:val="nil"/>
              <w:left w:val="nil"/>
              <w:bottom w:val="single" w:sz="4" w:space="0" w:color="auto"/>
              <w:right w:val="single" w:sz="4" w:space="0" w:color="auto"/>
            </w:tcBorders>
            <w:shd w:val="clear" w:color="auto" w:fill="auto"/>
            <w:noWrap/>
            <w:hideMark/>
          </w:tcPr>
          <w:p w14:paraId="340197A6" w14:textId="77777777" w:rsidR="00AD0722" w:rsidRPr="0023068B" w:rsidRDefault="00AD0722" w:rsidP="00E850E7">
            <w:pPr>
              <w:rPr>
                <w:i/>
                <w:iCs/>
                <w:sz w:val="20"/>
                <w:szCs w:val="20"/>
              </w:rPr>
            </w:pPr>
            <w:r w:rsidRPr="0023068B">
              <w:t>API C-4, (GM DEXRON-IIIG, FORD MERCON/M2C138-CJ/M2C166-H, CAT T0-2)</w:t>
            </w:r>
          </w:p>
        </w:tc>
        <w:tc>
          <w:tcPr>
            <w:tcW w:w="850" w:type="dxa"/>
            <w:tcBorders>
              <w:top w:val="nil"/>
              <w:left w:val="nil"/>
              <w:bottom w:val="single" w:sz="4" w:space="0" w:color="auto"/>
              <w:right w:val="single" w:sz="4" w:space="0" w:color="auto"/>
            </w:tcBorders>
            <w:shd w:val="clear" w:color="auto" w:fill="auto"/>
            <w:noWrap/>
            <w:hideMark/>
          </w:tcPr>
          <w:p w14:paraId="3C238483" w14:textId="77777777" w:rsidR="00AD0722" w:rsidRPr="00FA2BF4" w:rsidRDefault="00AD0722" w:rsidP="00E850E7">
            <w:pPr>
              <w:jc w:val="right"/>
              <w:rPr>
                <w:color w:val="000000"/>
                <w:sz w:val="20"/>
                <w:szCs w:val="20"/>
              </w:rPr>
            </w:pPr>
            <w:r w:rsidRPr="00FA2BF4">
              <w:t>3.600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99F5AD3"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316C2433"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1CB58050"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A0830FC" w14:textId="77777777" w:rsidR="00AD0722" w:rsidRPr="00FA2BF4" w:rsidRDefault="00AD0722" w:rsidP="00E850E7">
            <w:pPr>
              <w:jc w:val="right"/>
              <w:rPr>
                <w:color w:val="000000"/>
                <w:sz w:val="20"/>
                <w:szCs w:val="20"/>
              </w:rPr>
            </w:pPr>
          </w:p>
        </w:tc>
      </w:tr>
      <w:tr w:rsidR="00AD0722" w:rsidRPr="007D77FB" w14:paraId="2460DD34"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B50692" w14:textId="77777777" w:rsidR="00AD0722" w:rsidRPr="00FA2BF4" w:rsidRDefault="00AD0722" w:rsidP="00E850E7">
            <w:pPr>
              <w:jc w:val="center"/>
              <w:rPr>
                <w:color w:val="000000"/>
                <w:sz w:val="20"/>
                <w:szCs w:val="20"/>
              </w:rPr>
            </w:pPr>
            <w:r w:rsidRPr="00FA2BF4">
              <w:rPr>
                <w:color w:val="000000"/>
                <w:sz w:val="20"/>
                <w:szCs w:val="20"/>
              </w:rPr>
              <w:t>16</w:t>
            </w:r>
          </w:p>
        </w:tc>
        <w:tc>
          <w:tcPr>
            <w:tcW w:w="2140" w:type="dxa"/>
            <w:gridSpan w:val="2"/>
            <w:tcBorders>
              <w:top w:val="nil"/>
              <w:left w:val="nil"/>
              <w:bottom w:val="single" w:sz="4" w:space="0" w:color="auto"/>
              <w:right w:val="single" w:sz="4" w:space="0" w:color="auto"/>
            </w:tcBorders>
            <w:shd w:val="clear" w:color="auto" w:fill="auto"/>
            <w:noWrap/>
            <w:hideMark/>
          </w:tcPr>
          <w:p w14:paraId="2BC9DF83" w14:textId="77777777" w:rsidR="00AD0722" w:rsidRPr="00FA2BF4" w:rsidRDefault="00AD0722" w:rsidP="00E850E7">
            <w:pPr>
              <w:rPr>
                <w:color w:val="000000"/>
                <w:sz w:val="20"/>
                <w:szCs w:val="20"/>
              </w:rPr>
            </w:pPr>
            <w:r w:rsidRPr="00FA2BF4">
              <w:t>OLJE ZA MENJALNIKE</w:t>
            </w:r>
          </w:p>
        </w:tc>
        <w:tc>
          <w:tcPr>
            <w:tcW w:w="1072" w:type="dxa"/>
            <w:gridSpan w:val="2"/>
            <w:tcBorders>
              <w:top w:val="nil"/>
              <w:left w:val="nil"/>
              <w:bottom w:val="single" w:sz="4" w:space="0" w:color="auto"/>
              <w:right w:val="single" w:sz="4" w:space="0" w:color="auto"/>
            </w:tcBorders>
            <w:shd w:val="clear" w:color="auto" w:fill="auto"/>
            <w:noWrap/>
            <w:hideMark/>
          </w:tcPr>
          <w:p w14:paraId="7A908193" w14:textId="77777777" w:rsidR="00AD0722" w:rsidRPr="00FA2BF4" w:rsidRDefault="00AD0722" w:rsidP="00E850E7">
            <w:pPr>
              <w:rPr>
                <w:color w:val="000000"/>
                <w:sz w:val="20"/>
                <w:szCs w:val="20"/>
              </w:rPr>
            </w:pPr>
            <w:r w:rsidRPr="00FA2BF4">
              <w:t>71431/1</w:t>
            </w:r>
          </w:p>
        </w:tc>
        <w:tc>
          <w:tcPr>
            <w:tcW w:w="4456" w:type="dxa"/>
            <w:gridSpan w:val="2"/>
            <w:tcBorders>
              <w:top w:val="nil"/>
              <w:left w:val="nil"/>
              <w:bottom w:val="single" w:sz="4" w:space="0" w:color="auto"/>
              <w:right w:val="single" w:sz="4" w:space="0" w:color="auto"/>
            </w:tcBorders>
            <w:shd w:val="clear" w:color="auto" w:fill="auto"/>
            <w:noWrap/>
            <w:hideMark/>
          </w:tcPr>
          <w:p w14:paraId="14C7CE34" w14:textId="77777777" w:rsidR="00AD0722" w:rsidRPr="0023068B" w:rsidRDefault="00AD0722" w:rsidP="00E850E7">
            <w:pPr>
              <w:rPr>
                <w:i/>
                <w:iCs/>
                <w:sz w:val="20"/>
                <w:szCs w:val="20"/>
              </w:rPr>
            </w:pPr>
            <w:r w:rsidRPr="0023068B">
              <w:t>SAE 85W-90, API GL 5, (MB odobritev 235.0, MAN odobritev 342 Ty.M1, Panolin GEAR RS SAE 85W-90, API GL 5, ZF TE-ML 21A- Fuchs Titan Gear Hyp 90)</w:t>
            </w:r>
          </w:p>
        </w:tc>
        <w:tc>
          <w:tcPr>
            <w:tcW w:w="850" w:type="dxa"/>
            <w:tcBorders>
              <w:top w:val="nil"/>
              <w:left w:val="nil"/>
              <w:bottom w:val="single" w:sz="4" w:space="0" w:color="auto"/>
              <w:right w:val="single" w:sz="4" w:space="0" w:color="auto"/>
            </w:tcBorders>
            <w:shd w:val="clear" w:color="auto" w:fill="auto"/>
            <w:noWrap/>
            <w:hideMark/>
          </w:tcPr>
          <w:p w14:paraId="503E66A6" w14:textId="77777777" w:rsidR="00AD0722" w:rsidRPr="00FA2BF4" w:rsidRDefault="00AD0722" w:rsidP="00E850E7">
            <w:pPr>
              <w:jc w:val="right"/>
              <w:rPr>
                <w:color w:val="000000"/>
                <w:sz w:val="20"/>
                <w:szCs w:val="20"/>
              </w:rPr>
            </w:pPr>
            <w:r w:rsidRPr="00FA2BF4">
              <w:t>4.000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4F4CC45"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3E4D1E00"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2F84C2EA"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336477A" w14:textId="77777777" w:rsidR="00AD0722" w:rsidRPr="00FA2BF4" w:rsidRDefault="00AD0722" w:rsidP="00E850E7">
            <w:pPr>
              <w:jc w:val="right"/>
              <w:rPr>
                <w:color w:val="000000"/>
                <w:sz w:val="20"/>
                <w:szCs w:val="20"/>
              </w:rPr>
            </w:pPr>
          </w:p>
        </w:tc>
      </w:tr>
      <w:tr w:rsidR="00AD0722" w:rsidRPr="007D77FB" w14:paraId="0E9C7069"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12CB1D" w14:textId="77777777" w:rsidR="00AD0722" w:rsidRPr="00FA2BF4" w:rsidRDefault="00AD0722" w:rsidP="00E850E7">
            <w:pPr>
              <w:jc w:val="center"/>
              <w:rPr>
                <w:color w:val="000000"/>
                <w:sz w:val="20"/>
                <w:szCs w:val="20"/>
              </w:rPr>
            </w:pPr>
            <w:r w:rsidRPr="00FA2BF4">
              <w:rPr>
                <w:color w:val="000000"/>
                <w:sz w:val="20"/>
                <w:szCs w:val="20"/>
              </w:rPr>
              <w:t>17</w:t>
            </w:r>
          </w:p>
        </w:tc>
        <w:tc>
          <w:tcPr>
            <w:tcW w:w="2140" w:type="dxa"/>
            <w:gridSpan w:val="2"/>
            <w:tcBorders>
              <w:top w:val="nil"/>
              <w:left w:val="nil"/>
              <w:bottom w:val="single" w:sz="4" w:space="0" w:color="auto"/>
              <w:right w:val="single" w:sz="4" w:space="0" w:color="auto"/>
            </w:tcBorders>
            <w:shd w:val="clear" w:color="auto" w:fill="auto"/>
            <w:noWrap/>
            <w:hideMark/>
          </w:tcPr>
          <w:p w14:paraId="7306EC5A" w14:textId="77777777" w:rsidR="00AD0722" w:rsidRPr="00FA2BF4" w:rsidRDefault="00AD0722" w:rsidP="00E850E7">
            <w:pPr>
              <w:rPr>
                <w:color w:val="000000"/>
                <w:sz w:val="20"/>
                <w:szCs w:val="20"/>
              </w:rPr>
            </w:pPr>
            <w:r w:rsidRPr="00FA2BF4">
              <w:t>OLJE ZA ZOBNIŠKE PRENOSE</w:t>
            </w:r>
          </w:p>
        </w:tc>
        <w:tc>
          <w:tcPr>
            <w:tcW w:w="1072" w:type="dxa"/>
            <w:gridSpan w:val="2"/>
            <w:tcBorders>
              <w:top w:val="nil"/>
              <w:left w:val="nil"/>
              <w:bottom w:val="single" w:sz="4" w:space="0" w:color="auto"/>
              <w:right w:val="single" w:sz="4" w:space="0" w:color="auto"/>
            </w:tcBorders>
            <w:shd w:val="clear" w:color="auto" w:fill="auto"/>
            <w:noWrap/>
            <w:hideMark/>
          </w:tcPr>
          <w:p w14:paraId="6BA62A36" w14:textId="77777777" w:rsidR="00AD0722" w:rsidRPr="00FA2BF4" w:rsidRDefault="00AD0722" w:rsidP="00E850E7">
            <w:pPr>
              <w:rPr>
                <w:color w:val="000000"/>
                <w:sz w:val="20"/>
                <w:szCs w:val="20"/>
              </w:rPr>
            </w:pPr>
            <w:r w:rsidRPr="00FA2BF4">
              <w:t>201151/1</w:t>
            </w:r>
          </w:p>
        </w:tc>
        <w:tc>
          <w:tcPr>
            <w:tcW w:w="4456" w:type="dxa"/>
            <w:gridSpan w:val="2"/>
            <w:tcBorders>
              <w:top w:val="nil"/>
              <w:left w:val="nil"/>
              <w:bottom w:val="single" w:sz="4" w:space="0" w:color="auto"/>
              <w:right w:val="single" w:sz="4" w:space="0" w:color="auto"/>
            </w:tcBorders>
            <w:shd w:val="clear" w:color="auto" w:fill="auto"/>
            <w:noWrap/>
            <w:hideMark/>
          </w:tcPr>
          <w:p w14:paraId="60AE3AA6" w14:textId="77777777" w:rsidR="00AD0722" w:rsidRPr="00FA2BF4" w:rsidRDefault="00AD0722" w:rsidP="00E850E7">
            <w:pPr>
              <w:rPr>
                <w:i/>
                <w:iCs/>
                <w:color w:val="000000"/>
                <w:sz w:val="20"/>
                <w:szCs w:val="20"/>
              </w:rPr>
            </w:pPr>
            <w:r w:rsidRPr="00FA2BF4">
              <w:t>Gear 6800</w:t>
            </w:r>
            <w:r>
              <w:t>, (</w:t>
            </w:r>
            <w:r w:rsidRPr="00FA2BF4">
              <w:t>Mobil SHC Gear 6800</w:t>
            </w:r>
            <w:r>
              <w:t>)</w:t>
            </w:r>
          </w:p>
        </w:tc>
        <w:tc>
          <w:tcPr>
            <w:tcW w:w="850" w:type="dxa"/>
            <w:tcBorders>
              <w:top w:val="nil"/>
              <w:left w:val="nil"/>
              <w:bottom w:val="single" w:sz="4" w:space="0" w:color="auto"/>
              <w:right w:val="single" w:sz="4" w:space="0" w:color="auto"/>
            </w:tcBorders>
            <w:shd w:val="clear" w:color="auto" w:fill="auto"/>
            <w:noWrap/>
            <w:hideMark/>
          </w:tcPr>
          <w:p w14:paraId="170CD4D7" w14:textId="77777777" w:rsidR="00AD0722" w:rsidRPr="00FA2BF4" w:rsidRDefault="00AD0722" w:rsidP="00E850E7">
            <w:pPr>
              <w:jc w:val="right"/>
              <w:rPr>
                <w:color w:val="000000"/>
                <w:sz w:val="20"/>
                <w:szCs w:val="20"/>
              </w:rPr>
            </w:pPr>
            <w:r w:rsidRPr="00FA2BF4">
              <w:t>1.200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24DEA1C"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621B223D"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45FD77D8"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27EB72B6" w14:textId="77777777" w:rsidR="00AD0722" w:rsidRPr="00FA2BF4" w:rsidRDefault="00AD0722" w:rsidP="00E850E7">
            <w:pPr>
              <w:jc w:val="right"/>
              <w:rPr>
                <w:color w:val="000000"/>
                <w:sz w:val="20"/>
                <w:szCs w:val="20"/>
              </w:rPr>
            </w:pPr>
          </w:p>
        </w:tc>
      </w:tr>
      <w:tr w:rsidR="00AD0722" w:rsidRPr="007D77FB" w14:paraId="46DDE03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9119C7" w14:textId="77777777" w:rsidR="00AD0722" w:rsidRPr="00FA2BF4" w:rsidRDefault="00AD0722" w:rsidP="00E850E7">
            <w:pPr>
              <w:jc w:val="center"/>
              <w:rPr>
                <w:color w:val="000000"/>
                <w:sz w:val="20"/>
                <w:szCs w:val="20"/>
              </w:rPr>
            </w:pPr>
            <w:r w:rsidRPr="00FA2BF4">
              <w:rPr>
                <w:color w:val="000000"/>
                <w:sz w:val="20"/>
                <w:szCs w:val="20"/>
              </w:rPr>
              <w:t>18</w:t>
            </w:r>
          </w:p>
        </w:tc>
        <w:tc>
          <w:tcPr>
            <w:tcW w:w="2140" w:type="dxa"/>
            <w:gridSpan w:val="2"/>
            <w:tcBorders>
              <w:top w:val="nil"/>
              <w:left w:val="nil"/>
              <w:bottom w:val="single" w:sz="4" w:space="0" w:color="auto"/>
              <w:right w:val="single" w:sz="4" w:space="0" w:color="auto"/>
            </w:tcBorders>
            <w:shd w:val="clear" w:color="auto" w:fill="auto"/>
            <w:noWrap/>
            <w:hideMark/>
          </w:tcPr>
          <w:p w14:paraId="3396B286" w14:textId="77777777" w:rsidR="00AD0722" w:rsidRPr="00FA2BF4" w:rsidRDefault="00AD0722" w:rsidP="00E850E7">
            <w:pPr>
              <w:rPr>
                <w:color w:val="000000"/>
                <w:sz w:val="20"/>
                <w:szCs w:val="20"/>
              </w:rPr>
            </w:pPr>
            <w:r w:rsidRPr="00FA2BF4">
              <w:t>OLJE ZA ZOBNIŠKE PRENOSE</w:t>
            </w:r>
          </w:p>
        </w:tc>
        <w:tc>
          <w:tcPr>
            <w:tcW w:w="1072" w:type="dxa"/>
            <w:gridSpan w:val="2"/>
            <w:tcBorders>
              <w:top w:val="nil"/>
              <w:left w:val="nil"/>
              <w:bottom w:val="single" w:sz="4" w:space="0" w:color="auto"/>
              <w:right w:val="single" w:sz="4" w:space="0" w:color="auto"/>
            </w:tcBorders>
            <w:shd w:val="clear" w:color="auto" w:fill="auto"/>
            <w:noWrap/>
            <w:hideMark/>
          </w:tcPr>
          <w:p w14:paraId="374B803E" w14:textId="77777777" w:rsidR="00AD0722" w:rsidRPr="00FA2BF4" w:rsidRDefault="00AD0722" w:rsidP="00E850E7">
            <w:pPr>
              <w:rPr>
                <w:color w:val="000000"/>
                <w:sz w:val="20"/>
                <w:szCs w:val="20"/>
              </w:rPr>
            </w:pPr>
            <w:r w:rsidRPr="00FA2BF4">
              <w:t>201152/1</w:t>
            </w:r>
          </w:p>
        </w:tc>
        <w:tc>
          <w:tcPr>
            <w:tcW w:w="4456" w:type="dxa"/>
            <w:gridSpan w:val="2"/>
            <w:tcBorders>
              <w:top w:val="nil"/>
              <w:left w:val="nil"/>
              <w:bottom w:val="single" w:sz="4" w:space="0" w:color="auto"/>
              <w:right w:val="single" w:sz="4" w:space="0" w:color="auto"/>
            </w:tcBorders>
            <w:shd w:val="clear" w:color="auto" w:fill="auto"/>
            <w:noWrap/>
            <w:hideMark/>
          </w:tcPr>
          <w:p w14:paraId="6683A1E3" w14:textId="77777777" w:rsidR="00AD0722" w:rsidRPr="00FA2BF4" w:rsidRDefault="00AD0722" w:rsidP="00E850E7">
            <w:pPr>
              <w:rPr>
                <w:i/>
                <w:iCs/>
                <w:color w:val="000000"/>
                <w:sz w:val="20"/>
                <w:szCs w:val="20"/>
              </w:rPr>
            </w:pPr>
            <w:r w:rsidRPr="00FA2BF4">
              <w:t xml:space="preserve">SAE 75W-90, API GL-5, LS (limited Slip) </w:t>
            </w:r>
            <w:r>
              <w:t>–</w:t>
            </w:r>
            <w:r w:rsidRPr="00FA2BF4">
              <w:t xml:space="preserve"> </w:t>
            </w:r>
            <w:r>
              <w:t>(</w:t>
            </w:r>
            <w:r w:rsidRPr="00FA2BF4">
              <w:t>Fuchs Titan Sintopoid LS 75W-90</w:t>
            </w:r>
            <w:r>
              <w:t>)</w:t>
            </w:r>
          </w:p>
        </w:tc>
        <w:tc>
          <w:tcPr>
            <w:tcW w:w="850" w:type="dxa"/>
            <w:tcBorders>
              <w:top w:val="nil"/>
              <w:left w:val="nil"/>
              <w:bottom w:val="single" w:sz="4" w:space="0" w:color="auto"/>
              <w:right w:val="single" w:sz="4" w:space="0" w:color="auto"/>
            </w:tcBorders>
            <w:shd w:val="clear" w:color="auto" w:fill="auto"/>
            <w:noWrap/>
            <w:hideMark/>
          </w:tcPr>
          <w:p w14:paraId="62E679B9" w14:textId="77777777" w:rsidR="00AD0722" w:rsidRPr="00FA2BF4" w:rsidRDefault="00AD0722" w:rsidP="00E850E7">
            <w:pPr>
              <w:jc w:val="right"/>
              <w:rPr>
                <w:color w:val="000000"/>
                <w:sz w:val="20"/>
                <w:szCs w:val="20"/>
              </w:rPr>
            </w:pPr>
            <w:r w:rsidRPr="00FA2BF4">
              <w:t>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ED89C80"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16F8C2BA"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60532672"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0F6CB30" w14:textId="77777777" w:rsidR="00AD0722" w:rsidRPr="00FA2BF4" w:rsidRDefault="00AD0722" w:rsidP="00E850E7">
            <w:pPr>
              <w:jc w:val="right"/>
              <w:rPr>
                <w:color w:val="000000"/>
                <w:sz w:val="20"/>
                <w:szCs w:val="20"/>
              </w:rPr>
            </w:pPr>
          </w:p>
        </w:tc>
      </w:tr>
      <w:tr w:rsidR="00AD0722" w:rsidRPr="007D77FB" w14:paraId="2D8985D5"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8F01192" w14:textId="77777777" w:rsidR="00AD0722" w:rsidRPr="00FA2BF4" w:rsidRDefault="00AD0722" w:rsidP="00E850E7">
            <w:pPr>
              <w:jc w:val="center"/>
              <w:rPr>
                <w:color w:val="000000"/>
                <w:sz w:val="20"/>
                <w:szCs w:val="20"/>
              </w:rPr>
            </w:pPr>
            <w:r w:rsidRPr="00FA2BF4">
              <w:rPr>
                <w:color w:val="000000"/>
                <w:sz w:val="20"/>
                <w:szCs w:val="20"/>
              </w:rPr>
              <w:lastRenderedPageBreak/>
              <w:t>19</w:t>
            </w:r>
          </w:p>
        </w:tc>
        <w:tc>
          <w:tcPr>
            <w:tcW w:w="2140" w:type="dxa"/>
            <w:gridSpan w:val="2"/>
            <w:tcBorders>
              <w:top w:val="nil"/>
              <w:left w:val="nil"/>
              <w:bottom w:val="single" w:sz="4" w:space="0" w:color="auto"/>
              <w:right w:val="single" w:sz="4" w:space="0" w:color="auto"/>
            </w:tcBorders>
            <w:shd w:val="clear" w:color="auto" w:fill="auto"/>
            <w:noWrap/>
            <w:hideMark/>
          </w:tcPr>
          <w:p w14:paraId="3CDEFB96" w14:textId="77777777" w:rsidR="00AD0722" w:rsidRPr="00FA2BF4" w:rsidRDefault="00AD0722" w:rsidP="00E850E7">
            <w:pPr>
              <w:rPr>
                <w:color w:val="000000"/>
                <w:sz w:val="20"/>
                <w:szCs w:val="20"/>
              </w:rPr>
            </w:pPr>
            <w:r w:rsidRPr="00FA2BF4">
              <w:t>OLJE ZA ZOBNIŠKE PRENOSE</w:t>
            </w:r>
          </w:p>
        </w:tc>
        <w:tc>
          <w:tcPr>
            <w:tcW w:w="1072" w:type="dxa"/>
            <w:gridSpan w:val="2"/>
            <w:tcBorders>
              <w:top w:val="nil"/>
              <w:left w:val="nil"/>
              <w:bottom w:val="single" w:sz="4" w:space="0" w:color="auto"/>
              <w:right w:val="single" w:sz="4" w:space="0" w:color="auto"/>
            </w:tcBorders>
            <w:shd w:val="clear" w:color="auto" w:fill="auto"/>
            <w:noWrap/>
            <w:hideMark/>
          </w:tcPr>
          <w:p w14:paraId="51667266" w14:textId="77777777" w:rsidR="00AD0722" w:rsidRPr="00FA2BF4" w:rsidRDefault="00AD0722" w:rsidP="00E850E7">
            <w:pPr>
              <w:rPr>
                <w:color w:val="000000"/>
                <w:sz w:val="20"/>
                <w:szCs w:val="20"/>
              </w:rPr>
            </w:pPr>
            <w:r w:rsidRPr="00FA2BF4">
              <w:t>201154/1</w:t>
            </w:r>
          </w:p>
        </w:tc>
        <w:tc>
          <w:tcPr>
            <w:tcW w:w="4456" w:type="dxa"/>
            <w:gridSpan w:val="2"/>
            <w:tcBorders>
              <w:top w:val="nil"/>
              <w:left w:val="nil"/>
              <w:bottom w:val="single" w:sz="4" w:space="0" w:color="auto"/>
              <w:right w:val="single" w:sz="4" w:space="0" w:color="auto"/>
            </w:tcBorders>
            <w:shd w:val="clear" w:color="auto" w:fill="auto"/>
            <w:noWrap/>
            <w:hideMark/>
          </w:tcPr>
          <w:p w14:paraId="623F82C7" w14:textId="77777777" w:rsidR="00AD0722" w:rsidRPr="00FA2BF4" w:rsidRDefault="00AD0722" w:rsidP="00E850E7">
            <w:pPr>
              <w:rPr>
                <w:i/>
                <w:iCs/>
                <w:color w:val="000000"/>
                <w:sz w:val="20"/>
                <w:szCs w:val="20"/>
              </w:rPr>
            </w:pPr>
            <w:r w:rsidRPr="00FA2BF4">
              <w:t xml:space="preserve">ISO VG 320, DIN 51517/3: </w:t>
            </w:r>
            <w:r>
              <w:t>(</w:t>
            </w:r>
            <w:r w:rsidRPr="00FA2BF4">
              <w:t>CLP - Redol VG 320</w:t>
            </w:r>
            <w:r>
              <w:t>)</w:t>
            </w:r>
          </w:p>
        </w:tc>
        <w:tc>
          <w:tcPr>
            <w:tcW w:w="850" w:type="dxa"/>
            <w:tcBorders>
              <w:top w:val="nil"/>
              <w:left w:val="nil"/>
              <w:bottom w:val="single" w:sz="4" w:space="0" w:color="auto"/>
              <w:right w:val="single" w:sz="4" w:space="0" w:color="auto"/>
            </w:tcBorders>
            <w:shd w:val="clear" w:color="auto" w:fill="auto"/>
            <w:noWrap/>
            <w:hideMark/>
          </w:tcPr>
          <w:p w14:paraId="3988F053" w14:textId="77777777" w:rsidR="00AD0722" w:rsidRPr="00FA2BF4" w:rsidRDefault="00AD0722" w:rsidP="00E850E7">
            <w:pPr>
              <w:jc w:val="right"/>
              <w:rPr>
                <w:color w:val="000000"/>
                <w:sz w:val="20"/>
                <w:szCs w:val="20"/>
              </w:rPr>
            </w:pPr>
            <w:r w:rsidRPr="00FA2BF4">
              <w:t>2.200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578666F"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06FE98B4"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7034E5D6"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86248A4" w14:textId="77777777" w:rsidR="00AD0722" w:rsidRPr="00FA2BF4" w:rsidRDefault="00AD0722" w:rsidP="00E850E7">
            <w:pPr>
              <w:jc w:val="right"/>
              <w:rPr>
                <w:color w:val="000000"/>
                <w:sz w:val="20"/>
                <w:szCs w:val="20"/>
              </w:rPr>
            </w:pPr>
          </w:p>
        </w:tc>
      </w:tr>
      <w:tr w:rsidR="00AD0722" w:rsidRPr="007D77FB" w14:paraId="010223A7"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FE01672" w14:textId="77777777" w:rsidR="00AD0722" w:rsidRPr="00FA2BF4" w:rsidRDefault="00AD0722" w:rsidP="00E850E7">
            <w:pPr>
              <w:jc w:val="center"/>
              <w:rPr>
                <w:color w:val="000000"/>
                <w:sz w:val="20"/>
                <w:szCs w:val="20"/>
              </w:rPr>
            </w:pPr>
            <w:r w:rsidRPr="00FA2BF4">
              <w:rPr>
                <w:color w:val="000000"/>
                <w:sz w:val="20"/>
                <w:szCs w:val="20"/>
              </w:rPr>
              <w:t>20</w:t>
            </w:r>
          </w:p>
        </w:tc>
        <w:tc>
          <w:tcPr>
            <w:tcW w:w="2140" w:type="dxa"/>
            <w:gridSpan w:val="2"/>
            <w:tcBorders>
              <w:top w:val="nil"/>
              <w:left w:val="nil"/>
              <w:bottom w:val="single" w:sz="4" w:space="0" w:color="auto"/>
              <w:right w:val="single" w:sz="4" w:space="0" w:color="auto"/>
            </w:tcBorders>
            <w:shd w:val="clear" w:color="auto" w:fill="auto"/>
            <w:noWrap/>
            <w:hideMark/>
          </w:tcPr>
          <w:p w14:paraId="22C9D3A1" w14:textId="77777777" w:rsidR="00AD0722" w:rsidRPr="00FA2BF4" w:rsidRDefault="00AD0722" w:rsidP="00E850E7">
            <w:pPr>
              <w:rPr>
                <w:color w:val="000000"/>
                <w:sz w:val="20"/>
                <w:szCs w:val="20"/>
              </w:rPr>
            </w:pPr>
            <w:r w:rsidRPr="00FA2BF4">
              <w:t>OLJE ZA KOMPRESORJE</w:t>
            </w:r>
          </w:p>
        </w:tc>
        <w:tc>
          <w:tcPr>
            <w:tcW w:w="1072" w:type="dxa"/>
            <w:gridSpan w:val="2"/>
            <w:tcBorders>
              <w:top w:val="nil"/>
              <w:left w:val="nil"/>
              <w:bottom w:val="single" w:sz="4" w:space="0" w:color="auto"/>
              <w:right w:val="single" w:sz="4" w:space="0" w:color="auto"/>
            </w:tcBorders>
            <w:shd w:val="clear" w:color="auto" w:fill="auto"/>
            <w:noWrap/>
            <w:hideMark/>
          </w:tcPr>
          <w:p w14:paraId="33C89484" w14:textId="77777777" w:rsidR="00AD0722" w:rsidRPr="00FA2BF4" w:rsidRDefault="00AD0722" w:rsidP="00E850E7">
            <w:pPr>
              <w:rPr>
                <w:color w:val="000000"/>
                <w:sz w:val="20"/>
                <w:szCs w:val="20"/>
              </w:rPr>
            </w:pPr>
            <w:r w:rsidRPr="00FA2BF4">
              <w:t>87373/1</w:t>
            </w:r>
          </w:p>
        </w:tc>
        <w:tc>
          <w:tcPr>
            <w:tcW w:w="4456" w:type="dxa"/>
            <w:gridSpan w:val="2"/>
            <w:tcBorders>
              <w:top w:val="nil"/>
              <w:left w:val="nil"/>
              <w:bottom w:val="single" w:sz="4" w:space="0" w:color="auto"/>
              <w:right w:val="single" w:sz="4" w:space="0" w:color="auto"/>
            </w:tcBorders>
            <w:shd w:val="clear" w:color="auto" w:fill="auto"/>
            <w:noWrap/>
            <w:hideMark/>
          </w:tcPr>
          <w:p w14:paraId="30F65B4E" w14:textId="77777777" w:rsidR="00AD0722" w:rsidRPr="00FA2BF4" w:rsidRDefault="00AD0722" w:rsidP="00E850E7">
            <w:pPr>
              <w:rPr>
                <w:i/>
                <w:iCs/>
                <w:color w:val="000000"/>
                <w:sz w:val="20"/>
                <w:szCs w:val="20"/>
              </w:rPr>
            </w:pPr>
            <w:r w:rsidRPr="00FA2BF4">
              <w:t>Anderol 3057 M</w:t>
            </w:r>
          </w:p>
        </w:tc>
        <w:tc>
          <w:tcPr>
            <w:tcW w:w="850" w:type="dxa"/>
            <w:tcBorders>
              <w:top w:val="nil"/>
              <w:left w:val="nil"/>
              <w:bottom w:val="single" w:sz="4" w:space="0" w:color="auto"/>
              <w:right w:val="single" w:sz="4" w:space="0" w:color="auto"/>
            </w:tcBorders>
            <w:shd w:val="clear" w:color="auto" w:fill="auto"/>
            <w:noWrap/>
            <w:hideMark/>
          </w:tcPr>
          <w:p w14:paraId="76198085" w14:textId="77777777" w:rsidR="00AD0722" w:rsidRPr="00FA2BF4" w:rsidRDefault="00AD0722" w:rsidP="00E850E7">
            <w:pPr>
              <w:jc w:val="right"/>
              <w:rPr>
                <w:color w:val="000000"/>
                <w:sz w:val="20"/>
                <w:szCs w:val="20"/>
              </w:rPr>
            </w:pPr>
            <w:r w:rsidRPr="00FA2BF4">
              <w:t>40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B646F91"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6718F440" w14:textId="77777777" w:rsidR="00AD0722" w:rsidRPr="00FA2BF4" w:rsidRDefault="00AD0722" w:rsidP="00E850E7">
            <w:pPr>
              <w:jc w:val="center"/>
              <w:rPr>
                <w:color w:val="000000"/>
                <w:sz w:val="20"/>
                <w:szCs w:val="20"/>
              </w:rPr>
            </w:pPr>
            <w:r w:rsidRPr="00FA2BF4">
              <w:t>20</w:t>
            </w:r>
          </w:p>
        </w:tc>
        <w:tc>
          <w:tcPr>
            <w:tcW w:w="1985" w:type="dxa"/>
            <w:tcBorders>
              <w:top w:val="nil"/>
              <w:left w:val="nil"/>
              <w:bottom w:val="single" w:sz="4" w:space="0" w:color="auto"/>
              <w:right w:val="single" w:sz="4" w:space="0" w:color="auto"/>
            </w:tcBorders>
            <w:shd w:val="clear" w:color="auto" w:fill="auto"/>
            <w:noWrap/>
            <w:vAlign w:val="bottom"/>
            <w:hideMark/>
          </w:tcPr>
          <w:p w14:paraId="435F2EA4"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58D18EE" w14:textId="77777777" w:rsidR="00AD0722" w:rsidRPr="00FA2BF4" w:rsidRDefault="00AD0722" w:rsidP="00E850E7">
            <w:pPr>
              <w:jc w:val="right"/>
              <w:rPr>
                <w:color w:val="000000"/>
                <w:sz w:val="20"/>
                <w:szCs w:val="20"/>
              </w:rPr>
            </w:pPr>
          </w:p>
        </w:tc>
      </w:tr>
      <w:tr w:rsidR="00AD0722" w:rsidRPr="007D77FB" w14:paraId="39E413A2"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1E7231" w14:textId="77777777" w:rsidR="00AD0722" w:rsidRPr="00FA2BF4" w:rsidRDefault="00AD0722" w:rsidP="00E850E7">
            <w:pPr>
              <w:jc w:val="center"/>
              <w:rPr>
                <w:color w:val="000000"/>
                <w:sz w:val="20"/>
                <w:szCs w:val="20"/>
              </w:rPr>
            </w:pPr>
            <w:r w:rsidRPr="00FA2BF4">
              <w:rPr>
                <w:color w:val="000000"/>
                <w:sz w:val="20"/>
                <w:szCs w:val="20"/>
              </w:rPr>
              <w:t>21</w:t>
            </w:r>
          </w:p>
        </w:tc>
        <w:tc>
          <w:tcPr>
            <w:tcW w:w="2140" w:type="dxa"/>
            <w:gridSpan w:val="2"/>
            <w:tcBorders>
              <w:top w:val="nil"/>
              <w:left w:val="nil"/>
              <w:bottom w:val="single" w:sz="4" w:space="0" w:color="auto"/>
              <w:right w:val="single" w:sz="4" w:space="0" w:color="auto"/>
            </w:tcBorders>
            <w:shd w:val="clear" w:color="auto" w:fill="auto"/>
            <w:noWrap/>
            <w:hideMark/>
          </w:tcPr>
          <w:p w14:paraId="0D0FA84F" w14:textId="77777777" w:rsidR="00AD0722" w:rsidRPr="00FA2BF4" w:rsidRDefault="00AD0722" w:rsidP="00E850E7">
            <w:pPr>
              <w:rPr>
                <w:color w:val="000000"/>
                <w:sz w:val="20"/>
                <w:szCs w:val="20"/>
              </w:rPr>
            </w:pPr>
            <w:r w:rsidRPr="00FA2BF4">
              <w:t>OLJE ZA KOMPRESORJE</w:t>
            </w:r>
          </w:p>
        </w:tc>
        <w:tc>
          <w:tcPr>
            <w:tcW w:w="1072" w:type="dxa"/>
            <w:gridSpan w:val="2"/>
            <w:tcBorders>
              <w:top w:val="nil"/>
              <w:left w:val="nil"/>
              <w:bottom w:val="single" w:sz="4" w:space="0" w:color="auto"/>
              <w:right w:val="single" w:sz="4" w:space="0" w:color="auto"/>
            </w:tcBorders>
            <w:shd w:val="clear" w:color="auto" w:fill="auto"/>
            <w:noWrap/>
            <w:hideMark/>
          </w:tcPr>
          <w:p w14:paraId="2CB889DC" w14:textId="77777777" w:rsidR="00AD0722" w:rsidRPr="00FA2BF4" w:rsidRDefault="00AD0722" w:rsidP="00E850E7">
            <w:pPr>
              <w:rPr>
                <w:color w:val="000000"/>
                <w:sz w:val="20"/>
                <w:szCs w:val="20"/>
              </w:rPr>
            </w:pPr>
            <w:r w:rsidRPr="00FA2BF4">
              <w:t>93071/1</w:t>
            </w:r>
          </w:p>
        </w:tc>
        <w:tc>
          <w:tcPr>
            <w:tcW w:w="4456" w:type="dxa"/>
            <w:gridSpan w:val="2"/>
            <w:tcBorders>
              <w:top w:val="nil"/>
              <w:left w:val="nil"/>
              <w:bottom w:val="single" w:sz="4" w:space="0" w:color="auto"/>
              <w:right w:val="single" w:sz="4" w:space="0" w:color="auto"/>
            </w:tcBorders>
            <w:shd w:val="clear" w:color="auto" w:fill="auto"/>
            <w:noWrap/>
            <w:hideMark/>
          </w:tcPr>
          <w:p w14:paraId="3E8D8860" w14:textId="77777777" w:rsidR="00AD0722" w:rsidRPr="00FA2BF4" w:rsidRDefault="00AD0722" w:rsidP="00E850E7">
            <w:pPr>
              <w:rPr>
                <w:i/>
                <w:iCs/>
                <w:color w:val="000000"/>
                <w:sz w:val="20"/>
                <w:szCs w:val="20"/>
              </w:rPr>
            </w:pPr>
            <w:r w:rsidRPr="00FA2BF4">
              <w:t xml:space="preserve"> AIRCOLL CM 100</w:t>
            </w:r>
          </w:p>
        </w:tc>
        <w:tc>
          <w:tcPr>
            <w:tcW w:w="850" w:type="dxa"/>
            <w:tcBorders>
              <w:top w:val="nil"/>
              <w:left w:val="nil"/>
              <w:bottom w:val="single" w:sz="4" w:space="0" w:color="auto"/>
              <w:right w:val="single" w:sz="4" w:space="0" w:color="auto"/>
            </w:tcBorders>
            <w:shd w:val="clear" w:color="auto" w:fill="auto"/>
            <w:noWrap/>
            <w:hideMark/>
          </w:tcPr>
          <w:p w14:paraId="56B5A157" w14:textId="77777777" w:rsidR="00AD0722" w:rsidRPr="00FA2BF4" w:rsidRDefault="00AD0722" w:rsidP="00E850E7">
            <w:pPr>
              <w:jc w:val="right"/>
              <w:rPr>
                <w:color w:val="000000"/>
                <w:sz w:val="20"/>
                <w:szCs w:val="20"/>
              </w:rPr>
            </w:pPr>
            <w:r w:rsidRPr="00FA2BF4">
              <w:t>120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0FB77FA"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1A365E7B" w14:textId="77777777" w:rsidR="00AD0722" w:rsidRPr="00FA2BF4" w:rsidRDefault="00AD0722" w:rsidP="00E850E7">
            <w:pPr>
              <w:jc w:val="center"/>
              <w:rPr>
                <w:color w:val="000000"/>
                <w:sz w:val="20"/>
                <w:szCs w:val="20"/>
              </w:rPr>
            </w:pPr>
            <w:r w:rsidRPr="00FA2BF4">
              <w:t xml:space="preserve">10 PAK 20 LIT </w:t>
            </w:r>
          </w:p>
        </w:tc>
        <w:tc>
          <w:tcPr>
            <w:tcW w:w="1985" w:type="dxa"/>
            <w:tcBorders>
              <w:top w:val="nil"/>
              <w:left w:val="nil"/>
              <w:bottom w:val="single" w:sz="4" w:space="0" w:color="auto"/>
              <w:right w:val="single" w:sz="4" w:space="0" w:color="auto"/>
            </w:tcBorders>
            <w:shd w:val="clear" w:color="auto" w:fill="auto"/>
            <w:noWrap/>
            <w:vAlign w:val="bottom"/>
            <w:hideMark/>
          </w:tcPr>
          <w:p w14:paraId="32D3520D"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6FFF8D7E" w14:textId="77777777" w:rsidR="00AD0722" w:rsidRPr="00FA2BF4" w:rsidRDefault="00AD0722" w:rsidP="00E850E7">
            <w:pPr>
              <w:jc w:val="right"/>
              <w:rPr>
                <w:color w:val="000000"/>
                <w:sz w:val="20"/>
                <w:szCs w:val="20"/>
              </w:rPr>
            </w:pPr>
          </w:p>
        </w:tc>
      </w:tr>
      <w:tr w:rsidR="00AD0722" w:rsidRPr="007D77FB" w14:paraId="6254A5EC"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D2073D" w14:textId="77777777" w:rsidR="00AD0722" w:rsidRPr="00FA2BF4" w:rsidRDefault="00AD0722" w:rsidP="00E850E7">
            <w:pPr>
              <w:jc w:val="center"/>
              <w:rPr>
                <w:color w:val="000000"/>
                <w:sz w:val="20"/>
                <w:szCs w:val="20"/>
              </w:rPr>
            </w:pPr>
            <w:r w:rsidRPr="00FA2BF4">
              <w:rPr>
                <w:color w:val="000000"/>
                <w:sz w:val="20"/>
                <w:szCs w:val="20"/>
              </w:rPr>
              <w:t>22</w:t>
            </w:r>
          </w:p>
        </w:tc>
        <w:tc>
          <w:tcPr>
            <w:tcW w:w="2140" w:type="dxa"/>
            <w:gridSpan w:val="2"/>
            <w:tcBorders>
              <w:top w:val="nil"/>
              <w:left w:val="nil"/>
              <w:bottom w:val="single" w:sz="4" w:space="0" w:color="auto"/>
              <w:right w:val="single" w:sz="4" w:space="0" w:color="auto"/>
            </w:tcBorders>
            <w:shd w:val="clear" w:color="auto" w:fill="auto"/>
            <w:noWrap/>
            <w:hideMark/>
          </w:tcPr>
          <w:p w14:paraId="7D6CA3BF" w14:textId="77777777" w:rsidR="00AD0722" w:rsidRPr="00FA2BF4" w:rsidRDefault="00AD0722" w:rsidP="00E850E7">
            <w:pPr>
              <w:rPr>
                <w:color w:val="000000"/>
                <w:sz w:val="20"/>
                <w:szCs w:val="20"/>
              </w:rPr>
            </w:pPr>
            <w:r w:rsidRPr="00FA2BF4">
              <w:t>OLJE</w:t>
            </w:r>
          </w:p>
        </w:tc>
        <w:tc>
          <w:tcPr>
            <w:tcW w:w="1072" w:type="dxa"/>
            <w:gridSpan w:val="2"/>
            <w:tcBorders>
              <w:top w:val="nil"/>
              <w:left w:val="nil"/>
              <w:bottom w:val="single" w:sz="4" w:space="0" w:color="auto"/>
              <w:right w:val="single" w:sz="4" w:space="0" w:color="auto"/>
            </w:tcBorders>
            <w:shd w:val="clear" w:color="auto" w:fill="auto"/>
            <w:noWrap/>
            <w:hideMark/>
          </w:tcPr>
          <w:p w14:paraId="4BD2C881" w14:textId="77777777" w:rsidR="00AD0722" w:rsidRPr="00FA2BF4" w:rsidRDefault="00AD0722" w:rsidP="00E850E7">
            <w:pPr>
              <w:rPr>
                <w:color w:val="000000"/>
                <w:sz w:val="20"/>
                <w:szCs w:val="20"/>
              </w:rPr>
            </w:pPr>
            <w:r w:rsidRPr="00FA2BF4">
              <w:t>201160/1</w:t>
            </w:r>
          </w:p>
        </w:tc>
        <w:tc>
          <w:tcPr>
            <w:tcW w:w="4456" w:type="dxa"/>
            <w:gridSpan w:val="2"/>
            <w:tcBorders>
              <w:top w:val="nil"/>
              <w:left w:val="nil"/>
              <w:bottom w:val="single" w:sz="4" w:space="0" w:color="auto"/>
              <w:right w:val="single" w:sz="4" w:space="0" w:color="auto"/>
            </w:tcBorders>
            <w:shd w:val="clear" w:color="auto" w:fill="auto"/>
            <w:noWrap/>
            <w:hideMark/>
          </w:tcPr>
          <w:p w14:paraId="7062C8EA" w14:textId="77777777" w:rsidR="00AD0722" w:rsidRPr="00FA2BF4" w:rsidRDefault="00AD0722" w:rsidP="00E850E7">
            <w:pPr>
              <w:rPr>
                <w:i/>
                <w:iCs/>
                <w:color w:val="000000"/>
                <w:sz w:val="20"/>
                <w:szCs w:val="20"/>
              </w:rPr>
            </w:pPr>
            <w:r w:rsidRPr="00FA2BF4">
              <w:t xml:space="preserve">ISO VG 1000, ISO 6743-6: CKB </w:t>
            </w:r>
            <w:r>
              <w:t>–</w:t>
            </w:r>
            <w:r w:rsidRPr="00FA2BF4">
              <w:t xml:space="preserve"> </w:t>
            </w:r>
            <w:r>
              <w:t>(</w:t>
            </w:r>
            <w:r w:rsidRPr="00FA2BF4">
              <w:t>Cylinder Oil 1000</w:t>
            </w:r>
            <w:r>
              <w:t>)</w:t>
            </w:r>
          </w:p>
        </w:tc>
        <w:tc>
          <w:tcPr>
            <w:tcW w:w="850" w:type="dxa"/>
            <w:tcBorders>
              <w:top w:val="nil"/>
              <w:left w:val="nil"/>
              <w:bottom w:val="single" w:sz="4" w:space="0" w:color="auto"/>
              <w:right w:val="single" w:sz="4" w:space="0" w:color="auto"/>
            </w:tcBorders>
            <w:shd w:val="clear" w:color="auto" w:fill="auto"/>
            <w:noWrap/>
            <w:hideMark/>
          </w:tcPr>
          <w:p w14:paraId="18C2A0DC" w14:textId="77777777" w:rsidR="00AD0722" w:rsidRPr="00FA2BF4" w:rsidRDefault="00AD0722" w:rsidP="00E850E7">
            <w:pPr>
              <w:jc w:val="right"/>
              <w:rPr>
                <w:color w:val="000000"/>
                <w:sz w:val="20"/>
                <w:szCs w:val="20"/>
              </w:rPr>
            </w:pPr>
            <w:r w:rsidRPr="00FA2BF4">
              <w:t>400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DA1E877"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4760278C"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4EDA0BB0"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DFF3302" w14:textId="77777777" w:rsidR="00AD0722" w:rsidRPr="00FA2BF4" w:rsidRDefault="00AD0722" w:rsidP="00E850E7">
            <w:pPr>
              <w:jc w:val="right"/>
              <w:rPr>
                <w:color w:val="000000"/>
                <w:sz w:val="20"/>
                <w:szCs w:val="20"/>
              </w:rPr>
            </w:pPr>
          </w:p>
        </w:tc>
      </w:tr>
      <w:tr w:rsidR="00AD0722" w:rsidRPr="007D77FB" w14:paraId="67516AF9"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46E3289" w14:textId="77777777" w:rsidR="00AD0722" w:rsidRPr="00FA2BF4" w:rsidRDefault="00AD0722" w:rsidP="00E850E7">
            <w:pPr>
              <w:jc w:val="center"/>
              <w:rPr>
                <w:color w:val="000000"/>
                <w:sz w:val="20"/>
                <w:szCs w:val="20"/>
              </w:rPr>
            </w:pPr>
            <w:r w:rsidRPr="00FA2BF4">
              <w:rPr>
                <w:color w:val="000000"/>
                <w:sz w:val="20"/>
                <w:szCs w:val="20"/>
              </w:rPr>
              <w:t>23</w:t>
            </w:r>
          </w:p>
        </w:tc>
        <w:tc>
          <w:tcPr>
            <w:tcW w:w="2140" w:type="dxa"/>
            <w:gridSpan w:val="2"/>
            <w:tcBorders>
              <w:top w:val="nil"/>
              <w:left w:val="nil"/>
              <w:bottom w:val="single" w:sz="4" w:space="0" w:color="auto"/>
              <w:right w:val="single" w:sz="4" w:space="0" w:color="auto"/>
            </w:tcBorders>
            <w:shd w:val="clear" w:color="auto" w:fill="auto"/>
            <w:noWrap/>
            <w:hideMark/>
          </w:tcPr>
          <w:p w14:paraId="7295AFDF"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7388F2BF" w14:textId="77777777" w:rsidR="00AD0722" w:rsidRPr="00FA2BF4" w:rsidRDefault="00AD0722" w:rsidP="00E850E7">
            <w:pPr>
              <w:rPr>
                <w:color w:val="000000"/>
                <w:sz w:val="20"/>
                <w:szCs w:val="20"/>
              </w:rPr>
            </w:pPr>
            <w:r w:rsidRPr="00FA2BF4">
              <w:t>9172/1</w:t>
            </w:r>
          </w:p>
        </w:tc>
        <w:tc>
          <w:tcPr>
            <w:tcW w:w="4456" w:type="dxa"/>
            <w:gridSpan w:val="2"/>
            <w:tcBorders>
              <w:top w:val="nil"/>
              <w:left w:val="nil"/>
              <w:bottom w:val="single" w:sz="4" w:space="0" w:color="auto"/>
              <w:right w:val="single" w:sz="4" w:space="0" w:color="auto"/>
            </w:tcBorders>
            <w:shd w:val="clear" w:color="auto" w:fill="auto"/>
            <w:noWrap/>
            <w:hideMark/>
          </w:tcPr>
          <w:p w14:paraId="67D58996" w14:textId="77777777" w:rsidR="00AD0722" w:rsidRPr="00FA2BF4" w:rsidRDefault="00AD0722" w:rsidP="00E850E7">
            <w:pPr>
              <w:rPr>
                <w:sz w:val="20"/>
                <w:szCs w:val="20"/>
              </w:rPr>
            </w:pPr>
            <w:r w:rsidRPr="00FA2BF4">
              <w:t xml:space="preserve">DIN 51825; KP 2 K-30 </w:t>
            </w:r>
            <w:r>
              <w:t>–</w:t>
            </w:r>
            <w:r w:rsidRPr="00FA2BF4">
              <w:t xml:space="preserve"> </w:t>
            </w:r>
            <w:r>
              <w:t>(</w:t>
            </w:r>
            <w:r w:rsidRPr="00FA2BF4">
              <w:t>EP 2</w:t>
            </w:r>
            <w:r>
              <w:t>)</w:t>
            </w:r>
          </w:p>
        </w:tc>
        <w:tc>
          <w:tcPr>
            <w:tcW w:w="850" w:type="dxa"/>
            <w:tcBorders>
              <w:top w:val="nil"/>
              <w:left w:val="nil"/>
              <w:bottom w:val="single" w:sz="4" w:space="0" w:color="auto"/>
              <w:right w:val="single" w:sz="4" w:space="0" w:color="auto"/>
            </w:tcBorders>
            <w:shd w:val="clear" w:color="auto" w:fill="auto"/>
            <w:noWrap/>
            <w:hideMark/>
          </w:tcPr>
          <w:p w14:paraId="060C379B" w14:textId="77777777" w:rsidR="00AD0722" w:rsidRPr="00FA2BF4" w:rsidRDefault="00AD0722" w:rsidP="00E850E7">
            <w:pPr>
              <w:jc w:val="right"/>
              <w:rPr>
                <w:color w:val="000000"/>
                <w:sz w:val="20"/>
                <w:szCs w:val="20"/>
              </w:rPr>
            </w:pPr>
            <w:r w:rsidRPr="00FA2BF4">
              <w:t>100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DBDEF4E" w14:textId="77777777" w:rsidR="00AD0722" w:rsidRPr="00FA2BF4" w:rsidRDefault="00AD0722" w:rsidP="00E850E7">
            <w:pPr>
              <w:jc w:val="center"/>
              <w:rPr>
                <w:color w:val="000000"/>
                <w:sz w:val="20"/>
                <w:szCs w:val="20"/>
              </w:rPr>
            </w:pPr>
            <w:r w:rsidRPr="00FA2BF4">
              <w:rPr>
                <w:color w:val="000000"/>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1A924D71" w14:textId="77777777" w:rsidR="00AD0722" w:rsidRPr="00FA2BF4" w:rsidRDefault="00AD0722" w:rsidP="00E850E7">
            <w:pPr>
              <w:jc w:val="center"/>
              <w:rPr>
                <w:color w:val="000000"/>
                <w:sz w:val="20"/>
                <w:szCs w:val="20"/>
              </w:rPr>
            </w:pPr>
            <w:r w:rsidRPr="00FA2BF4">
              <w:t>1</w:t>
            </w:r>
          </w:p>
        </w:tc>
        <w:tc>
          <w:tcPr>
            <w:tcW w:w="1985" w:type="dxa"/>
            <w:tcBorders>
              <w:top w:val="nil"/>
              <w:left w:val="nil"/>
              <w:bottom w:val="single" w:sz="4" w:space="0" w:color="auto"/>
              <w:right w:val="single" w:sz="4" w:space="0" w:color="auto"/>
            </w:tcBorders>
            <w:shd w:val="clear" w:color="auto" w:fill="auto"/>
            <w:noWrap/>
            <w:vAlign w:val="bottom"/>
            <w:hideMark/>
          </w:tcPr>
          <w:p w14:paraId="79B1B42D"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15A112B" w14:textId="77777777" w:rsidR="00AD0722" w:rsidRPr="00FA2BF4" w:rsidRDefault="00AD0722" w:rsidP="00E850E7">
            <w:pPr>
              <w:jc w:val="right"/>
              <w:rPr>
                <w:color w:val="000000"/>
                <w:sz w:val="20"/>
                <w:szCs w:val="20"/>
              </w:rPr>
            </w:pPr>
          </w:p>
        </w:tc>
      </w:tr>
      <w:tr w:rsidR="00AD0722" w:rsidRPr="007D77FB" w14:paraId="5F1CAEF4"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81AFD2" w14:textId="77777777" w:rsidR="00AD0722" w:rsidRPr="00FA2BF4" w:rsidRDefault="00AD0722" w:rsidP="00E850E7">
            <w:pPr>
              <w:jc w:val="center"/>
              <w:rPr>
                <w:color w:val="000000"/>
                <w:sz w:val="20"/>
                <w:szCs w:val="20"/>
              </w:rPr>
            </w:pPr>
            <w:r w:rsidRPr="00FA2BF4">
              <w:rPr>
                <w:color w:val="000000"/>
                <w:sz w:val="20"/>
                <w:szCs w:val="20"/>
              </w:rPr>
              <w:t>24</w:t>
            </w:r>
          </w:p>
        </w:tc>
        <w:tc>
          <w:tcPr>
            <w:tcW w:w="2140" w:type="dxa"/>
            <w:gridSpan w:val="2"/>
            <w:tcBorders>
              <w:top w:val="nil"/>
              <w:left w:val="nil"/>
              <w:bottom w:val="single" w:sz="4" w:space="0" w:color="auto"/>
              <w:right w:val="single" w:sz="4" w:space="0" w:color="auto"/>
            </w:tcBorders>
            <w:shd w:val="clear" w:color="auto" w:fill="auto"/>
            <w:noWrap/>
            <w:hideMark/>
          </w:tcPr>
          <w:p w14:paraId="3F42CB34"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007A6169" w14:textId="77777777" w:rsidR="00AD0722" w:rsidRPr="00FA2BF4" w:rsidRDefault="00AD0722" w:rsidP="00E850E7">
            <w:pPr>
              <w:rPr>
                <w:color w:val="000000"/>
                <w:sz w:val="20"/>
                <w:szCs w:val="20"/>
              </w:rPr>
            </w:pPr>
            <w:r w:rsidRPr="00FA2BF4">
              <w:t>87369/1</w:t>
            </w:r>
          </w:p>
        </w:tc>
        <w:tc>
          <w:tcPr>
            <w:tcW w:w="4456" w:type="dxa"/>
            <w:gridSpan w:val="2"/>
            <w:tcBorders>
              <w:top w:val="nil"/>
              <w:left w:val="nil"/>
              <w:bottom w:val="single" w:sz="4" w:space="0" w:color="auto"/>
              <w:right w:val="single" w:sz="4" w:space="0" w:color="auto"/>
            </w:tcBorders>
            <w:shd w:val="clear" w:color="auto" w:fill="auto"/>
            <w:noWrap/>
            <w:hideMark/>
          </w:tcPr>
          <w:p w14:paraId="71F7B29D" w14:textId="77777777" w:rsidR="00AD0722" w:rsidRPr="00FA2BF4" w:rsidRDefault="00AD0722" w:rsidP="00E850E7">
            <w:pPr>
              <w:rPr>
                <w:i/>
                <w:iCs/>
                <w:color w:val="000000"/>
                <w:sz w:val="20"/>
                <w:szCs w:val="20"/>
              </w:rPr>
            </w:pPr>
            <w:r w:rsidRPr="00FA2BF4">
              <w:t>Fuchs Tramlub F 234 MOD 2</w:t>
            </w:r>
          </w:p>
        </w:tc>
        <w:tc>
          <w:tcPr>
            <w:tcW w:w="850" w:type="dxa"/>
            <w:tcBorders>
              <w:top w:val="nil"/>
              <w:left w:val="nil"/>
              <w:bottom w:val="single" w:sz="4" w:space="0" w:color="auto"/>
              <w:right w:val="single" w:sz="4" w:space="0" w:color="auto"/>
            </w:tcBorders>
            <w:shd w:val="clear" w:color="auto" w:fill="auto"/>
            <w:noWrap/>
            <w:hideMark/>
          </w:tcPr>
          <w:p w14:paraId="468C1717" w14:textId="77777777" w:rsidR="00AD0722" w:rsidRPr="00FA2BF4" w:rsidRDefault="00AD0722" w:rsidP="00E850E7">
            <w:pPr>
              <w:jc w:val="right"/>
              <w:rPr>
                <w:color w:val="000000"/>
                <w:sz w:val="20"/>
                <w:szCs w:val="20"/>
              </w:rPr>
            </w:pPr>
            <w:r w:rsidRPr="00FA2BF4">
              <w:t>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75E9B82" w14:textId="77777777" w:rsidR="00AD0722" w:rsidRPr="00FA2BF4" w:rsidRDefault="00AD0722" w:rsidP="00E850E7">
            <w:pPr>
              <w:jc w:val="center"/>
              <w:rPr>
                <w:color w:val="000000"/>
                <w:sz w:val="20"/>
                <w:szCs w:val="20"/>
              </w:rPr>
            </w:pPr>
            <w:r w:rsidRPr="00FA2BF4">
              <w:rPr>
                <w:color w:val="000000"/>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53808F03" w14:textId="77777777" w:rsidR="00AD0722" w:rsidRPr="00FA2BF4" w:rsidRDefault="00AD0722" w:rsidP="00E850E7">
            <w:pPr>
              <w:jc w:val="center"/>
              <w:rPr>
                <w:color w:val="000000"/>
                <w:sz w:val="20"/>
                <w:szCs w:val="20"/>
              </w:rPr>
            </w:pPr>
            <w:r w:rsidRPr="00FA2BF4">
              <w:t>25</w:t>
            </w:r>
          </w:p>
        </w:tc>
        <w:tc>
          <w:tcPr>
            <w:tcW w:w="1985" w:type="dxa"/>
            <w:tcBorders>
              <w:top w:val="nil"/>
              <w:left w:val="nil"/>
              <w:bottom w:val="single" w:sz="4" w:space="0" w:color="auto"/>
              <w:right w:val="single" w:sz="4" w:space="0" w:color="auto"/>
            </w:tcBorders>
            <w:shd w:val="clear" w:color="auto" w:fill="auto"/>
            <w:noWrap/>
            <w:vAlign w:val="bottom"/>
            <w:hideMark/>
          </w:tcPr>
          <w:p w14:paraId="05FB3631"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15AAFF3" w14:textId="77777777" w:rsidR="00AD0722" w:rsidRPr="00FA2BF4" w:rsidRDefault="00AD0722" w:rsidP="00E850E7">
            <w:pPr>
              <w:jc w:val="right"/>
              <w:rPr>
                <w:color w:val="000000"/>
                <w:sz w:val="20"/>
                <w:szCs w:val="20"/>
              </w:rPr>
            </w:pPr>
          </w:p>
        </w:tc>
      </w:tr>
      <w:tr w:rsidR="00AD0722" w:rsidRPr="007D77FB" w14:paraId="591FB9E8"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70B0E3" w14:textId="77777777" w:rsidR="00AD0722" w:rsidRPr="00FA2BF4" w:rsidRDefault="00AD0722" w:rsidP="00E850E7">
            <w:pPr>
              <w:jc w:val="center"/>
              <w:rPr>
                <w:color w:val="000000"/>
                <w:sz w:val="20"/>
                <w:szCs w:val="20"/>
              </w:rPr>
            </w:pPr>
            <w:r w:rsidRPr="00FA2BF4">
              <w:rPr>
                <w:color w:val="000000"/>
                <w:sz w:val="20"/>
                <w:szCs w:val="20"/>
              </w:rPr>
              <w:t>25</w:t>
            </w:r>
          </w:p>
        </w:tc>
        <w:tc>
          <w:tcPr>
            <w:tcW w:w="2140" w:type="dxa"/>
            <w:gridSpan w:val="2"/>
            <w:tcBorders>
              <w:top w:val="nil"/>
              <w:left w:val="nil"/>
              <w:bottom w:val="single" w:sz="4" w:space="0" w:color="auto"/>
              <w:right w:val="single" w:sz="4" w:space="0" w:color="auto"/>
            </w:tcBorders>
            <w:shd w:val="clear" w:color="auto" w:fill="auto"/>
            <w:noWrap/>
            <w:hideMark/>
          </w:tcPr>
          <w:p w14:paraId="003EE40A"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07BEF282" w14:textId="77777777" w:rsidR="00AD0722" w:rsidRPr="00FA2BF4" w:rsidRDefault="00AD0722" w:rsidP="00E850E7">
            <w:pPr>
              <w:rPr>
                <w:color w:val="000000"/>
                <w:sz w:val="20"/>
                <w:szCs w:val="20"/>
              </w:rPr>
            </w:pPr>
            <w:r w:rsidRPr="00FA2BF4">
              <w:t>201169/1</w:t>
            </w:r>
          </w:p>
        </w:tc>
        <w:tc>
          <w:tcPr>
            <w:tcW w:w="4456" w:type="dxa"/>
            <w:gridSpan w:val="2"/>
            <w:tcBorders>
              <w:top w:val="nil"/>
              <w:left w:val="nil"/>
              <w:bottom w:val="single" w:sz="4" w:space="0" w:color="auto"/>
              <w:right w:val="single" w:sz="4" w:space="0" w:color="auto"/>
            </w:tcBorders>
            <w:shd w:val="clear" w:color="auto" w:fill="auto"/>
            <w:noWrap/>
            <w:hideMark/>
          </w:tcPr>
          <w:p w14:paraId="436A1269" w14:textId="77777777" w:rsidR="00AD0722" w:rsidRPr="00FA2BF4" w:rsidRDefault="00AD0722" w:rsidP="00E850E7">
            <w:pPr>
              <w:rPr>
                <w:i/>
                <w:iCs/>
                <w:color w:val="000000"/>
                <w:sz w:val="20"/>
                <w:szCs w:val="20"/>
              </w:rPr>
            </w:pPr>
            <w:r w:rsidRPr="00FA2BF4">
              <w:t xml:space="preserve">DIN 51825; KP1K-25 </w:t>
            </w:r>
            <w:r>
              <w:t>–</w:t>
            </w:r>
            <w:r w:rsidRPr="00FA2BF4">
              <w:t xml:space="preserve"> </w:t>
            </w:r>
            <w:r>
              <w:t>(</w:t>
            </w:r>
            <w:r w:rsidRPr="00FA2BF4">
              <w:t>EP 1</w:t>
            </w:r>
            <w:r>
              <w:t>)</w:t>
            </w:r>
          </w:p>
        </w:tc>
        <w:tc>
          <w:tcPr>
            <w:tcW w:w="850" w:type="dxa"/>
            <w:tcBorders>
              <w:top w:val="nil"/>
              <w:left w:val="nil"/>
              <w:bottom w:val="single" w:sz="4" w:space="0" w:color="auto"/>
              <w:right w:val="single" w:sz="4" w:space="0" w:color="auto"/>
            </w:tcBorders>
            <w:shd w:val="clear" w:color="auto" w:fill="auto"/>
            <w:noWrap/>
            <w:hideMark/>
          </w:tcPr>
          <w:p w14:paraId="57511C4D" w14:textId="77777777" w:rsidR="00AD0722" w:rsidRPr="00FA2BF4" w:rsidRDefault="00AD0722" w:rsidP="00E850E7">
            <w:pPr>
              <w:jc w:val="right"/>
              <w:rPr>
                <w:color w:val="000000"/>
                <w:sz w:val="20"/>
                <w:szCs w:val="20"/>
              </w:rPr>
            </w:pPr>
            <w:r w:rsidRPr="00FA2BF4">
              <w:t>70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DB7A28B" w14:textId="77777777" w:rsidR="00AD0722" w:rsidRPr="00FA2BF4" w:rsidRDefault="00AD0722" w:rsidP="00E850E7">
            <w:pPr>
              <w:jc w:val="center"/>
              <w:rPr>
                <w:color w:val="000000"/>
                <w:sz w:val="20"/>
                <w:szCs w:val="20"/>
              </w:rPr>
            </w:pPr>
            <w:r w:rsidRPr="00FA2BF4">
              <w:rPr>
                <w:color w:val="000000"/>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68E38FE7" w14:textId="77777777" w:rsidR="00AD0722" w:rsidRPr="00FA2BF4" w:rsidRDefault="00AD0722" w:rsidP="00E850E7">
            <w:pPr>
              <w:jc w:val="center"/>
              <w:rPr>
                <w:color w:val="000000"/>
                <w:sz w:val="20"/>
                <w:szCs w:val="20"/>
              </w:rPr>
            </w:pPr>
            <w:r w:rsidRPr="00FA2BF4">
              <w:t>4,5</w:t>
            </w:r>
          </w:p>
        </w:tc>
        <w:tc>
          <w:tcPr>
            <w:tcW w:w="1985" w:type="dxa"/>
            <w:tcBorders>
              <w:top w:val="nil"/>
              <w:left w:val="nil"/>
              <w:bottom w:val="single" w:sz="4" w:space="0" w:color="auto"/>
              <w:right w:val="single" w:sz="4" w:space="0" w:color="auto"/>
            </w:tcBorders>
            <w:shd w:val="clear" w:color="auto" w:fill="auto"/>
            <w:noWrap/>
            <w:vAlign w:val="bottom"/>
            <w:hideMark/>
          </w:tcPr>
          <w:p w14:paraId="7D146FD9"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413DD5B" w14:textId="77777777" w:rsidR="00AD0722" w:rsidRPr="00FA2BF4" w:rsidRDefault="00AD0722" w:rsidP="00E850E7">
            <w:pPr>
              <w:jc w:val="right"/>
              <w:rPr>
                <w:color w:val="000000"/>
                <w:sz w:val="20"/>
                <w:szCs w:val="20"/>
              </w:rPr>
            </w:pPr>
          </w:p>
        </w:tc>
      </w:tr>
      <w:tr w:rsidR="00AD0722" w:rsidRPr="007D77FB" w14:paraId="7DFD2730" w14:textId="77777777" w:rsidTr="00E850E7">
        <w:trPr>
          <w:gridAfter w:val="1"/>
          <w:wAfter w:w="160" w:type="dxa"/>
          <w:trHeight w:val="9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2BEEEB" w14:textId="77777777" w:rsidR="00AD0722" w:rsidRPr="00FA2BF4" w:rsidRDefault="00AD0722" w:rsidP="00E850E7">
            <w:pPr>
              <w:jc w:val="center"/>
              <w:rPr>
                <w:color w:val="000000"/>
                <w:sz w:val="20"/>
                <w:szCs w:val="20"/>
              </w:rPr>
            </w:pPr>
            <w:r w:rsidRPr="00FA2BF4">
              <w:rPr>
                <w:color w:val="000000"/>
                <w:sz w:val="20"/>
                <w:szCs w:val="20"/>
              </w:rPr>
              <w:t>26</w:t>
            </w:r>
          </w:p>
        </w:tc>
        <w:tc>
          <w:tcPr>
            <w:tcW w:w="2140" w:type="dxa"/>
            <w:gridSpan w:val="2"/>
            <w:tcBorders>
              <w:top w:val="nil"/>
              <w:left w:val="nil"/>
              <w:bottom w:val="single" w:sz="4" w:space="0" w:color="auto"/>
              <w:right w:val="single" w:sz="4" w:space="0" w:color="auto"/>
            </w:tcBorders>
            <w:shd w:val="clear" w:color="auto" w:fill="auto"/>
            <w:noWrap/>
            <w:hideMark/>
          </w:tcPr>
          <w:p w14:paraId="7D798DF3"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3B47A8A6" w14:textId="77777777" w:rsidR="00AD0722" w:rsidRPr="00FA2BF4" w:rsidRDefault="00AD0722" w:rsidP="00E850E7">
            <w:pPr>
              <w:rPr>
                <w:color w:val="000000"/>
                <w:sz w:val="20"/>
                <w:szCs w:val="20"/>
              </w:rPr>
            </w:pPr>
            <w:r w:rsidRPr="00FA2BF4">
              <w:t>201171/1</w:t>
            </w:r>
          </w:p>
        </w:tc>
        <w:tc>
          <w:tcPr>
            <w:tcW w:w="4456" w:type="dxa"/>
            <w:gridSpan w:val="2"/>
            <w:tcBorders>
              <w:top w:val="nil"/>
              <w:left w:val="nil"/>
              <w:bottom w:val="single" w:sz="4" w:space="0" w:color="auto"/>
              <w:right w:val="single" w:sz="4" w:space="0" w:color="auto"/>
            </w:tcBorders>
            <w:shd w:val="clear" w:color="auto" w:fill="auto"/>
            <w:noWrap/>
            <w:hideMark/>
          </w:tcPr>
          <w:p w14:paraId="471DCE6F" w14:textId="77777777" w:rsidR="00AD0722" w:rsidRPr="00FA2BF4" w:rsidRDefault="00AD0722" w:rsidP="00E850E7">
            <w:pPr>
              <w:rPr>
                <w:i/>
                <w:iCs/>
                <w:color w:val="000000"/>
                <w:sz w:val="20"/>
                <w:szCs w:val="20"/>
              </w:rPr>
            </w:pPr>
            <w:r w:rsidRPr="00FA2BF4">
              <w:t>TMGL Premium</w:t>
            </w:r>
            <w:r>
              <w:t>, (</w:t>
            </w:r>
            <w:r w:rsidRPr="00FA2BF4">
              <w:t>Chevron TMGL Premium</w:t>
            </w:r>
            <w:r>
              <w:t>)</w:t>
            </w:r>
          </w:p>
        </w:tc>
        <w:tc>
          <w:tcPr>
            <w:tcW w:w="850" w:type="dxa"/>
            <w:tcBorders>
              <w:top w:val="nil"/>
              <w:left w:val="nil"/>
              <w:bottom w:val="single" w:sz="4" w:space="0" w:color="auto"/>
              <w:right w:val="single" w:sz="4" w:space="0" w:color="auto"/>
            </w:tcBorders>
            <w:shd w:val="clear" w:color="auto" w:fill="auto"/>
            <w:noWrap/>
            <w:hideMark/>
          </w:tcPr>
          <w:p w14:paraId="5D8541E7" w14:textId="77777777" w:rsidR="00AD0722" w:rsidRPr="00FA2BF4" w:rsidRDefault="00AD0722" w:rsidP="00E850E7">
            <w:pPr>
              <w:jc w:val="right"/>
              <w:rPr>
                <w:color w:val="000000"/>
                <w:sz w:val="20"/>
                <w:szCs w:val="20"/>
              </w:rPr>
            </w:pPr>
            <w:r w:rsidRPr="00FA2BF4">
              <w:t>1.000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C3E22FE" w14:textId="77777777" w:rsidR="00AD0722" w:rsidRPr="00FA2BF4" w:rsidRDefault="00AD0722" w:rsidP="00E850E7">
            <w:pPr>
              <w:jc w:val="center"/>
              <w:rPr>
                <w:color w:val="000000"/>
                <w:sz w:val="20"/>
                <w:szCs w:val="20"/>
              </w:rPr>
            </w:pPr>
            <w:r w:rsidRPr="00FA2BF4">
              <w:rPr>
                <w:color w:val="000000"/>
                <w:sz w:val="20"/>
                <w:szCs w:val="20"/>
              </w:rPr>
              <w:t>kg</w:t>
            </w:r>
          </w:p>
        </w:tc>
        <w:tc>
          <w:tcPr>
            <w:tcW w:w="709" w:type="dxa"/>
            <w:tcBorders>
              <w:top w:val="nil"/>
              <w:left w:val="nil"/>
              <w:bottom w:val="single" w:sz="4" w:space="0" w:color="auto"/>
              <w:right w:val="single" w:sz="4" w:space="0" w:color="auto"/>
            </w:tcBorders>
            <w:shd w:val="clear" w:color="auto" w:fill="auto"/>
            <w:hideMark/>
          </w:tcPr>
          <w:p w14:paraId="56D14F93" w14:textId="77777777" w:rsidR="00AD0722" w:rsidRPr="00FA2BF4" w:rsidRDefault="00AD0722" w:rsidP="00E850E7">
            <w:pPr>
              <w:jc w:val="center"/>
              <w:rPr>
                <w:color w:val="000000"/>
                <w:sz w:val="20"/>
                <w:szCs w:val="20"/>
              </w:rPr>
            </w:pPr>
            <w:r w:rsidRPr="00FA2BF4">
              <w:t>21,77kg  / 48 vrečk</w:t>
            </w:r>
          </w:p>
        </w:tc>
        <w:tc>
          <w:tcPr>
            <w:tcW w:w="1985" w:type="dxa"/>
            <w:tcBorders>
              <w:top w:val="nil"/>
              <w:left w:val="nil"/>
              <w:bottom w:val="single" w:sz="4" w:space="0" w:color="auto"/>
              <w:right w:val="single" w:sz="4" w:space="0" w:color="auto"/>
            </w:tcBorders>
            <w:shd w:val="clear" w:color="auto" w:fill="auto"/>
            <w:noWrap/>
            <w:vAlign w:val="bottom"/>
            <w:hideMark/>
          </w:tcPr>
          <w:p w14:paraId="36E6AA6C"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A24B9EA" w14:textId="77777777" w:rsidR="00AD0722" w:rsidRPr="00FA2BF4" w:rsidRDefault="00AD0722" w:rsidP="00E850E7">
            <w:pPr>
              <w:jc w:val="right"/>
              <w:rPr>
                <w:color w:val="000000"/>
                <w:sz w:val="20"/>
                <w:szCs w:val="20"/>
              </w:rPr>
            </w:pPr>
          </w:p>
        </w:tc>
      </w:tr>
      <w:tr w:rsidR="00AD0722" w:rsidRPr="007D77FB" w14:paraId="2340155E"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D54CD4" w14:textId="77777777" w:rsidR="00AD0722" w:rsidRPr="00FA2BF4" w:rsidRDefault="00AD0722" w:rsidP="00E850E7">
            <w:pPr>
              <w:jc w:val="center"/>
              <w:rPr>
                <w:color w:val="000000"/>
                <w:sz w:val="20"/>
                <w:szCs w:val="20"/>
              </w:rPr>
            </w:pPr>
            <w:r w:rsidRPr="00FA2BF4">
              <w:rPr>
                <w:color w:val="000000"/>
                <w:sz w:val="20"/>
                <w:szCs w:val="20"/>
              </w:rPr>
              <w:t>27</w:t>
            </w:r>
          </w:p>
        </w:tc>
        <w:tc>
          <w:tcPr>
            <w:tcW w:w="2140" w:type="dxa"/>
            <w:gridSpan w:val="2"/>
            <w:tcBorders>
              <w:top w:val="nil"/>
              <w:left w:val="nil"/>
              <w:bottom w:val="single" w:sz="4" w:space="0" w:color="auto"/>
              <w:right w:val="single" w:sz="4" w:space="0" w:color="auto"/>
            </w:tcBorders>
            <w:shd w:val="clear" w:color="auto" w:fill="auto"/>
            <w:noWrap/>
            <w:hideMark/>
          </w:tcPr>
          <w:p w14:paraId="58F14C89"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3C1216C9" w14:textId="77777777" w:rsidR="00AD0722" w:rsidRPr="00FA2BF4" w:rsidRDefault="00AD0722" w:rsidP="00E850E7">
            <w:pPr>
              <w:rPr>
                <w:color w:val="000000"/>
                <w:sz w:val="20"/>
                <w:szCs w:val="20"/>
              </w:rPr>
            </w:pPr>
            <w:r w:rsidRPr="00FA2BF4">
              <w:t>93870/1</w:t>
            </w:r>
          </w:p>
        </w:tc>
        <w:tc>
          <w:tcPr>
            <w:tcW w:w="4456" w:type="dxa"/>
            <w:gridSpan w:val="2"/>
            <w:tcBorders>
              <w:top w:val="nil"/>
              <w:left w:val="nil"/>
              <w:bottom w:val="single" w:sz="4" w:space="0" w:color="auto"/>
              <w:right w:val="single" w:sz="4" w:space="0" w:color="auto"/>
            </w:tcBorders>
            <w:shd w:val="clear" w:color="auto" w:fill="auto"/>
            <w:noWrap/>
            <w:hideMark/>
          </w:tcPr>
          <w:p w14:paraId="1D00EFE5" w14:textId="77777777" w:rsidR="00AD0722" w:rsidRPr="0023068B" w:rsidRDefault="00AD0722" w:rsidP="00E850E7">
            <w:pPr>
              <w:rPr>
                <w:i/>
                <w:iCs/>
                <w:sz w:val="20"/>
                <w:szCs w:val="20"/>
              </w:rPr>
            </w:pPr>
            <w:r w:rsidRPr="0023068B">
              <w:t>S3 V220 C2, (Shell Gadus S3 V220 C2, KAJO C2)</w:t>
            </w:r>
          </w:p>
        </w:tc>
        <w:tc>
          <w:tcPr>
            <w:tcW w:w="850" w:type="dxa"/>
            <w:tcBorders>
              <w:top w:val="nil"/>
              <w:left w:val="nil"/>
              <w:bottom w:val="single" w:sz="4" w:space="0" w:color="auto"/>
              <w:right w:val="single" w:sz="4" w:space="0" w:color="auto"/>
            </w:tcBorders>
            <w:shd w:val="clear" w:color="auto" w:fill="auto"/>
            <w:noWrap/>
            <w:hideMark/>
          </w:tcPr>
          <w:p w14:paraId="47FFD39F" w14:textId="77777777" w:rsidR="00AD0722" w:rsidRPr="00FA2BF4" w:rsidRDefault="00AD0722" w:rsidP="00E850E7">
            <w:pPr>
              <w:jc w:val="right"/>
              <w:rPr>
                <w:color w:val="000000"/>
                <w:sz w:val="20"/>
                <w:szCs w:val="20"/>
              </w:rPr>
            </w:pPr>
            <w:r w:rsidRPr="00FA2BF4">
              <w:t>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C6653C7" w14:textId="77777777" w:rsidR="00AD0722" w:rsidRPr="00FA2BF4" w:rsidRDefault="00AD0722" w:rsidP="00E850E7">
            <w:pPr>
              <w:jc w:val="center"/>
              <w:rPr>
                <w:color w:val="000000"/>
                <w:sz w:val="20"/>
                <w:szCs w:val="20"/>
              </w:rPr>
            </w:pPr>
            <w:r w:rsidRPr="00FA2BF4">
              <w:rPr>
                <w:color w:val="000000"/>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3CA8CB0A"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32821EFE"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4EBC061" w14:textId="77777777" w:rsidR="00AD0722" w:rsidRPr="00FA2BF4" w:rsidRDefault="00AD0722" w:rsidP="00E850E7">
            <w:pPr>
              <w:jc w:val="right"/>
              <w:rPr>
                <w:color w:val="000000"/>
                <w:sz w:val="20"/>
                <w:szCs w:val="20"/>
              </w:rPr>
            </w:pPr>
          </w:p>
        </w:tc>
      </w:tr>
      <w:tr w:rsidR="00AD0722" w:rsidRPr="007D77FB" w14:paraId="51CECDCD"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807F9A" w14:textId="77777777" w:rsidR="00AD0722" w:rsidRPr="00FA2BF4" w:rsidRDefault="00AD0722" w:rsidP="00E850E7">
            <w:pPr>
              <w:jc w:val="center"/>
              <w:rPr>
                <w:color w:val="000000"/>
                <w:sz w:val="20"/>
                <w:szCs w:val="20"/>
              </w:rPr>
            </w:pPr>
            <w:r w:rsidRPr="00FA2BF4">
              <w:rPr>
                <w:color w:val="000000"/>
                <w:sz w:val="20"/>
                <w:szCs w:val="20"/>
              </w:rPr>
              <w:t>28</w:t>
            </w:r>
          </w:p>
        </w:tc>
        <w:tc>
          <w:tcPr>
            <w:tcW w:w="2140" w:type="dxa"/>
            <w:gridSpan w:val="2"/>
            <w:tcBorders>
              <w:top w:val="nil"/>
              <w:left w:val="nil"/>
              <w:bottom w:val="single" w:sz="4" w:space="0" w:color="auto"/>
              <w:right w:val="single" w:sz="4" w:space="0" w:color="auto"/>
            </w:tcBorders>
            <w:shd w:val="clear" w:color="auto" w:fill="auto"/>
            <w:noWrap/>
            <w:hideMark/>
          </w:tcPr>
          <w:p w14:paraId="18AC2997"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1FC43609" w14:textId="77777777" w:rsidR="00AD0722" w:rsidRPr="00FA2BF4" w:rsidRDefault="00AD0722" w:rsidP="00E850E7">
            <w:pPr>
              <w:rPr>
                <w:color w:val="000000"/>
                <w:sz w:val="20"/>
                <w:szCs w:val="20"/>
              </w:rPr>
            </w:pPr>
            <w:r w:rsidRPr="00FA2BF4">
              <w:t>201175/1</w:t>
            </w:r>
          </w:p>
        </w:tc>
        <w:tc>
          <w:tcPr>
            <w:tcW w:w="4456" w:type="dxa"/>
            <w:gridSpan w:val="2"/>
            <w:tcBorders>
              <w:top w:val="nil"/>
              <w:left w:val="nil"/>
              <w:bottom w:val="single" w:sz="4" w:space="0" w:color="auto"/>
              <w:right w:val="single" w:sz="4" w:space="0" w:color="auto"/>
            </w:tcBorders>
            <w:shd w:val="clear" w:color="auto" w:fill="auto"/>
            <w:noWrap/>
            <w:hideMark/>
          </w:tcPr>
          <w:p w14:paraId="4559C93E" w14:textId="77777777" w:rsidR="00AD0722" w:rsidRPr="0023068B" w:rsidRDefault="00AD0722" w:rsidP="00E850E7">
            <w:pPr>
              <w:rPr>
                <w:i/>
                <w:iCs/>
                <w:sz w:val="20"/>
                <w:szCs w:val="20"/>
              </w:rPr>
            </w:pPr>
            <w:r w:rsidRPr="0023068B">
              <w:t xml:space="preserve">CICO TL 1500-B </w:t>
            </w:r>
          </w:p>
        </w:tc>
        <w:tc>
          <w:tcPr>
            <w:tcW w:w="850" w:type="dxa"/>
            <w:tcBorders>
              <w:top w:val="nil"/>
              <w:left w:val="nil"/>
              <w:bottom w:val="single" w:sz="4" w:space="0" w:color="auto"/>
              <w:right w:val="single" w:sz="4" w:space="0" w:color="auto"/>
            </w:tcBorders>
            <w:shd w:val="clear" w:color="auto" w:fill="auto"/>
            <w:noWrap/>
            <w:hideMark/>
          </w:tcPr>
          <w:p w14:paraId="208A1E6D" w14:textId="77777777" w:rsidR="00AD0722" w:rsidRPr="00FA2BF4" w:rsidRDefault="00AD0722" w:rsidP="00E850E7">
            <w:pPr>
              <w:jc w:val="right"/>
              <w:rPr>
                <w:color w:val="000000"/>
                <w:sz w:val="20"/>
                <w:szCs w:val="20"/>
              </w:rPr>
            </w:pPr>
            <w:r w:rsidRPr="00FA2BF4">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DBDF956" w14:textId="77777777" w:rsidR="00AD0722" w:rsidRPr="00FA2BF4" w:rsidRDefault="00AD0722" w:rsidP="00E850E7">
            <w:pPr>
              <w:jc w:val="center"/>
              <w:rPr>
                <w:color w:val="000000"/>
                <w:sz w:val="20"/>
                <w:szCs w:val="20"/>
              </w:rPr>
            </w:pPr>
            <w:r w:rsidRPr="00FA2BF4">
              <w:rPr>
                <w:color w:val="000000"/>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2C134BDC"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7B51F4E2"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22C8AA0" w14:textId="77777777" w:rsidR="00AD0722" w:rsidRPr="00FA2BF4" w:rsidRDefault="00AD0722" w:rsidP="00E850E7">
            <w:pPr>
              <w:jc w:val="right"/>
              <w:rPr>
                <w:color w:val="000000"/>
                <w:sz w:val="20"/>
                <w:szCs w:val="20"/>
              </w:rPr>
            </w:pPr>
          </w:p>
        </w:tc>
      </w:tr>
      <w:tr w:rsidR="00AD0722" w:rsidRPr="007D77FB" w14:paraId="662546DA"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5BA1BBA" w14:textId="77777777" w:rsidR="00AD0722" w:rsidRPr="00FA2BF4" w:rsidRDefault="00AD0722" w:rsidP="00E850E7">
            <w:pPr>
              <w:jc w:val="center"/>
              <w:rPr>
                <w:color w:val="000000"/>
                <w:sz w:val="20"/>
                <w:szCs w:val="20"/>
              </w:rPr>
            </w:pPr>
            <w:r w:rsidRPr="00FA2BF4">
              <w:rPr>
                <w:color w:val="000000"/>
                <w:sz w:val="20"/>
                <w:szCs w:val="20"/>
              </w:rPr>
              <w:t>29</w:t>
            </w:r>
          </w:p>
        </w:tc>
        <w:tc>
          <w:tcPr>
            <w:tcW w:w="2140" w:type="dxa"/>
            <w:gridSpan w:val="2"/>
            <w:tcBorders>
              <w:top w:val="nil"/>
              <w:left w:val="nil"/>
              <w:bottom w:val="single" w:sz="4" w:space="0" w:color="auto"/>
              <w:right w:val="single" w:sz="4" w:space="0" w:color="auto"/>
            </w:tcBorders>
            <w:shd w:val="clear" w:color="auto" w:fill="auto"/>
            <w:noWrap/>
            <w:hideMark/>
          </w:tcPr>
          <w:p w14:paraId="4FC65169" w14:textId="77777777" w:rsidR="00AD0722" w:rsidRPr="00FA2BF4" w:rsidRDefault="00AD0722" w:rsidP="00E850E7">
            <w:pPr>
              <w:rPr>
                <w:color w:val="000000"/>
                <w:sz w:val="20"/>
                <w:szCs w:val="20"/>
              </w:rPr>
            </w:pPr>
            <w:r w:rsidRPr="00FA2BF4">
              <w:t>ANTIFRIZ</w:t>
            </w:r>
          </w:p>
        </w:tc>
        <w:tc>
          <w:tcPr>
            <w:tcW w:w="1072" w:type="dxa"/>
            <w:gridSpan w:val="2"/>
            <w:tcBorders>
              <w:top w:val="nil"/>
              <w:left w:val="nil"/>
              <w:bottom w:val="single" w:sz="4" w:space="0" w:color="auto"/>
              <w:right w:val="single" w:sz="4" w:space="0" w:color="auto"/>
            </w:tcBorders>
            <w:shd w:val="clear" w:color="auto" w:fill="auto"/>
            <w:noWrap/>
            <w:hideMark/>
          </w:tcPr>
          <w:p w14:paraId="062E14BF" w14:textId="77777777" w:rsidR="00AD0722" w:rsidRPr="00FA2BF4" w:rsidRDefault="00AD0722" w:rsidP="00E850E7">
            <w:pPr>
              <w:rPr>
                <w:color w:val="000000"/>
                <w:sz w:val="20"/>
                <w:szCs w:val="20"/>
              </w:rPr>
            </w:pPr>
            <w:r w:rsidRPr="00FA2BF4">
              <w:t>93074/1</w:t>
            </w:r>
          </w:p>
        </w:tc>
        <w:tc>
          <w:tcPr>
            <w:tcW w:w="4456" w:type="dxa"/>
            <w:gridSpan w:val="2"/>
            <w:tcBorders>
              <w:top w:val="nil"/>
              <w:left w:val="nil"/>
              <w:bottom w:val="single" w:sz="4" w:space="0" w:color="auto"/>
              <w:right w:val="single" w:sz="4" w:space="0" w:color="auto"/>
            </w:tcBorders>
            <w:shd w:val="clear" w:color="auto" w:fill="auto"/>
            <w:noWrap/>
            <w:hideMark/>
          </w:tcPr>
          <w:p w14:paraId="30DE9092" w14:textId="77777777" w:rsidR="00AD0722" w:rsidRPr="00FA2BF4" w:rsidRDefault="00AD0722" w:rsidP="00E850E7">
            <w:pPr>
              <w:rPr>
                <w:i/>
                <w:iCs/>
                <w:color w:val="000000"/>
                <w:sz w:val="20"/>
                <w:szCs w:val="20"/>
              </w:rPr>
            </w:pPr>
            <w:r w:rsidRPr="00FA2BF4">
              <w:t>XLC+B RL04</w:t>
            </w:r>
            <w:r>
              <w:t>, (</w:t>
            </w:r>
            <w:r w:rsidRPr="00FA2BF4">
              <w:t>Havoline XLC+B RL04</w:t>
            </w:r>
            <w:r>
              <w:t>)</w:t>
            </w:r>
          </w:p>
        </w:tc>
        <w:tc>
          <w:tcPr>
            <w:tcW w:w="850" w:type="dxa"/>
            <w:tcBorders>
              <w:top w:val="nil"/>
              <w:left w:val="nil"/>
              <w:bottom w:val="single" w:sz="4" w:space="0" w:color="auto"/>
              <w:right w:val="single" w:sz="4" w:space="0" w:color="auto"/>
            </w:tcBorders>
            <w:shd w:val="clear" w:color="auto" w:fill="auto"/>
            <w:noWrap/>
            <w:hideMark/>
          </w:tcPr>
          <w:p w14:paraId="655CF8D2" w14:textId="77777777" w:rsidR="00AD0722" w:rsidRPr="00FA2BF4" w:rsidRDefault="00AD0722" w:rsidP="00E850E7">
            <w:pPr>
              <w:jc w:val="right"/>
              <w:rPr>
                <w:color w:val="000000"/>
                <w:sz w:val="20"/>
                <w:szCs w:val="20"/>
              </w:rPr>
            </w:pPr>
            <w:r w:rsidRPr="00FA2BF4">
              <w:t>25.000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AC26A94"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4F7F84E2"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6A19B920"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7DFF775" w14:textId="77777777" w:rsidR="00AD0722" w:rsidRPr="00FA2BF4" w:rsidRDefault="00AD0722" w:rsidP="00E850E7">
            <w:pPr>
              <w:jc w:val="right"/>
              <w:rPr>
                <w:color w:val="000000"/>
                <w:sz w:val="20"/>
                <w:szCs w:val="20"/>
              </w:rPr>
            </w:pPr>
          </w:p>
        </w:tc>
      </w:tr>
      <w:tr w:rsidR="00AD0722" w:rsidRPr="007D77FB" w14:paraId="49F145CF"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1C0312" w14:textId="77777777" w:rsidR="00AD0722" w:rsidRPr="00FA2BF4" w:rsidRDefault="00AD0722" w:rsidP="00E850E7">
            <w:pPr>
              <w:jc w:val="center"/>
              <w:rPr>
                <w:color w:val="000000"/>
                <w:sz w:val="20"/>
                <w:szCs w:val="20"/>
              </w:rPr>
            </w:pPr>
            <w:r w:rsidRPr="00FA2BF4">
              <w:rPr>
                <w:color w:val="000000"/>
                <w:sz w:val="20"/>
                <w:szCs w:val="20"/>
              </w:rPr>
              <w:t>30</w:t>
            </w:r>
          </w:p>
        </w:tc>
        <w:tc>
          <w:tcPr>
            <w:tcW w:w="2140" w:type="dxa"/>
            <w:gridSpan w:val="2"/>
            <w:tcBorders>
              <w:top w:val="nil"/>
              <w:left w:val="nil"/>
              <w:bottom w:val="single" w:sz="4" w:space="0" w:color="auto"/>
              <w:right w:val="single" w:sz="4" w:space="0" w:color="auto"/>
            </w:tcBorders>
            <w:shd w:val="clear" w:color="auto" w:fill="auto"/>
            <w:noWrap/>
            <w:hideMark/>
          </w:tcPr>
          <w:p w14:paraId="30AE9644" w14:textId="77777777" w:rsidR="00AD0722" w:rsidRPr="00FA2BF4" w:rsidRDefault="00AD0722" w:rsidP="00E850E7">
            <w:pPr>
              <w:rPr>
                <w:color w:val="000000"/>
                <w:sz w:val="20"/>
                <w:szCs w:val="20"/>
              </w:rPr>
            </w:pPr>
            <w:r w:rsidRPr="00FA2BF4">
              <w:t>OLJE ZA ZOBNIŠKE PRENOSE</w:t>
            </w:r>
          </w:p>
        </w:tc>
        <w:tc>
          <w:tcPr>
            <w:tcW w:w="1072" w:type="dxa"/>
            <w:gridSpan w:val="2"/>
            <w:tcBorders>
              <w:top w:val="nil"/>
              <w:left w:val="nil"/>
              <w:bottom w:val="single" w:sz="4" w:space="0" w:color="auto"/>
              <w:right w:val="single" w:sz="4" w:space="0" w:color="auto"/>
            </w:tcBorders>
            <w:shd w:val="clear" w:color="auto" w:fill="auto"/>
            <w:noWrap/>
            <w:hideMark/>
          </w:tcPr>
          <w:p w14:paraId="34C7888B" w14:textId="77777777" w:rsidR="00AD0722" w:rsidRPr="00FA2BF4" w:rsidRDefault="00AD0722" w:rsidP="00E850E7">
            <w:pPr>
              <w:rPr>
                <w:color w:val="000000"/>
                <w:sz w:val="20"/>
                <w:szCs w:val="20"/>
              </w:rPr>
            </w:pPr>
            <w:r w:rsidRPr="00FA2BF4">
              <w:t>204715/1</w:t>
            </w:r>
          </w:p>
        </w:tc>
        <w:tc>
          <w:tcPr>
            <w:tcW w:w="4456" w:type="dxa"/>
            <w:gridSpan w:val="2"/>
            <w:tcBorders>
              <w:top w:val="nil"/>
              <w:left w:val="nil"/>
              <w:bottom w:val="single" w:sz="4" w:space="0" w:color="auto"/>
              <w:right w:val="single" w:sz="4" w:space="0" w:color="auto"/>
            </w:tcBorders>
            <w:shd w:val="clear" w:color="auto" w:fill="auto"/>
            <w:noWrap/>
            <w:hideMark/>
          </w:tcPr>
          <w:p w14:paraId="65CE0E2A" w14:textId="77777777" w:rsidR="00AD0722" w:rsidRPr="00FA2BF4" w:rsidRDefault="00AD0722" w:rsidP="00E850E7">
            <w:pPr>
              <w:rPr>
                <w:i/>
                <w:iCs/>
                <w:sz w:val="20"/>
                <w:szCs w:val="20"/>
              </w:rPr>
            </w:pPr>
            <w:r w:rsidRPr="00FA2BF4">
              <w:t xml:space="preserve">ISO VG 220, DIN 51517/3: CLP </w:t>
            </w:r>
            <w:r>
              <w:t>–</w:t>
            </w:r>
            <w:r w:rsidRPr="00FA2BF4">
              <w:t xml:space="preserve"> Redol VG 220</w:t>
            </w:r>
          </w:p>
        </w:tc>
        <w:tc>
          <w:tcPr>
            <w:tcW w:w="850" w:type="dxa"/>
            <w:tcBorders>
              <w:top w:val="nil"/>
              <w:left w:val="nil"/>
              <w:bottom w:val="single" w:sz="4" w:space="0" w:color="auto"/>
              <w:right w:val="single" w:sz="4" w:space="0" w:color="auto"/>
            </w:tcBorders>
            <w:shd w:val="clear" w:color="auto" w:fill="auto"/>
            <w:noWrap/>
            <w:hideMark/>
          </w:tcPr>
          <w:p w14:paraId="2D026103" w14:textId="77777777" w:rsidR="00AD0722" w:rsidRPr="00FA2BF4" w:rsidRDefault="00AD0722" w:rsidP="00E850E7">
            <w:pPr>
              <w:jc w:val="right"/>
              <w:rPr>
                <w:color w:val="000000"/>
                <w:sz w:val="20"/>
                <w:szCs w:val="20"/>
              </w:rPr>
            </w:pPr>
            <w:r w:rsidRPr="00FA2BF4">
              <w:t>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F507E50" w14:textId="77777777" w:rsidR="00AD0722" w:rsidRPr="00FA2BF4" w:rsidRDefault="00AD0722" w:rsidP="00E850E7">
            <w:pPr>
              <w:jc w:val="center"/>
              <w:rPr>
                <w:color w:val="000000"/>
                <w:sz w:val="20"/>
                <w:szCs w:val="20"/>
              </w:rPr>
            </w:pPr>
            <w:r w:rsidRPr="00FA2BF4">
              <w:rPr>
                <w:color w:val="000000"/>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5E0AB52D" w14:textId="77777777" w:rsidR="00AD0722" w:rsidRPr="00FA2BF4" w:rsidRDefault="00AD0722" w:rsidP="00E850E7">
            <w:pPr>
              <w:jc w:val="center"/>
              <w:rPr>
                <w:color w:val="000000"/>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5BD571B0"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26774DD2" w14:textId="77777777" w:rsidR="00AD0722" w:rsidRPr="00FA2BF4" w:rsidRDefault="00AD0722" w:rsidP="00E850E7">
            <w:pPr>
              <w:jc w:val="right"/>
              <w:rPr>
                <w:color w:val="000000"/>
                <w:sz w:val="20"/>
                <w:szCs w:val="20"/>
              </w:rPr>
            </w:pPr>
          </w:p>
        </w:tc>
      </w:tr>
      <w:tr w:rsidR="00AD0722" w:rsidRPr="007D77FB" w14:paraId="0E45BEF0"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80FEBD8" w14:textId="77777777" w:rsidR="00AD0722" w:rsidRPr="00FA2BF4" w:rsidRDefault="00AD0722" w:rsidP="00E850E7">
            <w:pPr>
              <w:jc w:val="center"/>
              <w:rPr>
                <w:color w:val="000000"/>
                <w:sz w:val="20"/>
                <w:szCs w:val="20"/>
              </w:rPr>
            </w:pPr>
            <w:r w:rsidRPr="00FA2BF4">
              <w:rPr>
                <w:color w:val="000000"/>
                <w:sz w:val="20"/>
                <w:szCs w:val="20"/>
              </w:rPr>
              <w:t>31</w:t>
            </w:r>
          </w:p>
        </w:tc>
        <w:tc>
          <w:tcPr>
            <w:tcW w:w="2140" w:type="dxa"/>
            <w:gridSpan w:val="2"/>
            <w:tcBorders>
              <w:top w:val="nil"/>
              <w:left w:val="nil"/>
              <w:bottom w:val="single" w:sz="4" w:space="0" w:color="auto"/>
              <w:right w:val="single" w:sz="4" w:space="0" w:color="auto"/>
            </w:tcBorders>
            <w:shd w:val="clear" w:color="auto" w:fill="auto"/>
            <w:noWrap/>
            <w:hideMark/>
          </w:tcPr>
          <w:p w14:paraId="25D7888C"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589E3CD9" w14:textId="77777777" w:rsidR="00AD0722" w:rsidRPr="00FA2BF4" w:rsidRDefault="00AD0722" w:rsidP="00E850E7">
            <w:pPr>
              <w:rPr>
                <w:sz w:val="20"/>
                <w:szCs w:val="20"/>
              </w:rPr>
            </w:pPr>
            <w:r w:rsidRPr="00FA2BF4">
              <w:t>8990/1</w:t>
            </w:r>
          </w:p>
        </w:tc>
        <w:tc>
          <w:tcPr>
            <w:tcW w:w="4456" w:type="dxa"/>
            <w:gridSpan w:val="2"/>
            <w:tcBorders>
              <w:top w:val="nil"/>
              <w:left w:val="nil"/>
              <w:bottom w:val="single" w:sz="4" w:space="0" w:color="auto"/>
              <w:right w:val="single" w:sz="4" w:space="0" w:color="auto"/>
            </w:tcBorders>
            <w:shd w:val="clear" w:color="auto" w:fill="auto"/>
            <w:noWrap/>
            <w:hideMark/>
          </w:tcPr>
          <w:p w14:paraId="49913071" w14:textId="77777777" w:rsidR="00AD0722" w:rsidRPr="00FA2BF4" w:rsidRDefault="00AD0722" w:rsidP="00E850E7">
            <w:pPr>
              <w:rPr>
                <w:sz w:val="20"/>
                <w:szCs w:val="20"/>
              </w:rPr>
            </w:pPr>
            <w:r w:rsidRPr="00FA2BF4">
              <w:t xml:space="preserve">ISO VG 32, DIN 51524/2 HLP, Afnor:NFE 48-690/691/603 </w:t>
            </w:r>
            <w:r>
              <w:t>–</w:t>
            </w:r>
            <w:r w:rsidRPr="00FA2BF4">
              <w:t xml:space="preserve"> </w:t>
            </w:r>
            <w:r>
              <w:t>(</w:t>
            </w:r>
            <w:r w:rsidRPr="00FA2BF4">
              <w:t>VG 32</w:t>
            </w:r>
            <w:r>
              <w:t>)</w:t>
            </w:r>
          </w:p>
        </w:tc>
        <w:tc>
          <w:tcPr>
            <w:tcW w:w="850" w:type="dxa"/>
            <w:tcBorders>
              <w:top w:val="nil"/>
              <w:left w:val="nil"/>
              <w:bottom w:val="single" w:sz="4" w:space="0" w:color="auto"/>
              <w:right w:val="single" w:sz="4" w:space="0" w:color="auto"/>
            </w:tcBorders>
            <w:shd w:val="clear" w:color="auto" w:fill="auto"/>
            <w:noWrap/>
            <w:hideMark/>
          </w:tcPr>
          <w:p w14:paraId="61FC3032" w14:textId="77777777" w:rsidR="00AD0722" w:rsidRPr="00FA2BF4" w:rsidRDefault="00AD0722" w:rsidP="00E850E7">
            <w:pPr>
              <w:jc w:val="right"/>
              <w:rPr>
                <w:color w:val="000000"/>
                <w:sz w:val="20"/>
                <w:szCs w:val="20"/>
              </w:rPr>
            </w:pPr>
            <w:r w:rsidRPr="00FA2BF4">
              <w:t>30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2D1E381"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69119092" w14:textId="77777777" w:rsidR="00AD0722" w:rsidRPr="00FA2BF4" w:rsidRDefault="00AD0722" w:rsidP="00E850E7">
            <w:pPr>
              <w:jc w:val="center"/>
              <w:rPr>
                <w:sz w:val="20"/>
                <w:szCs w:val="20"/>
              </w:rPr>
            </w:pPr>
            <w:r w:rsidRPr="00FA2BF4">
              <w:t>10</w:t>
            </w:r>
          </w:p>
        </w:tc>
        <w:tc>
          <w:tcPr>
            <w:tcW w:w="1985" w:type="dxa"/>
            <w:tcBorders>
              <w:top w:val="nil"/>
              <w:left w:val="nil"/>
              <w:bottom w:val="single" w:sz="4" w:space="0" w:color="auto"/>
              <w:right w:val="single" w:sz="4" w:space="0" w:color="auto"/>
            </w:tcBorders>
            <w:shd w:val="clear" w:color="auto" w:fill="auto"/>
            <w:noWrap/>
            <w:vAlign w:val="bottom"/>
            <w:hideMark/>
          </w:tcPr>
          <w:p w14:paraId="61E42088"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7C0E60A" w14:textId="77777777" w:rsidR="00AD0722" w:rsidRPr="00FA2BF4" w:rsidRDefault="00AD0722" w:rsidP="00E850E7">
            <w:pPr>
              <w:jc w:val="right"/>
              <w:rPr>
                <w:color w:val="000000"/>
                <w:sz w:val="20"/>
                <w:szCs w:val="20"/>
              </w:rPr>
            </w:pPr>
          </w:p>
        </w:tc>
      </w:tr>
      <w:tr w:rsidR="00AD0722" w:rsidRPr="007D77FB" w14:paraId="17A26809"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BAC499" w14:textId="77777777" w:rsidR="00AD0722" w:rsidRPr="00FA2BF4" w:rsidRDefault="00AD0722" w:rsidP="00E850E7">
            <w:pPr>
              <w:jc w:val="center"/>
              <w:rPr>
                <w:color w:val="000000"/>
                <w:sz w:val="20"/>
                <w:szCs w:val="20"/>
              </w:rPr>
            </w:pPr>
            <w:r w:rsidRPr="00FA2BF4">
              <w:rPr>
                <w:color w:val="000000"/>
                <w:sz w:val="20"/>
                <w:szCs w:val="20"/>
              </w:rPr>
              <w:t>32</w:t>
            </w:r>
          </w:p>
        </w:tc>
        <w:tc>
          <w:tcPr>
            <w:tcW w:w="2140" w:type="dxa"/>
            <w:gridSpan w:val="2"/>
            <w:tcBorders>
              <w:top w:val="nil"/>
              <w:left w:val="nil"/>
              <w:bottom w:val="single" w:sz="4" w:space="0" w:color="auto"/>
              <w:right w:val="single" w:sz="4" w:space="0" w:color="auto"/>
            </w:tcBorders>
            <w:shd w:val="clear" w:color="auto" w:fill="auto"/>
            <w:noWrap/>
            <w:hideMark/>
          </w:tcPr>
          <w:p w14:paraId="2C14D908"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36D6CB45" w14:textId="77777777" w:rsidR="00AD0722" w:rsidRPr="00FA2BF4" w:rsidRDefault="00AD0722" w:rsidP="00E850E7">
            <w:pPr>
              <w:rPr>
                <w:sz w:val="20"/>
                <w:szCs w:val="20"/>
              </w:rPr>
            </w:pPr>
            <w:r w:rsidRPr="00FA2BF4">
              <w:t>73518/3</w:t>
            </w:r>
          </w:p>
        </w:tc>
        <w:tc>
          <w:tcPr>
            <w:tcW w:w="4456" w:type="dxa"/>
            <w:gridSpan w:val="2"/>
            <w:tcBorders>
              <w:top w:val="nil"/>
              <w:left w:val="nil"/>
              <w:bottom w:val="single" w:sz="4" w:space="0" w:color="auto"/>
              <w:right w:val="single" w:sz="4" w:space="0" w:color="auto"/>
            </w:tcBorders>
            <w:shd w:val="clear" w:color="auto" w:fill="auto"/>
            <w:noWrap/>
            <w:hideMark/>
          </w:tcPr>
          <w:p w14:paraId="6940D4DB" w14:textId="77777777" w:rsidR="00AD0722" w:rsidRPr="00FA2BF4" w:rsidRDefault="00AD0722" w:rsidP="00E850E7">
            <w:pPr>
              <w:rPr>
                <w:sz w:val="20"/>
                <w:szCs w:val="20"/>
              </w:rPr>
            </w:pPr>
            <w:r w:rsidRPr="00FA2BF4">
              <w:t>DIN 51825; KF 3 C -20</w:t>
            </w:r>
          </w:p>
        </w:tc>
        <w:tc>
          <w:tcPr>
            <w:tcW w:w="850" w:type="dxa"/>
            <w:tcBorders>
              <w:top w:val="nil"/>
              <w:left w:val="nil"/>
              <w:bottom w:val="single" w:sz="4" w:space="0" w:color="auto"/>
              <w:right w:val="single" w:sz="4" w:space="0" w:color="auto"/>
            </w:tcBorders>
            <w:shd w:val="clear" w:color="auto" w:fill="auto"/>
            <w:noWrap/>
            <w:hideMark/>
          </w:tcPr>
          <w:p w14:paraId="7732B7A3" w14:textId="77777777" w:rsidR="00AD0722" w:rsidRPr="00FA2BF4" w:rsidRDefault="00AD0722" w:rsidP="00E850E7">
            <w:pPr>
              <w:jc w:val="right"/>
              <w:rPr>
                <w:color w:val="000000"/>
                <w:sz w:val="20"/>
                <w:szCs w:val="20"/>
              </w:rPr>
            </w:pPr>
            <w:r w:rsidRPr="00FA2BF4">
              <w:t>300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6FBBDF80" w14:textId="77777777" w:rsidR="00AD0722" w:rsidRPr="00FA2BF4" w:rsidRDefault="00AD0722" w:rsidP="00E850E7">
            <w:pPr>
              <w:rPr>
                <w:sz w:val="20"/>
                <w:szCs w:val="20"/>
              </w:rPr>
            </w:pPr>
            <w:r w:rsidRPr="00FA2BF4">
              <w:rPr>
                <w:sz w:val="20"/>
                <w:szCs w:val="20"/>
              </w:rPr>
              <w:t xml:space="preserve">kg        </w:t>
            </w:r>
          </w:p>
        </w:tc>
        <w:tc>
          <w:tcPr>
            <w:tcW w:w="709" w:type="dxa"/>
            <w:tcBorders>
              <w:top w:val="nil"/>
              <w:left w:val="nil"/>
              <w:bottom w:val="single" w:sz="4" w:space="0" w:color="auto"/>
              <w:right w:val="single" w:sz="4" w:space="0" w:color="auto"/>
            </w:tcBorders>
            <w:shd w:val="clear" w:color="auto" w:fill="auto"/>
            <w:noWrap/>
            <w:hideMark/>
          </w:tcPr>
          <w:p w14:paraId="157A11F0" w14:textId="77777777" w:rsidR="00AD0722" w:rsidRPr="00FA2BF4" w:rsidRDefault="00AD0722" w:rsidP="00E850E7">
            <w:pPr>
              <w:jc w:val="center"/>
              <w:rPr>
                <w:sz w:val="20"/>
                <w:szCs w:val="20"/>
              </w:rPr>
            </w:pPr>
            <w:r w:rsidRPr="00FA2BF4">
              <w:t>15-20kg</w:t>
            </w:r>
          </w:p>
        </w:tc>
        <w:tc>
          <w:tcPr>
            <w:tcW w:w="1985" w:type="dxa"/>
            <w:tcBorders>
              <w:top w:val="nil"/>
              <w:left w:val="nil"/>
              <w:bottom w:val="single" w:sz="4" w:space="0" w:color="auto"/>
              <w:right w:val="single" w:sz="4" w:space="0" w:color="auto"/>
            </w:tcBorders>
            <w:shd w:val="clear" w:color="auto" w:fill="auto"/>
            <w:noWrap/>
            <w:vAlign w:val="bottom"/>
            <w:hideMark/>
          </w:tcPr>
          <w:p w14:paraId="070ECEFA"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E26F56E" w14:textId="77777777" w:rsidR="00AD0722" w:rsidRPr="00FA2BF4" w:rsidRDefault="00AD0722" w:rsidP="00E850E7">
            <w:pPr>
              <w:jc w:val="right"/>
              <w:rPr>
                <w:color w:val="000000"/>
                <w:sz w:val="20"/>
                <w:szCs w:val="20"/>
              </w:rPr>
            </w:pPr>
          </w:p>
        </w:tc>
      </w:tr>
      <w:tr w:rsidR="00AD0722" w:rsidRPr="007D77FB" w14:paraId="73777354"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7DEA66" w14:textId="77777777" w:rsidR="00AD0722" w:rsidRPr="00FA2BF4" w:rsidRDefault="00AD0722" w:rsidP="00E850E7">
            <w:pPr>
              <w:jc w:val="center"/>
              <w:rPr>
                <w:color w:val="000000"/>
                <w:sz w:val="20"/>
                <w:szCs w:val="20"/>
              </w:rPr>
            </w:pPr>
            <w:r w:rsidRPr="00FA2BF4">
              <w:rPr>
                <w:color w:val="000000"/>
                <w:sz w:val="20"/>
                <w:szCs w:val="20"/>
              </w:rPr>
              <w:t>33</w:t>
            </w:r>
          </w:p>
        </w:tc>
        <w:tc>
          <w:tcPr>
            <w:tcW w:w="2140" w:type="dxa"/>
            <w:gridSpan w:val="2"/>
            <w:tcBorders>
              <w:top w:val="nil"/>
              <w:left w:val="nil"/>
              <w:bottom w:val="single" w:sz="4" w:space="0" w:color="auto"/>
              <w:right w:val="single" w:sz="4" w:space="0" w:color="auto"/>
            </w:tcBorders>
            <w:shd w:val="clear" w:color="auto" w:fill="auto"/>
            <w:noWrap/>
            <w:hideMark/>
          </w:tcPr>
          <w:p w14:paraId="15962FB0" w14:textId="77777777" w:rsidR="00AD0722" w:rsidRPr="00FA2BF4" w:rsidRDefault="00AD0722" w:rsidP="00E850E7">
            <w:pPr>
              <w:rPr>
                <w:color w:val="000000"/>
                <w:sz w:val="20"/>
                <w:szCs w:val="20"/>
              </w:rPr>
            </w:pPr>
            <w:r w:rsidRPr="00FA2BF4">
              <w:t>OLJE</w:t>
            </w:r>
          </w:p>
        </w:tc>
        <w:tc>
          <w:tcPr>
            <w:tcW w:w="1072" w:type="dxa"/>
            <w:gridSpan w:val="2"/>
            <w:tcBorders>
              <w:top w:val="nil"/>
              <w:left w:val="nil"/>
              <w:bottom w:val="single" w:sz="4" w:space="0" w:color="auto"/>
              <w:right w:val="single" w:sz="4" w:space="0" w:color="auto"/>
            </w:tcBorders>
            <w:shd w:val="clear" w:color="auto" w:fill="auto"/>
            <w:noWrap/>
            <w:hideMark/>
          </w:tcPr>
          <w:p w14:paraId="3DB0243E" w14:textId="77777777" w:rsidR="00AD0722" w:rsidRPr="00FA2BF4" w:rsidRDefault="00AD0722" w:rsidP="00E850E7">
            <w:pPr>
              <w:rPr>
                <w:sz w:val="20"/>
                <w:szCs w:val="20"/>
              </w:rPr>
            </w:pPr>
            <w:r w:rsidRPr="00FA2BF4">
              <w:t>67323/1</w:t>
            </w:r>
          </w:p>
        </w:tc>
        <w:tc>
          <w:tcPr>
            <w:tcW w:w="4456" w:type="dxa"/>
            <w:gridSpan w:val="2"/>
            <w:tcBorders>
              <w:top w:val="nil"/>
              <w:left w:val="nil"/>
              <w:bottom w:val="single" w:sz="4" w:space="0" w:color="auto"/>
              <w:right w:val="single" w:sz="4" w:space="0" w:color="auto"/>
            </w:tcBorders>
            <w:shd w:val="clear" w:color="auto" w:fill="auto"/>
            <w:hideMark/>
          </w:tcPr>
          <w:p w14:paraId="296B25EF" w14:textId="77777777" w:rsidR="00AD0722" w:rsidRPr="00FA2BF4" w:rsidRDefault="00AD0722" w:rsidP="00E850E7">
            <w:pPr>
              <w:rPr>
                <w:sz w:val="20"/>
                <w:szCs w:val="20"/>
              </w:rPr>
            </w:pPr>
            <w:r w:rsidRPr="00FA2BF4">
              <w:t xml:space="preserve">DIN 51517: CGLP VG 68 </w:t>
            </w:r>
            <w:r>
              <w:t>–</w:t>
            </w:r>
            <w:r w:rsidRPr="00FA2BF4">
              <w:t xml:space="preserve"> </w:t>
            </w:r>
            <w:r>
              <w:t>(</w:t>
            </w:r>
            <w:r w:rsidRPr="00FA2BF4">
              <w:t>Olma Polar 68</w:t>
            </w:r>
            <w:r>
              <w:t>)</w:t>
            </w:r>
          </w:p>
        </w:tc>
        <w:tc>
          <w:tcPr>
            <w:tcW w:w="850" w:type="dxa"/>
            <w:tcBorders>
              <w:top w:val="nil"/>
              <w:left w:val="nil"/>
              <w:bottom w:val="single" w:sz="4" w:space="0" w:color="auto"/>
              <w:right w:val="single" w:sz="4" w:space="0" w:color="auto"/>
            </w:tcBorders>
            <w:shd w:val="clear" w:color="auto" w:fill="auto"/>
            <w:noWrap/>
            <w:hideMark/>
          </w:tcPr>
          <w:p w14:paraId="0E9AF946" w14:textId="77777777" w:rsidR="00AD0722" w:rsidRPr="00FA2BF4" w:rsidRDefault="00AD0722" w:rsidP="00E850E7">
            <w:pPr>
              <w:jc w:val="right"/>
              <w:rPr>
                <w:color w:val="000000"/>
                <w:sz w:val="20"/>
                <w:szCs w:val="20"/>
              </w:rPr>
            </w:pPr>
            <w:r w:rsidRPr="00FA2BF4">
              <w:t>20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A59B5CA" w14:textId="77777777" w:rsidR="00AD0722" w:rsidRPr="00FA2BF4" w:rsidRDefault="00AD0722" w:rsidP="00E850E7">
            <w:pPr>
              <w:rPr>
                <w:sz w:val="20"/>
                <w:szCs w:val="20"/>
              </w:rPr>
            </w:pPr>
            <w:r w:rsidRPr="00FA2BF4">
              <w:rPr>
                <w:sz w:val="20"/>
                <w:szCs w:val="20"/>
              </w:rPr>
              <w:t xml:space="preserve">kos       </w:t>
            </w:r>
          </w:p>
        </w:tc>
        <w:tc>
          <w:tcPr>
            <w:tcW w:w="709" w:type="dxa"/>
            <w:tcBorders>
              <w:top w:val="nil"/>
              <w:left w:val="nil"/>
              <w:bottom w:val="single" w:sz="4" w:space="0" w:color="auto"/>
              <w:right w:val="single" w:sz="4" w:space="0" w:color="auto"/>
            </w:tcBorders>
            <w:shd w:val="clear" w:color="auto" w:fill="auto"/>
            <w:noWrap/>
            <w:hideMark/>
          </w:tcPr>
          <w:p w14:paraId="0E9FEB8A" w14:textId="77777777" w:rsidR="00AD0722" w:rsidRPr="00FA2BF4" w:rsidRDefault="00AD0722" w:rsidP="00E850E7">
            <w:pPr>
              <w:jc w:val="center"/>
              <w:rPr>
                <w:sz w:val="20"/>
                <w:szCs w:val="20"/>
              </w:rPr>
            </w:pPr>
            <w:r w:rsidRPr="00FA2BF4">
              <w:t>10</w:t>
            </w:r>
          </w:p>
        </w:tc>
        <w:tc>
          <w:tcPr>
            <w:tcW w:w="1985" w:type="dxa"/>
            <w:tcBorders>
              <w:top w:val="nil"/>
              <w:left w:val="nil"/>
              <w:bottom w:val="single" w:sz="4" w:space="0" w:color="auto"/>
              <w:right w:val="single" w:sz="4" w:space="0" w:color="auto"/>
            </w:tcBorders>
            <w:shd w:val="clear" w:color="auto" w:fill="auto"/>
            <w:noWrap/>
            <w:vAlign w:val="bottom"/>
            <w:hideMark/>
          </w:tcPr>
          <w:p w14:paraId="281BC8DA"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CF5241E" w14:textId="77777777" w:rsidR="00AD0722" w:rsidRPr="00FA2BF4" w:rsidRDefault="00AD0722" w:rsidP="00E850E7">
            <w:pPr>
              <w:jc w:val="right"/>
              <w:rPr>
                <w:color w:val="000000"/>
                <w:sz w:val="20"/>
                <w:szCs w:val="20"/>
              </w:rPr>
            </w:pPr>
          </w:p>
        </w:tc>
      </w:tr>
      <w:tr w:rsidR="00AD0722" w:rsidRPr="007D77FB" w14:paraId="4B975FAA"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89054F3" w14:textId="77777777" w:rsidR="00AD0722" w:rsidRPr="00FA2BF4" w:rsidRDefault="00AD0722" w:rsidP="00E850E7">
            <w:pPr>
              <w:jc w:val="center"/>
              <w:rPr>
                <w:color w:val="000000"/>
                <w:sz w:val="20"/>
                <w:szCs w:val="20"/>
              </w:rPr>
            </w:pPr>
            <w:r w:rsidRPr="00FA2BF4">
              <w:rPr>
                <w:color w:val="000000"/>
                <w:sz w:val="20"/>
                <w:szCs w:val="20"/>
              </w:rPr>
              <w:t>34</w:t>
            </w:r>
          </w:p>
        </w:tc>
        <w:tc>
          <w:tcPr>
            <w:tcW w:w="2140" w:type="dxa"/>
            <w:gridSpan w:val="2"/>
            <w:tcBorders>
              <w:top w:val="nil"/>
              <w:left w:val="nil"/>
              <w:bottom w:val="single" w:sz="4" w:space="0" w:color="auto"/>
              <w:right w:val="single" w:sz="4" w:space="0" w:color="auto"/>
            </w:tcBorders>
            <w:shd w:val="clear" w:color="auto" w:fill="auto"/>
            <w:noWrap/>
            <w:hideMark/>
          </w:tcPr>
          <w:p w14:paraId="6417DCCB" w14:textId="77777777" w:rsidR="00AD0722" w:rsidRPr="00FA2BF4" w:rsidRDefault="00AD0722" w:rsidP="00E850E7">
            <w:pPr>
              <w:rPr>
                <w:color w:val="000000"/>
                <w:sz w:val="20"/>
                <w:szCs w:val="20"/>
              </w:rPr>
            </w:pPr>
            <w:r w:rsidRPr="00FA2BF4">
              <w:t>OLJE</w:t>
            </w:r>
          </w:p>
        </w:tc>
        <w:tc>
          <w:tcPr>
            <w:tcW w:w="1072" w:type="dxa"/>
            <w:gridSpan w:val="2"/>
            <w:tcBorders>
              <w:top w:val="nil"/>
              <w:left w:val="nil"/>
              <w:bottom w:val="single" w:sz="4" w:space="0" w:color="auto"/>
              <w:right w:val="single" w:sz="4" w:space="0" w:color="auto"/>
            </w:tcBorders>
            <w:shd w:val="clear" w:color="auto" w:fill="auto"/>
            <w:noWrap/>
            <w:hideMark/>
          </w:tcPr>
          <w:p w14:paraId="027E54E1" w14:textId="77777777" w:rsidR="00AD0722" w:rsidRPr="00FA2BF4" w:rsidRDefault="00AD0722" w:rsidP="00E850E7">
            <w:pPr>
              <w:rPr>
                <w:sz w:val="20"/>
                <w:szCs w:val="20"/>
              </w:rPr>
            </w:pPr>
            <w:r w:rsidRPr="00FA2BF4">
              <w:t>84447/1</w:t>
            </w:r>
          </w:p>
        </w:tc>
        <w:tc>
          <w:tcPr>
            <w:tcW w:w="4456" w:type="dxa"/>
            <w:gridSpan w:val="2"/>
            <w:tcBorders>
              <w:top w:val="nil"/>
              <w:left w:val="nil"/>
              <w:bottom w:val="single" w:sz="4" w:space="0" w:color="auto"/>
              <w:right w:val="single" w:sz="4" w:space="0" w:color="auto"/>
            </w:tcBorders>
            <w:shd w:val="clear" w:color="auto" w:fill="auto"/>
            <w:noWrap/>
            <w:hideMark/>
          </w:tcPr>
          <w:p w14:paraId="438AFC40" w14:textId="77777777" w:rsidR="00AD0722" w:rsidRPr="00FA2BF4" w:rsidRDefault="00AD0722" w:rsidP="00E850E7">
            <w:pPr>
              <w:rPr>
                <w:sz w:val="20"/>
                <w:szCs w:val="20"/>
              </w:rPr>
            </w:pPr>
            <w:r w:rsidRPr="00FA2BF4">
              <w:t xml:space="preserve">čas trajanja zaščite min. 12 mes s tankim nesušečim oljnim filmom, DIN 50017; &gt; 5 ciklusov </w:t>
            </w:r>
            <w:r>
              <w:t>–</w:t>
            </w:r>
            <w:r w:rsidRPr="00FA2BF4">
              <w:t xml:space="preserve"> </w:t>
            </w:r>
            <w:r>
              <w:t>(</w:t>
            </w:r>
            <w:r w:rsidRPr="00FA2BF4">
              <w:t>Olma Dekorozol PK 5</w:t>
            </w:r>
            <w:r>
              <w:t>)</w:t>
            </w:r>
          </w:p>
        </w:tc>
        <w:tc>
          <w:tcPr>
            <w:tcW w:w="850" w:type="dxa"/>
            <w:tcBorders>
              <w:top w:val="nil"/>
              <w:left w:val="nil"/>
              <w:bottom w:val="single" w:sz="4" w:space="0" w:color="auto"/>
              <w:right w:val="single" w:sz="4" w:space="0" w:color="auto"/>
            </w:tcBorders>
            <w:shd w:val="clear" w:color="auto" w:fill="auto"/>
            <w:noWrap/>
            <w:hideMark/>
          </w:tcPr>
          <w:p w14:paraId="45FC0C27" w14:textId="77777777" w:rsidR="00AD0722" w:rsidRPr="00FA2BF4" w:rsidRDefault="00AD0722" w:rsidP="00E850E7">
            <w:pPr>
              <w:jc w:val="right"/>
              <w:rPr>
                <w:color w:val="000000"/>
                <w:sz w:val="20"/>
                <w:szCs w:val="20"/>
              </w:rPr>
            </w:pPr>
            <w:r w:rsidRPr="00FA2BF4">
              <w:t>30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16B0A08"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326CDB41" w14:textId="77777777" w:rsidR="00AD0722" w:rsidRPr="00FA2BF4" w:rsidRDefault="00AD0722" w:rsidP="00E850E7">
            <w:pPr>
              <w:jc w:val="center"/>
              <w:rPr>
                <w:sz w:val="20"/>
                <w:szCs w:val="20"/>
              </w:rPr>
            </w:pPr>
            <w:r w:rsidRPr="00FA2BF4">
              <w:t>10</w:t>
            </w:r>
          </w:p>
        </w:tc>
        <w:tc>
          <w:tcPr>
            <w:tcW w:w="1985" w:type="dxa"/>
            <w:tcBorders>
              <w:top w:val="nil"/>
              <w:left w:val="nil"/>
              <w:bottom w:val="single" w:sz="4" w:space="0" w:color="auto"/>
              <w:right w:val="single" w:sz="4" w:space="0" w:color="auto"/>
            </w:tcBorders>
            <w:shd w:val="clear" w:color="auto" w:fill="auto"/>
            <w:noWrap/>
            <w:vAlign w:val="bottom"/>
            <w:hideMark/>
          </w:tcPr>
          <w:p w14:paraId="15241A51"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251256C4" w14:textId="77777777" w:rsidR="00AD0722" w:rsidRPr="00FA2BF4" w:rsidRDefault="00AD0722" w:rsidP="00E850E7">
            <w:pPr>
              <w:jc w:val="right"/>
              <w:rPr>
                <w:color w:val="000000"/>
                <w:sz w:val="20"/>
                <w:szCs w:val="20"/>
              </w:rPr>
            </w:pPr>
          </w:p>
        </w:tc>
      </w:tr>
      <w:tr w:rsidR="00AD0722" w:rsidRPr="007D77FB" w14:paraId="68B6156E"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3DDB05" w14:textId="77777777" w:rsidR="00AD0722" w:rsidRPr="00FA2BF4" w:rsidRDefault="00AD0722" w:rsidP="00E850E7">
            <w:pPr>
              <w:jc w:val="center"/>
              <w:rPr>
                <w:color w:val="000000"/>
                <w:sz w:val="20"/>
                <w:szCs w:val="20"/>
              </w:rPr>
            </w:pPr>
            <w:r w:rsidRPr="00FA2BF4">
              <w:rPr>
                <w:color w:val="000000"/>
                <w:sz w:val="20"/>
                <w:szCs w:val="20"/>
              </w:rPr>
              <w:t>35</w:t>
            </w:r>
          </w:p>
        </w:tc>
        <w:tc>
          <w:tcPr>
            <w:tcW w:w="2140" w:type="dxa"/>
            <w:gridSpan w:val="2"/>
            <w:tcBorders>
              <w:top w:val="nil"/>
              <w:left w:val="nil"/>
              <w:bottom w:val="single" w:sz="4" w:space="0" w:color="auto"/>
              <w:right w:val="single" w:sz="4" w:space="0" w:color="auto"/>
            </w:tcBorders>
            <w:shd w:val="clear" w:color="auto" w:fill="auto"/>
            <w:noWrap/>
            <w:hideMark/>
          </w:tcPr>
          <w:p w14:paraId="250815A0"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4232678D" w14:textId="77777777" w:rsidR="00AD0722" w:rsidRPr="00FA2BF4" w:rsidRDefault="00AD0722" w:rsidP="00E850E7">
            <w:pPr>
              <w:rPr>
                <w:sz w:val="20"/>
                <w:szCs w:val="20"/>
              </w:rPr>
            </w:pPr>
            <w:r w:rsidRPr="00FA2BF4">
              <w:t>9151/1</w:t>
            </w:r>
          </w:p>
        </w:tc>
        <w:tc>
          <w:tcPr>
            <w:tcW w:w="4456" w:type="dxa"/>
            <w:gridSpan w:val="2"/>
            <w:tcBorders>
              <w:top w:val="nil"/>
              <w:left w:val="nil"/>
              <w:bottom w:val="single" w:sz="4" w:space="0" w:color="auto"/>
              <w:right w:val="single" w:sz="4" w:space="0" w:color="auto"/>
            </w:tcBorders>
            <w:shd w:val="clear" w:color="auto" w:fill="auto"/>
            <w:noWrap/>
            <w:hideMark/>
          </w:tcPr>
          <w:p w14:paraId="22BB708E" w14:textId="77777777" w:rsidR="00AD0722" w:rsidRPr="00FA2BF4" w:rsidRDefault="00AD0722" w:rsidP="00E850E7">
            <w:pPr>
              <w:rPr>
                <w:sz w:val="20"/>
                <w:szCs w:val="20"/>
              </w:rPr>
            </w:pPr>
            <w:r w:rsidRPr="00FA2BF4">
              <w:t>DIN 51502: KPF2K-30</w:t>
            </w:r>
          </w:p>
        </w:tc>
        <w:tc>
          <w:tcPr>
            <w:tcW w:w="850" w:type="dxa"/>
            <w:tcBorders>
              <w:top w:val="nil"/>
              <w:left w:val="nil"/>
              <w:bottom w:val="single" w:sz="4" w:space="0" w:color="auto"/>
              <w:right w:val="single" w:sz="4" w:space="0" w:color="auto"/>
            </w:tcBorders>
            <w:shd w:val="clear" w:color="auto" w:fill="auto"/>
            <w:noWrap/>
            <w:hideMark/>
          </w:tcPr>
          <w:p w14:paraId="0BD9B362" w14:textId="77777777" w:rsidR="00AD0722" w:rsidRPr="00FA2BF4" w:rsidRDefault="00AD0722" w:rsidP="00E850E7">
            <w:pPr>
              <w:jc w:val="right"/>
              <w:rPr>
                <w:sz w:val="20"/>
                <w:szCs w:val="20"/>
              </w:rPr>
            </w:pPr>
            <w:r w:rsidRPr="00FA2BF4">
              <w:t>150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39C36821" w14:textId="77777777" w:rsidR="00AD0722" w:rsidRPr="00FA2BF4" w:rsidRDefault="00AD0722" w:rsidP="00E850E7">
            <w:pPr>
              <w:rPr>
                <w:sz w:val="20"/>
                <w:szCs w:val="20"/>
              </w:rPr>
            </w:pPr>
            <w:r w:rsidRPr="00FA2BF4">
              <w:rPr>
                <w:sz w:val="20"/>
                <w:szCs w:val="20"/>
              </w:rPr>
              <w:t xml:space="preserve">kg        </w:t>
            </w:r>
          </w:p>
        </w:tc>
        <w:tc>
          <w:tcPr>
            <w:tcW w:w="709" w:type="dxa"/>
            <w:tcBorders>
              <w:top w:val="nil"/>
              <w:left w:val="nil"/>
              <w:bottom w:val="single" w:sz="4" w:space="0" w:color="auto"/>
              <w:right w:val="single" w:sz="4" w:space="0" w:color="auto"/>
            </w:tcBorders>
            <w:shd w:val="clear" w:color="auto" w:fill="auto"/>
            <w:noWrap/>
            <w:hideMark/>
          </w:tcPr>
          <w:p w14:paraId="187E964D" w14:textId="77777777" w:rsidR="00AD0722" w:rsidRPr="00FA2BF4" w:rsidRDefault="00AD0722" w:rsidP="00E850E7">
            <w:pPr>
              <w:jc w:val="center"/>
              <w:rPr>
                <w:sz w:val="20"/>
                <w:szCs w:val="20"/>
              </w:rPr>
            </w:pPr>
            <w:r w:rsidRPr="00FA2BF4">
              <w:t>18</w:t>
            </w:r>
          </w:p>
        </w:tc>
        <w:tc>
          <w:tcPr>
            <w:tcW w:w="1985" w:type="dxa"/>
            <w:tcBorders>
              <w:top w:val="nil"/>
              <w:left w:val="nil"/>
              <w:bottom w:val="single" w:sz="4" w:space="0" w:color="auto"/>
              <w:right w:val="single" w:sz="4" w:space="0" w:color="auto"/>
            </w:tcBorders>
            <w:shd w:val="clear" w:color="auto" w:fill="auto"/>
            <w:noWrap/>
            <w:vAlign w:val="bottom"/>
            <w:hideMark/>
          </w:tcPr>
          <w:p w14:paraId="4B58D96B" w14:textId="77777777" w:rsidR="00AD0722" w:rsidRPr="00FA2BF4" w:rsidRDefault="00AD0722" w:rsidP="00E850E7">
            <w:pPr>
              <w:rPr>
                <w:sz w:val="20"/>
                <w:szCs w:val="20"/>
              </w:rPr>
            </w:pPr>
            <w:r w:rsidRPr="00FA2BF4">
              <w:rPr>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2A99C8B8" w14:textId="77777777" w:rsidR="00AD0722" w:rsidRPr="00FA2BF4" w:rsidRDefault="00AD0722" w:rsidP="00E850E7">
            <w:pPr>
              <w:jc w:val="right"/>
              <w:rPr>
                <w:color w:val="000000"/>
                <w:sz w:val="20"/>
                <w:szCs w:val="20"/>
              </w:rPr>
            </w:pPr>
          </w:p>
        </w:tc>
      </w:tr>
      <w:tr w:rsidR="00AD0722" w:rsidRPr="007D77FB" w14:paraId="07635B46"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610DF4" w14:textId="77777777" w:rsidR="00AD0722" w:rsidRPr="00FA2BF4" w:rsidRDefault="00AD0722" w:rsidP="00E850E7">
            <w:pPr>
              <w:jc w:val="center"/>
              <w:rPr>
                <w:color w:val="000000"/>
                <w:sz w:val="20"/>
                <w:szCs w:val="20"/>
              </w:rPr>
            </w:pPr>
            <w:r w:rsidRPr="00FA2BF4">
              <w:rPr>
                <w:color w:val="000000"/>
                <w:sz w:val="20"/>
                <w:szCs w:val="20"/>
              </w:rPr>
              <w:lastRenderedPageBreak/>
              <w:t>36</w:t>
            </w:r>
          </w:p>
        </w:tc>
        <w:tc>
          <w:tcPr>
            <w:tcW w:w="2140" w:type="dxa"/>
            <w:gridSpan w:val="2"/>
            <w:tcBorders>
              <w:top w:val="nil"/>
              <w:left w:val="nil"/>
              <w:bottom w:val="single" w:sz="4" w:space="0" w:color="auto"/>
              <w:right w:val="single" w:sz="4" w:space="0" w:color="auto"/>
            </w:tcBorders>
            <w:shd w:val="clear" w:color="auto" w:fill="auto"/>
            <w:noWrap/>
            <w:hideMark/>
          </w:tcPr>
          <w:p w14:paraId="2261202F"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031C7D0D" w14:textId="77777777" w:rsidR="00AD0722" w:rsidRPr="00FA2BF4" w:rsidRDefault="00AD0722" w:rsidP="00E850E7">
            <w:pPr>
              <w:rPr>
                <w:sz w:val="20"/>
                <w:szCs w:val="20"/>
              </w:rPr>
            </w:pPr>
            <w:r w:rsidRPr="00FA2BF4">
              <w:t>8990/5</w:t>
            </w:r>
          </w:p>
        </w:tc>
        <w:tc>
          <w:tcPr>
            <w:tcW w:w="4456" w:type="dxa"/>
            <w:gridSpan w:val="2"/>
            <w:tcBorders>
              <w:top w:val="nil"/>
              <w:left w:val="nil"/>
              <w:bottom w:val="single" w:sz="4" w:space="0" w:color="auto"/>
              <w:right w:val="single" w:sz="4" w:space="0" w:color="auto"/>
            </w:tcBorders>
            <w:shd w:val="clear" w:color="auto" w:fill="auto"/>
            <w:noWrap/>
            <w:hideMark/>
          </w:tcPr>
          <w:p w14:paraId="76F60441" w14:textId="77777777" w:rsidR="00AD0722" w:rsidRPr="00FA2BF4" w:rsidRDefault="00AD0722" w:rsidP="00E850E7">
            <w:pPr>
              <w:rPr>
                <w:sz w:val="20"/>
                <w:szCs w:val="20"/>
              </w:rPr>
            </w:pPr>
            <w:r w:rsidRPr="00FA2BF4">
              <w:t xml:space="preserve">ISO VG 46, DIN 51524/2 HVLP, Afnor:NFE 48-690/691/603 </w:t>
            </w:r>
            <w:r>
              <w:t>–</w:t>
            </w:r>
            <w:r w:rsidRPr="00FA2BF4">
              <w:t xml:space="preserve"> </w:t>
            </w:r>
            <w:r>
              <w:t>(</w:t>
            </w:r>
            <w:r w:rsidRPr="00FA2BF4">
              <w:t>Hydrolubric VGS 46</w:t>
            </w:r>
            <w:r>
              <w:t>)</w:t>
            </w:r>
          </w:p>
        </w:tc>
        <w:tc>
          <w:tcPr>
            <w:tcW w:w="850" w:type="dxa"/>
            <w:tcBorders>
              <w:top w:val="nil"/>
              <w:left w:val="nil"/>
              <w:bottom w:val="single" w:sz="4" w:space="0" w:color="auto"/>
              <w:right w:val="single" w:sz="4" w:space="0" w:color="auto"/>
            </w:tcBorders>
            <w:shd w:val="clear" w:color="auto" w:fill="auto"/>
            <w:noWrap/>
            <w:hideMark/>
          </w:tcPr>
          <w:p w14:paraId="570E3C15" w14:textId="77777777" w:rsidR="00AD0722" w:rsidRPr="00FA2BF4" w:rsidRDefault="00AD0722" w:rsidP="00E850E7">
            <w:pPr>
              <w:jc w:val="right"/>
              <w:rPr>
                <w:color w:val="000000"/>
                <w:sz w:val="20"/>
                <w:szCs w:val="20"/>
              </w:rPr>
            </w:pPr>
            <w:r w:rsidRPr="00FA2BF4">
              <w:t>800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823D5F5"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71D3FA28" w14:textId="77777777" w:rsidR="00AD0722" w:rsidRPr="00FA2BF4" w:rsidRDefault="00AD0722" w:rsidP="00E850E7">
            <w:pPr>
              <w:jc w:val="center"/>
              <w:rPr>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6C30CEC8"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2779D168" w14:textId="77777777" w:rsidR="00AD0722" w:rsidRPr="00FA2BF4" w:rsidRDefault="00AD0722" w:rsidP="00E850E7">
            <w:pPr>
              <w:jc w:val="right"/>
              <w:rPr>
                <w:color w:val="000000"/>
                <w:sz w:val="20"/>
                <w:szCs w:val="20"/>
              </w:rPr>
            </w:pPr>
          </w:p>
        </w:tc>
      </w:tr>
      <w:tr w:rsidR="00AD0722" w:rsidRPr="007D77FB" w14:paraId="1E8621FD"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B153C4" w14:textId="77777777" w:rsidR="00AD0722" w:rsidRPr="00FA2BF4" w:rsidRDefault="00AD0722" w:rsidP="00E850E7">
            <w:pPr>
              <w:jc w:val="center"/>
              <w:rPr>
                <w:color w:val="000000"/>
                <w:sz w:val="20"/>
                <w:szCs w:val="20"/>
              </w:rPr>
            </w:pPr>
            <w:r w:rsidRPr="00FA2BF4">
              <w:rPr>
                <w:color w:val="000000"/>
                <w:sz w:val="20"/>
                <w:szCs w:val="20"/>
              </w:rPr>
              <w:t>37</w:t>
            </w:r>
          </w:p>
        </w:tc>
        <w:tc>
          <w:tcPr>
            <w:tcW w:w="2140" w:type="dxa"/>
            <w:gridSpan w:val="2"/>
            <w:tcBorders>
              <w:top w:val="nil"/>
              <w:left w:val="nil"/>
              <w:bottom w:val="single" w:sz="4" w:space="0" w:color="auto"/>
              <w:right w:val="single" w:sz="4" w:space="0" w:color="auto"/>
            </w:tcBorders>
            <w:shd w:val="clear" w:color="auto" w:fill="auto"/>
            <w:noWrap/>
            <w:hideMark/>
          </w:tcPr>
          <w:p w14:paraId="72E736AE"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2B299F0F" w14:textId="77777777" w:rsidR="00AD0722" w:rsidRPr="00FA2BF4" w:rsidRDefault="00AD0722" w:rsidP="00E850E7">
            <w:pPr>
              <w:rPr>
                <w:sz w:val="20"/>
                <w:szCs w:val="20"/>
              </w:rPr>
            </w:pPr>
            <w:r w:rsidRPr="00FA2BF4">
              <w:t>8917/1</w:t>
            </w:r>
          </w:p>
        </w:tc>
        <w:tc>
          <w:tcPr>
            <w:tcW w:w="4456" w:type="dxa"/>
            <w:gridSpan w:val="2"/>
            <w:tcBorders>
              <w:top w:val="nil"/>
              <w:left w:val="nil"/>
              <w:bottom w:val="single" w:sz="4" w:space="0" w:color="auto"/>
              <w:right w:val="single" w:sz="4" w:space="0" w:color="auto"/>
            </w:tcBorders>
            <w:shd w:val="clear" w:color="auto" w:fill="auto"/>
            <w:hideMark/>
          </w:tcPr>
          <w:p w14:paraId="76C7C103" w14:textId="77777777" w:rsidR="00AD0722" w:rsidRPr="00FA2BF4" w:rsidRDefault="00AD0722" w:rsidP="00E850E7">
            <w:pPr>
              <w:rPr>
                <w:sz w:val="20"/>
                <w:szCs w:val="20"/>
              </w:rPr>
            </w:pPr>
            <w:r w:rsidRPr="00FA2BF4">
              <w:t xml:space="preserve">SAE 15W-40, ACEA E7/A3/B4, API CI-4, </w:t>
            </w:r>
            <w:r>
              <w:t>(</w:t>
            </w:r>
            <w:r w:rsidRPr="00FA2BF4">
              <w:t>MB Appoval 228.3, MAN 3275-1,</w:t>
            </w:r>
            <w:r w:rsidRPr="009418AA">
              <w:rPr>
                <w:color w:val="FF0000"/>
              </w:rPr>
              <w:t xml:space="preserve"> </w:t>
            </w:r>
            <w:r w:rsidRPr="00FA2BF4">
              <w:t>MTU Typ. 2</w:t>
            </w:r>
            <w:r>
              <w:t>)</w:t>
            </w:r>
          </w:p>
        </w:tc>
        <w:tc>
          <w:tcPr>
            <w:tcW w:w="850" w:type="dxa"/>
            <w:tcBorders>
              <w:top w:val="nil"/>
              <w:left w:val="nil"/>
              <w:bottom w:val="single" w:sz="4" w:space="0" w:color="auto"/>
              <w:right w:val="single" w:sz="4" w:space="0" w:color="auto"/>
            </w:tcBorders>
            <w:shd w:val="clear" w:color="auto" w:fill="auto"/>
            <w:noWrap/>
            <w:hideMark/>
          </w:tcPr>
          <w:p w14:paraId="684483A1" w14:textId="77777777" w:rsidR="00AD0722" w:rsidRPr="00FA2BF4" w:rsidRDefault="00AD0722" w:rsidP="00E850E7">
            <w:pPr>
              <w:jc w:val="right"/>
              <w:rPr>
                <w:color w:val="000000"/>
                <w:sz w:val="20"/>
                <w:szCs w:val="20"/>
              </w:rPr>
            </w:pPr>
            <w:r w:rsidRPr="00FA2BF4">
              <w:t>900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77A94ED"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24B00EFB" w14:textId="77777777" w:rsidR="00AD0722" w:rsidRPr="00FA2BF4" w:rsidRDefault="00AD0722" w:rsidP="00E850E7">
            <w:pPr>
              <w:jc w:val="center"/>
              <w:rPr>
                <w:sz w:val="20"/>
                <w:szCs w:val="20"/>
              </w:rPr>
            </w:pPr>
            <w:r w:rsidRPr="00FA2BF4">
              <w:t>10</w:t>
            </w:r>
          </w:p>
        </w:tc>
        <w:tc>
          <w:tcPr>
            <w:tcW w:w="1985" w:type="dxa"/>
            <w:tcBorders>
              <w:top w:val="nil"/>
              <w:left w:val="nil"/>
              <w:bottom w:val="single" w:sz="4" w:space="0" w:color="auto"/>
              <w:right w:val="single" w:sz="4" w:space="0" w:color="auto"/>
            </w:tcBorders>
            <w:shd w:val="clear" w:color="auto" w:fill="auto"/>
            <w:noWrap/>
            <w:vAlign w:val="bottom"/>
            <w:hideMark/>
          </w:tcPr>
          <w:p w14:paraId="113B8695"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3A6BBFA" w14:textId="77777777" w:rsidR="00AD0722" w:rsidRPr="00FA2BF4" w:rsidRDefault="00AD0722" w:rsidP="00E850E7">
            <w:pPr>
              <w:jc w:val="right"/>
              <w:rPr>
                <w:color w:val="000000"/>
                <w:sz w:val="20"/>
                <w:szCs w:val="20"/>
              </w:rPr>
            </w:pPr>
          </w:p>
        </w:tc>
      </w:tr>
      <w:tr w:rsidR="00AD0722" w:rsidRPr="007D77FB" w14:paraId="554CD275"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AD2BB48" w14:textId="77777777" w:rsidR="00AD0722" w:rsidRPr="00FA2BF4" w:rsidRDefault="00AD0722" w:rsidP="00E850E7">
            <w:pPr>
              <w:jc w:val="center"/>
              <w:rPr>
                <w:color w:val="000000"/>
                <w:sz w:val="20"/>
                <w:szCs w:val="20"/>
              </w:rPr>
            </w:pPr>
            <w:r w:rsidRPr="00FA2BF4">
              <w:rPr>
                <w:color w:val="000000"/>
                <w:sz w:val="20"/>
                <w:szCs w:val="20"/>
              </w:rPr>
              <w:t>38</w:t>
            </w:r>
          </w:p>
        </w:tc>
        <w:tc>
          <w:tcPr>
            <w:tcW w:w="2140" w:type="dxa"/>
            <w:gridSpan w:val="2"/>
            <w:tcBorders>
              <w:top w:val="nil"/>
              <w:left w:val="nil"/>
              <w:bottom w:val="single" w:sz="4" w:space="0" w:color="auto"/>
              <w:right w:val="single" w:sz="4" w:space="0" w:color="auto"/>
            </w:tcBorders>
            <w:shd w:val="clear" w:color="auto" w:fill="auto"/>
            <w:noWrap/>
            <w:hideMark/>
          </w:tcPr>
          <w:p w14:paraId="216780DD"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1AC7719C" w14:textId="77777777" w:rsidR="00AD0722" w:rsidRPr="00FA2BF4" w:rsidRDefault="00AD0722" w:rsidP="00E850E7">
            <w:pPr>
              <w:rPr>
                <w:sz w:val="20"/>
                <w:szCs w:val="20"/>
              </w:rPr>
            </w:pPr>
            <w:r w:rsidRPr="00FA2BF4">
              <w:t>78679/1</w:t>
            </w:r>
          </w:p>
        </w:tc>
        <w:tc>
          <w:tcPr>
            <w:tcW w:w="4456" w:type="dxa"/>
            <w:gridSpan w:val="2"/>
            <w:tcBorders>
              <w:top w:val="nil"/>
              <w:left w:val="nil"/>
              <w:bottom w:val="single" w:sz="4" w:space="0" w:color="auto"/>
              <w:right w:val="single" w:sz="4" w:space="0" w:color="auto"/>
            </w:tcBorders>
            <w:shd w:val="clear" w:color="auto" w:fill="auto"/>
            <w:hideMark/>
          </w:tcPr>
          <w:p w14:paraId="705E208C" w14:textId="77777777" w:rsidR="00AD0722" w:rsidRPr="00FA2BF4" w:rsidRDefault="00AD0722" w:rsidP="00E850E7">
            <w:pPr>
              <w:rPr>
                <w:sz w:val="20"/>
                <w:szCs w:val="20"/>
              </w:rPr>
            </w:pPr>
            <w:r w:rsidRPr="00FA2BF4">
              <w:t xml:space="preserve">SAE 15W-40, ACEA E7/A3/B4, API CI-4, </w:t>
            </w:r>
            <w:r>
              <w:t>(</w:t>
            </w:r>
            <w:r w:rsidRPr="00FA2BF4">
              <w:t>MB Appoval 228.3, MAN 3275-1, VDS 3, MTU Typ. 2</w:t>
            </w:r>
            <w:r>
              <w:t>)</w:t>
            </w:r>
          </w:p>
        </w:tc>
        <w:tc>
          <w:tcPr>
            <w:tcW w:w="850" w:type="dxa"/>
            <w:tcBorders>
              <w:top w:val="nil"/>
              <w:left w:val="nil"/>
              <w:bottom w:val="single" w:sz="4" w:space="0" w:color="auto"/>
              <w:right w:val="single" w:sz="4" w:space="0" w:color="auto"/>
            </w:tcBorders>
            <w:shd w:val="clear" w:color="auto" w:fill="auto"/>
            <w:noWrap/>
            <w:hideMark/>
          </w:tcPr>
          <w:p w14:paraId="66138182" w14:textId="77777777" w:rsidR="00AD0722" w:rsidRPr="00FA2BF4" w:rsidRDefault="00AD0722" w:rsidP="00E850E7">
            <w:pPr>
              <w:jc w:val="right"/>
              <w:rPr>
                <w:color w:val="000000"/>
                <w:sz w:val="20"/>
                <w:szCs w:val="20"/>
              </w:rPr>
            </w:pPr>
            <w:r w:rsidRPr="00FA2BF4">
              <w:t>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55C52BD"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11DECF77" w14:textId="77777777" w:rsidR="00AD0722" w:rsidRPr="00FA2BF4" w:rsidRDefault="00AD0722" w:rsidP="00E850E7">
            <w:pPr>
              <w:jc w:val="center"/>
              <w:rPr>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2BC9C18D"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6131656" w14:textId="77777777" w:rsidR="00AD0722" w:rsidRPr="00FA2BF4" w:rsidRDefault="00AD0722" w:rsidP="00E850E7">
            <w:pPr>
              <w:jc w:val="right"/>
              <w:rPr>
                <w:color w:val="000000"/>
                <w:sz w:val="20"/>
                <w:szCs w:val="20"/>
              </w:rPr>
            </w:pPr>
          </w:p>
        </w:tc>
      </w:tr>
      <w:tr w:rsidR="00AD0722" w:rsidRPr="007D77FB" w14:paraId="46BE5581"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32BE06" w14:textId="77777777" w:rsidR="00AD0722" w:rsidRPr="00FA2BF4" w:rsidRDefault="00AD0722" w:rsidP="00E850E7">
            <w:pPr>
              <w:jc w:val="center"/>
              <w:rPr>
                <w:color w:val="000000"/>
                <w:sz w:val="20"/>
                <w:szCs w:val="20"/>
              </w:rPr>
            </w:pPr>
            <w:r w:rsidRPr="00FA2BF4">
              <w:rPr>
                <w:color w:val="000000"/>
                <w:sz w:val="20"/>
                <w:szCs w:val="20"/>
              </w:rPr>
              <w:t>39</w:t>
            </w:r>
          </w:p>
        </w:tc>
        <w:tc>
          <w:tcPr>
            <w:tcW w:w="2140" w:type="dxa"/>
            <w:gridSpan w:val="2"/>
            <w:tcBorders>
              <w:top w:val="nil"/>
              <w:left w:val="nil"/>
              <w:bottom w:val="single" w:sz="4" w:space="0" w:color="auto"/>
              <w:right w:val="single" w:sz="4" w:space="0" w:color="auto"/>
            </w:tcBorders>
            <w:shd w:val="clear" w:color="auto" w:fill="auto"/>
            <w:noWrap/>
            <w:hideMark/>
          </w:tcPr>
          <w:p w14:paraId="58B0DF1E" w14:textId="77777777" w:rsidR="00AD0722" w:rsidRPr="00FA2BF4" w:rsidRDefault="00AD0722" w:rsidP="00E850E7">
            <w:pPr>
              <w:rPr>
                <w:color w:val="000000"/>
                <w:sz w:val="20"/>
                <w:szCs w:val="20"/>
              </w:rPr>
            </w:pPr>
            <w:r w:rsidRPr="00FA2BF4">
              <w:t>EMULZIJA</w:t>
            </w:r>
          </w:p>
        </w:tc>
        <w:tc>
          <w:tcPr>
            <w:tcW w:w="1072" w:type="dxa"/>
            <w:gridSpan w:val="2"/>
            <w:tcBorders>
              <w:top w:val="nil"/>
              <w:left w:val="nil"/>
              <w:bottom w:val="single" w:sz="4" w:space="0" w:color="auto"/>
              <w:right w:val="single" w:sz="4" w:space="0" w:color="auto"/>
            </w:tcBorders>
            <w:shd w:val="clear" w:color="auto" w:fill="auto"/>
            <w:noWrap/>
            <w:hideMark/>
          </w:tcPr>
          <w:p w14:paraId="146C7451" w14:textId="77777777" w:rsidR="00AD0722" w:rsidRPr="00FA2BF4" w:rsidRDefault="00AD0722" w:rsidP="00E850E7">
            <w:pPr>
              <w:rPr>
                <w:sz w:val="20"/>
                <w:szCs w:val="20"/>
              </w:rPr>
            </w:pPr>
            <w:r w:rsidRPr="00FA2BF4">
              <w:t>83106/1</w:t>
            </w:r>
          </w:p>
        </w:tc>
        <w:tc>
          <w:tcPr>
            <w:tcW w:w="4456" w:type="dxa"/>
            <w:gridSpan w:val="2"/>
            <w:tcBorders>
              <w:top w:val="nil"/>
              <w:left w:val="nil"/>
              <w:bottom w:val="single" w:sz="4" w:space="0" w:color="auto"/>
              <w:right w:val="single" w:sz="4" w:space="0" w:color="auto"/>
            </w:tcBorders>
            <w:shd w:val="clear" w:color="auto" w:fill="auto"/>
            <w:noWrap/>
            <w:hideMark/>
          </w:tcPr>
          <w:p w14:paraId="1FB708EA" w14:textId="77777777" w:rsidR="00AD0722" w:rsidRPr="00FA2BF4" w:rsidRDefault="00AD0722" w:rsidP="00E850E7">
            <w:pPr>
              <w:rPr>
                <w:sz w:val="20"/>
                <w:szCs w:val="20"/>
              </w:rPr>
            </w:pPr>
            <w:r w:rsidRPr="00FA2BF4">
              <w:t>polsintetična emulzija za obdelavo kovin - Q8 Berlioz XVP</w:t>
            </w:r>
          </w:p>
        </w:tc>
        <w:tc>
          <w:tcPr>
            <w:tcW w:w="850" w:type="dxa"/>
            <w:tcBorders>
              <w:top w:val="nil"/>
              <w:left w:val="nil"/>
              <w:bottom w:val="single" w:sz="4" w:space="0" w:color="auto"/>
              <w:right w:val="single" w:sz="4" w:space="0" w:color="auto"/>
            </w:tcBorders>
            <w:shd w:val="clear" w:color="auto" w:fill="auto"/>
            <w:noWrap/>
            <w:hideMark/>
          </w:tcPr>
          <w:p w14:paraId="4BDDC968" w14:textId="77777777" w:rsidR="00AD0722" w:rsidRPr="00FA2BF4" w:rsidRDefault="00AD0722" w:rsidP="00E850E7">
            <w:pPr>
              <w:jc w:val="right"/>
              <w:rPr>
                <w:color w:val="000000"/>
                <w:sz w:val="20"/>
                <w:szCs w:val="20"/>
              </w:rPr>
            </w:pPr>
            <w:r w:rsidRPr="00FA2BF4">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68470CD"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71E83007" w14:textId="77777777" w:rsidR="00AD0722" w:rsidRPr="00FA2BF4" w:rsidRDefault="00AD0722" w:rsidP="00E850E7">
            <w:pPr>
              <w:jc w:val="center"/>
              <w:rPr>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73876849" w14:textId="77777777" w:rsidR="00AD0722" w:rsidRPr="00FA2BF4" w:rsidRDefault="00AD0722" w:rsidP="00E850E7">
            <w:pPr>
              <w:rPr>
                <w:sz w:val="20"/>
                <w:szCs w:val="20"/>
              </w:rPr>
            </w:pPr>
            <w:r w:rsidRPr="00FA2BF4">
              <w:rPr>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2CB8C084" w14:textId="77777777" w:rsidR="00AD0722" w:rsidRPr="00FA2BF4" w:rsidRDefault="00AD0722" w:rsidP="00E850E7">
            <w:pPr>
              <w:jc w:val="right"/>
              <w:rPr>
                <w:color w:val="000000"/>
                <w:sz w:val="20"/>
                <w:szCs w:val="20"/>
              </w:rPr>
            </w:pPr>
          </w:p>
        </w:tc>
      </w:tr>
      <w:tr w:rsidR="00AD0722" w:rsidRPr="007D77FB" w14:paraId="5EDCBFE3"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E30FA1" w14:textId="77777777" w:rsidR="00AD0722" w:rsidRPr="00FA2BF4" w:rsidRDefault="00AD0722" w:rsidP="00E850E7">
            <w:pPr>
              <w:jc w:val="center"/>
              <w:rPr>
                <w:color w:val="000000"/>
                <w:sz w:val="20"/>
                <w:szCs w:val="20"/>
              </w:rPr>
            </w:pPr>
            <w:r w:rsidRPr="00FA2BF4">
              <w:rPr>
                <w:color w:val="000000"/>
                <w:sz w:val="20"/>
                <w:szCs w:val="20"/>
              </w:rPr>
              <w:t>40</w:t>
            </w:r>
          </w:p>
        </w:tc>
        <w:tc>
          <w:tcPr>
            <w:tcW w:w="2140" w:type="dxa"/>
            <w:gridSpan w:val="2"/>
            <w:tcBorders>
              <w:top w:val="nil"/>
              <w:left w:val="nil"/>
              <w:bottom w:val="single" w:sz="4" w:space="0" w:color="auto"/>
              <w:right w:val="single" w:sz="4" w:space="0" w:color="auto"/>
            </w:tcBorders>
            <w:shd w:val="clear" w:color="auto" w:fill="auto"/>
            <w:noWrap/>
            <w:hideMark/>
          </w:tcPr>
          <w:p w14:paraId="37DB5E31"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75B95B4F" w14:textId="77777777" w:rsidR="00AD0722" w:rsidRPr="00FA2BF4" w:rsidRDefault="00AD0722" w:rsidP="00E850E7">
            <w:pPr>
              <w:rPr>
                <w:sz w:val="20"/>
                <w:szCs w:val="20"/>
              </w:rPr>
            </w:pPr>
            <w:r w:rsidRPr="00FA2BF4">
              <w:t>8990/9</w:t>
            </w:r>
          </w:p>
        </w:tc>
        <w:tc>
          <w:tcPr>
            <w:tcW w:w="4456" w:type="dxa"/>
            <w:gridSpan w:val="2"/>
            <w:tcBorders>
              <w:top w:val="nil"/>
              <w:left w:val="nil"/>
              <w:bottom w:val="single" w:sz="4" w:space="0" w:color="auto"/>
              <w:right w:val="single" w:sz="4" w:space="0" w:color="auto"/>
            </w:tcBorders>
            <w:shd w:val="clear" w:color="auto" w:fill="auto"/>
            <w:noWrap/>
            <w:hideMark/>
          </w:tcPr>
          <w:p w14:paraId="62F0D9E9" w14:textId="77777777" w:rsidR="00AD0722" w:rsidRPr="00FA2BF4" w:rsidRDefault="00AD0722" w:rsidP="00E850E7">
            <w:pPr>
              <w:rPr>
                <w:sz w:val="20"/>
                <w:szCs w:val="20"/>
              </w:rPr>
            </w:pPr>
            <w:r w:rsidRPr="00FA2BF4">
              <w:t xml:space="preserve">ISO VG 32, DIN 51524/2 HLP, Afnor:NFE 48-690/691/603 </w:t>
            </w:r>
            <w:r>
              <w:t>–</w:t>
            </w:r>
            <w:r w:rsidRPr="00FA2BF4">
              <w:t xml:space="preserve"> </w:t>
            </w:r>
            <w:r>
              <w:t>(</w:t>
            </w:r>
            <w:r w:rsidRPr="00FA2BF4">
              <w:t>Olma Hydrolubric VG 32</w:t>
            </w:r>
            <w:r>
              <w:t>)</w:t>
            </w:r>
          </w:p>
        </w:tc>
        <w:tc>
          <w:tcPr>
            <w:tcW w:w="850" w:type="dxa"/>
            <w:tcBorders>
              <w:top w:val="nil"/>
              <w:left w:val="nil"/>
              <w:bottom w:val="single" w:sz="4" w:space="0" w:color="auto"/>
              <w:right w:val="single" w:sz="4" w:space="0" w:color="auto"/>
            </w:tcBorders>
            <w:shd w:val="clear" w:color="auto" w:fill="auto"/>
            <w:noWrap/>
            <w:hideMark/>
          </w:tcPr>
          <w:p w14:paraId="4CE4B55B" w14:textId="77777777" w:rsidR="00AD0722" w:rsidRPr="00FA2BF4" w:rsidRDefault="00AD0722" w:rsidP="00E850E7">
            <w:pPr>
              <w:jc w:val="right"/>
              <w:rPr>
                <w:color w:val="000000"/>
                <w:sz w:val="20"/>
                <w:szCs w:val="20"/>
              </w:rPr>
            </w:pPr>
            <w:r w:rsidRPr="00FA2BF4">
              <w:t>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D0E4B9B"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28777A90" w14:textId="77777777" w:rsidR="00AD0722" w:rsidRPr="00FA2BF4" w:rsidRDefault="00AD0722" w:rsidP="00E850E7">
            <w:pPr>
              <w:jc w:val="center"/>
              <w:rPr>
                <w:sz w:val="20"/>
                <w:szCs w:val="20"/>
              </w:rPr>
            </w:pPr>
            <w:r w:rsidRPr="00FA2BF4">
              <w:t>10</w:t>
            </w:r>
          </w:p>
        </w:tc>
        <w:tc>
          <w:tcPr>
            <w:tcW w:w="1985" w:type="dxa"/>
            <w:tcBorders>
              <w:top w:val="nil"/>
              <w:left w:val="nil"/>
              <w:bottom w:val="single" w:sz="4" w:space="0" w:color="auto"/>
              <w:right w:val="single" w:sz="4" w:space="0" w:color="auto"/>
            </w:tcBorders>
            <w:shd w:val="clear" w:color="auto" w:fill="auto"/>
            <w:noWrap/>
            <w:vAlign w:val="bottom"/>
            <w:hideMark/>
          </w:tcPr>
          <w:p w14:paraId="0AA5A688"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FF25613" w14:textId="77777777" w:rsidR="00AD0722" w:rsidRPr="00FA2BF4" w:rsidRDefault="00AD0722" w:rsidP="00E850E7">
            <w:pPr>
              <w:jc w:val="right"/>
              <w:rPr>
                <w:color w:val="000000"/>
                <w:sz w:val="20"/>
                <w:szCs w:val="20"/>
              </w:rPr>
            </w:pPr>
          </w:p>
        </w:tc>
      </w:tr>
      <w:tr w:rsidR="00AD0722" w:rsidRPr="007D77FB" w14:paraId="5B654CBA"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BA4F04" w14:textId="77777777" w:rsidR="00AD0722" w:rsidRPr="00FA2BF4" w:rsidRDefault="00AD0722" w:rsidP="00E850E7">
            <w:pPr>
              <w:jc w:val="center"/>
              <w:rPr>
                <w:color w:val="000000"/>
                <w:sz w:val="20"/>
                <w:szCs w:val="20"/>
              </w:rPr>
            </w:pPr>
            <w:r w:rsidRPr="00FA2BF4">
              <w:rPr>
                <w:color w:val="000000"/>
                <w:sz w:val="20"/>
                <w:szCs w:val="20"/>
              </w:rPr>
              <w:t>41</w:t>
            </w:r>
          </w:p>
        </w:tc>
        <w:tc>
          <w:tcPr>
            <w:tcW w:w="2140" w:type="dxa"/>
            <w:gridSpan w:val="2"/>
            <w:tcBorders>
              <w:top w:val="nil"/>
              <w:left w:val="nil"/>
              <w:bottom w:val="single" w:sz="4" w:space="0" w:color="auto"/>
              <w:right w:val="single" w:sz="4" w:space="0" w:color="auto"/>
            </w:tcBorders>
            <w:shd w:val="clear" w:color="auto" w:fill="auto"/>
            <w:noWrap/>
            <w:hideMark/>
          </w:tcPr>
          <w:p w14:paraId="67762757" w14:textId="77777777" w:rsidR="00AD0722" w:rsidRPr="00FA2BF4" w:rsidRDefault="00AD0722" w:rsidP="00E850E7">
            <w:pPr>
              <w:rPr>
                <w:color w:val="000000"/>
                <w:sz w:val="20"/>
                <w:szCs w:val="20"/>
              </w:rPr>
            </w:pPr>
            <w:r w:rsidRPr="00FA2BF4">
              <w:t>OLJE</w:t>
            </w:r>
          </w:p>
        </w:tc>
        <w:tc>
          <w:tcPr>
            <w:tcW w:w="1072" w:type="dxa"/>
            <w:gridSpan w:val="2"/>
            <w:tcBorders>
              <w:top w:val="nil"/>
              <w:left w:val="nil"/>
              <w:bottom w:val="single" w:sz="4" w:space="0" w:color="auto"/>
              <w:right w:val="single" w:sz="4" w:space="0" w:color="auto"/>
            </w:tcBorders>
            <w:shd w:val="clear" w:color="auto" w:fill="auto"/>
            <w:noWrap/>
            <w:hideMark/>
          </w:tcPr>
          <w:p w14:paraId="3AD01B1C" w14:textId="77777777" w:rsidR="00AD0722" w:rsidRPr="00FA2BF4" w:rsidRDefault="00AD0722" w:rsidP="00E850E7">
            <w:pPr>
              <w:rPr>
                <w:sz w:val="20"/>
                <w:szCs w:val="20"/>
              </w:rPr>
            </w:pPr>
            <w:r w:rsidRPr="00FA2BF4">
              <w:t>90022/1</w:t>
            </w:r>
          </w:p>
        </w:tc>
        <w:tc>
          <w:tcPr>
            <w:tcW w:w="4456" w:type="dxa"/>
            <w:gridSpan w:val="2"/>
            <w:tcBorders>
              <w:top w:val="nil"/>
              <w:left w:val="nil"/>
              <w:bottom w:val="single" w:sz="4" w:space="0" w:color="auto"/>
              <w:right w:val="single" w:sz="4" w:space="0" w:color="auto"/>
            </w:tcBorders>
            <w:shd w:val="clear" w:color="auto" w:fill="auto"/>
            <w:hideMark/>
          </w:tcPr>
          <w:p w14:paraId="5CACC73A" w14:textId="77777777" w:rsidR="00AD0722" w:rsidRPr="00FA2BF4" w:rsidRDefault="00AD0722" w:rsidP="00E850E7">
            <w:pPr>
              <w:rPr>
                <w:sz w:val="20"/>
                <w:szCs w:val="20"/>
              </w:rPr>
            </w:pPr>
            <w:r w:rsidRPr="00FA2BF4">
              <w:t>DIN 51517: CGLP VG 68 - Olma Polar 68</w:t>
            </w:r>
          </w:p>
        </w:tc>
        <w:tc>
          <w:tcPr>
            <w:tcW w:w="850" w:type="dxa"/>
            <w:tcBorders>
              <w:top w:val="nil"/>
              <w:left w:val="nil"/>
              <w:bottom w:val="single" w:sz="4" w:space="0" w:color="auto"/>
              <w:right w:val="single" w:sz="4" w:space="0" w:color="auto"/>
            </w:tcBorders>
            <w:shd w:val="clear" w:color="auto" w:fill="auto"/>
            <w:noWrap/>
            <w:hideMark/>
          </w:tcPr>
          <w:p w14:paraId="6B63F5E7" w14:textId="77777777" w:rsidR="00AD0722" w:rsidRPr="00FA2BF4" w:rsidRDefault="00AD0722" w:rsidP="00E850E7">
            <w:pPr>
              <w:jc w:val="right"/>
              <w:rPr>
                <w:color w:val="000000"/>
                <w:sz w:val="20"/>
                <w:szCs w:val="20"/>
              </w:rPr>
            </w:pPr>
            <w:r w:rsidRPr="00FA2BF4">
              <w:t>300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4DD8617"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716E2533" w14:textId="77777777" w:rsidR="00AD0722" w:rsidRPr="00FA2BF4" w:rsidRDefault="00AD0722" w:rsidP="00E850E7">
            <w:pPr>
              <w:jc w:val="center"/>
              <w:rPr>
                <w:sz w:val="20"/>
                <w:szCs w:val="20"/>
              </w:rPr>
            </w:pPr>
            <w:r w:rsidRPr="00FA2BF4">
              <w:t>20</w:t>
            </w:r>
          </w:p>
        </w:tc>
        <w:tc>
          <w:tcPr>
            <w:tcW w:w="1985" w:type="dxa"/>
            <w:tcBorders>
              <w:top w:val="nil"/>
              <w:left w:val="nil"/>
              <w:bottom w:val="single" w:sz="4" w:space="0" w:color="auto"/>
              <w:right w:val="single" w:sz="4" w:space="0" w:color="auto"/>
            </w:tcBorders>
            <w:shd w:val="clear" w:color="auto" w:fill="auto"/>
            <w:noWrap/>
            <w:vAlign w:val="bottom"/>
            <w:hideMark/>
          </w:tcPr>
          <w:p w14:paraId="299617AE"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E173550" w14:textId="77777777" w:rsidR="00AD0722" w:rsidRPr="00FA2BF4" w:rsidRDefault="00AD0722" w:rsidP="00E850E7">
            <w:pPr>
              <w:jc w:val="right"/>
              <w:rPr>
                <w:color w:val="000000"/>
                <w:sz w:val="20"/>
                <w:szCs w:val="20"/>
              </w:rPr>
            </w:pPr>
          </w:p>
        </w:tc>
      </w:tr>
      <w:tr w:rsidR="00AD0722" w:rsidRPr="007D77FB" w14:paraId="1BF31B52"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3D4F6A" w14:textId="77777777" w:rsidR="00AD0722" w:rsidRPr="00FA2BF4" w:rsidRDefault="00AD0722" w:rsidP="00E850E7">
            <w:pPr>
              <w:jc w:val="center"/>
              <w:rPr>
                <w:color w:val="000000"/>
                <w:sz w:val="20"/>
                <w:szCs w:val="20"/>
              </w:rPr>
            </w:pPr>
            <w:r w:rsidRPr="00FA2BF4">
              <w:rPr>
                <w:color w:val="000000"/>
                <w:sz w:val="20"/>
                <w:szCs w:val="20"/>
              </w:rPr>
              <w:t>42</w:t>
            </w:r>
          </w:p>
        </w:tc>
        <w:tc>
          <w:tcPr>
            <w:tcW w:w="2140" w:type="dxa"/>
            <w:gridSpan w:val="2"/>
            <w:tcBorders>
              <w:top w:val="nil"/>
              <w:left w:val="nil"/>
              <w:bottom w:val="single" w:sz="4" w:space="0" w:color="auto"/>
              <w:right w:val="single" w:sz="4" w:space="0" w:color="auto"/>
            </w:tcBorders>
            <w:shd w:val="clear" w:color="auto" w:fill="auto"/>
            <w:noWrap/>
            <w:hideMark/>
          </w:tcPr>
          <w:p w14:paraId="431C792A" w14:textId="77777777" w:rsidR="00AD0722" w:rsidRPr="00FA2BF4" w:rsidRDefault="00AD0722" w:rsidP="00E850E7">
            <w:pPr>
              <w:rPr>
                <w:color w:val="000000"/>
                <w:sz w:val="20"/>
                <w:szCs w:val="20"/>
              </w:rPr>
            </w:pPr>
            <w:r w:rsidRPr="00FA2BF4">
              <w:t>OLJE ZA MENJALNIKE</w:t>
            </w:r>
          </w:p>
        </w:tc>
        <w:tc>
          <w:tcPr>
            <w:tcW w:w="1072" w:type="dxa"/>
            <w:gridSpan w:val="2"/>
            <w:tcBorders>
              <w:top w:val="nil"/>
              <w:left w:val="nil"/>
              <w:bottom w:val="single" w:sz="4" w:space="0" w:color="auto"/>
              <w:right w:val="single" w:sz="4" w:space="0" w:color="auto"/>
            </w:tcBorders>
            <w:shd w:val="clear" w:color="auto" w:fill="auto"/>
            <w:noWrap/>
            <w:hideMark/>
          </w:tcPr>
          <w:p w14:paraId="36610A10" w14:textId="77777777" w:rsidR="00AD0722" w:rsidRPr="00FA2BF4" w:rsidRDefault="00AD0722" w:rsidP="00E850E7">
            <w:pPr>
              <w:rPr>
                <w:sz w:val="20"/>
                <w:szCs w:val="20"/>
              </w:rPr>
            </w:pPr>
            <w:r w:rsidRPr="00FA2BF4">
              <w:t>9058/1</w:t>
            </w:r>
          </w:p>
        </w:tc>
        <w:tc>
          <w:tcPr>
            <w:tcW w:w="4456" w:type="dxa"/>
            <w:gridSpan w:val="2"/>
            <w:tcBorders>
              <w:top w:val="nil"/>
              <w:left w:val="nil"/>
              <w:bottom w:val="single" w:sz="4" w:space="0" w:color="auto"/>
              <w:right w:val="single" w:sz="4" w:space="0" w:color="auto"/>
            </w:tcBorders>
            <w:shd w:val="clear" w:color="auto" w:fill="auto"/>
            <w:noWrap/>
            <w:hideMark/>
          </w:tcPr>
          <w:p w14:paraId="43CBDE6E" w14:textId="77777777" w:rsidR="00AD0722" w:rsidRPr="00FA2BF4" w:rsidRDefault="00AD0722" w:rsidP="00E850E7">
            <w:pPr>
              <w:rPr>
                <w:sz w:val="20"/>
                <w:szCs w:val="20"/>
              </w:rPr>
            </w:pPr>
            <w:r w:rsidRPr="00FA2BF4">
              <w:t xml:space="preserve">SAE 80W-90, API GL 5, </w:t>
            </w:r>
            <w:r>
              <w:t>(</w:t>
            </w:r>
            <w:r w:rsidRPr="00FA2BF4">
              <w:t xml:space="preserve">MIL L-2105D </w:t>
            </w:r>
            <w:r>
              <w:t>–</w:t>
            </w:r>
            <w:r w:rsidRPr="00FA2BF4">
              <w:t xml:space="preserve"> Gear Oil GX 80W-90</w:t>
            </w:r>
            <w:r>
              <w:t>)</w:t>
            </w:r>
          </w:p>
        </w:tc>
        <w:tc>
          <w:tcPr>
            <w:tcW w:w="850" w:type="dxa"/>
            <w:tcBorders>
              <w:top w:val="nil"/>
              <w:left w:val="nil"/>
              <w:bottom w:val="single" w:sz="4" w:space="0" w:color="auto"/>
              <w:right w:val="single" w:sz="4" w:space="0" w:color="auto"/>
            </w:tcBorders>
            <w:shd w:val="clear" w:color="auto" w:fill="auto"/>
            <w:noWrap/>
            <w:hideMark/>
          </w:tcPr>
          <w:p w14:paraId="7F20FAE6" w14:textId="77777777" w:rsidR="00AD0722" w:rsidRPr="00FA2BF4" w:rsidRDefault="00AD0722" w:rsidP="00E850E7">
            <w:pPr>
              <w:jc w:val="right"/>
              <w:rPr>
                <w:color w:val="000000"/>
                <w:sz w:val="20"/>
                <w:szCs w:val="20"/>
              </w:rPr>
            </w:pPr>
            <w:r w:rsidRPr="00FA2BF4">
              <w:t>400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F463AB3"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3446A34B" w14:textId="77777777" w:rsidR="00AD0722" w:rsidRPr="00FA2BF4" w:rsidRDefault="00AD0722" w:rsidP="00E850E7">
            <w:pPr>
              <w:jc w:val="center"/>
              <w:rPr>
                <w:sz w:val="20"/>
                <w:szCs w:val="20"/>
              </w:rPr>
            </w:pPr>
            <w:r w:rsidRPr="00FA2BF4">
              <w:t>4</w:t>
            </w:r>
          </w:p>
        </w:tc>
        <w:tc>
          <w:tcPr>
            <w:tcW w:w="1985" w:type="dxa"/>
            <w:tcBorders>
              <w:top w:val="nil"/>
              <w:left w:val="nil"/>
              <w:bottom w:val="single" w:sz="4" w:space="0" w:color="auto"/>
              <w:right w:val="single" w:sz="4" w:space="0" w:color="auto"/>
            </w:tcBorders>
            <w:shd w:val="clear" w:color="auto" w:fill="auto"/>
            <w:noWrap/>
            <w:vAlign w:val="bottom"/>
            <w:hideMark/>
          </w:tcPr>
          <w:p w14:paraId="14F34BEA"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4B4176A" w14:textId="77777777" w:rsidR="00AD0722" w:rsidRPr="00FA2BF4" w:rsidRDefault="00AD0722" w:rsidP="00E850E7">
            <w:pPr>
              <w:jc w:val="right"/>
              <w:rPr>
                <w:color w:val="000000"/>
                <w:sz w:val="20"/>
                <w:szCs w:val="20"/>
              </w:rPr>
            </w:pPr>
          </w:p>
        </w:tc>
      </w:tr>
      <w:tr w:rsidR="00AD0722" w:rsidRPr="007D77FB" w14:paraId="1A41308F"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6BDC26" w14:textId="77777777" w:rsidR="00AD0722" w:rsidRPr="00FA2BF4" w:rsidRDefault="00AD0722" w:rsidP="00E850E7">
            <w:pPr>
              <w:jc w:val="center"/>
              <w:rPr>
                <w:color w:val="000000"/>
                <w:sz w:val="20"/>
                <w:szCs w:val="20"/>
              </w:rPr>
            </w:pPr>
            <w:r w:rsidRPr="00FA2BF4">
              <w:rPr>
                <w:color w:val="000000"/>
                <w:sz w:val="20"/>
                <w:szCs w:val="20"/>
              </w:rPr>
              <w:t>43</w:t>
            </w:r>
          </w:p>
        </w:tc>
        <w:tc>
          <w:tcPr>
            <w:tcW w:w="2140" w:type="dxa"/>
            <w:gridSpan w:val="2"/>
            <w:tcBorders>
              <w:top w:val="nil"/>
              <w:left w:val="nil"/>
              <w:bottom w:val="single" w:sz="4" w:space="0" w:color="auto"/>
              <w:right w:val="single" w:sz="4" w:space="0" w:color="auto"/>
            </w:tcBorders>
            <w:shd w:val="clear" w:color="auto" w:fill="auto"/>
            <w:noWrap/>
            <w:hideMark/>
          </w:tcPr>
          <w:p w14:paraId="3CE982F5"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6551D315" w14:textId="77777777" w:rsidR="00AD0722" w:rsidRPr="00FA2BF4" w:rsidRDefault="00AD0722" w:rsidP="00E850E7">
            <w:pPr>
              <w:rPr>
                <w:sz w:val="20"/>
                <w:szCs w:val="20"/>
              </w:rPr>
            </w:pPr>
            <w:r w:rsidRPr="00FA2BF4">
              <w:t>88912/1</w:t>
            </w:r>
          </w:p>
        </w:tc>
        <w:tc>
          <w:tcPr>
            <w:tcW w:w="4456" w:type="dxa"/>
            <w:gridSpan w:val="2"/>
            <w:tcBorders>
              <w:top w:val="nil"/>
              <w:left w:val="nil"/>
              <w:bottom w:val="single" w:sz="4" w:space="0" w:color="auto"/>
              <w:right w:val="single" w:sz="4" w:space="0" w:color="auto"/>
            </w:tcBorders>
            <w:shd w:val="clear" w:color="auto" w:fill="auto"/>
            <w:noWrap/>
            <w:hideMark/>
          </w:tcPr>
          <w:p w14:paraId="0F1BC3EB" w14:textId="77777777" w:rsidR="00AD0722" w:rsidRPr="00FA2BF4" w:rsidRDefault="00AD0722" w:rsidP="00E850E7">
            <w:pPr>
              <w:rPr>
                <w:sz w:val="20"/>
                <w:szCs w:val="20"/>
              </w:rPr>
            </w:pPr>
            <w:r w:rsidRPr="00FA2BF4">
              <w:t xml:space="preserve">CASTROL TRIBOL 3785/220-1,5 </w:t>
            </w:r>
          </w:p>
        </w:tc>
        <w:tc>
          <w:tcPr>
            <w:tcW w:w="850" w:type="dxa"/>
            <w:tcBorders>
              <w:top w:val="nil"/>
              <w:left w:val="nil"/>
              <w:bottom w:val="single" w:sz="4" w:space="0" w:color="auto"/>
              <w:right w:val="single" w:sz="4" w:space="0" w:color="auto"/>
            </w:tcBorders>
            <w:shd w:val="clear" w:color="auto" w:fill="auto"/>
            <w:noWrap/>
            <w:hideMark/>
          </w:tcPr>
          <w:p w14:paraId="3737C871" w14:textId="77777777" w:rsidR="00AD0722" w:rsidRPr="00FA2BF4" w:rsidRDefault="00AD0722" w:rsidP="00E850E7">
            <w:pPr>
              <w:jc w:val="right"/>
              <w:rPr>
                <w:color w:val="000000"/>
                <w:sz w:val="20"/>
                <w:szCs w:val="20"/>
              </w:rPr>
            </w:pPr>
            <w:r w:rsidRPr="00FA2BF4">
              <w:t>150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7211681F"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20D45BA2" w14:textId="77777777" w:rsidR="00AD0722" w:rsidRPr="00FA2BF4" w:rsidRDefault="00AD0722" w:rsidP="00E850E7">
            <w:pPr>
              <w:jc w:val="center"/>
              <w:rPr>
                <w:sz w:val="20"/>
                <w:szCs w:val="20"/>
              </w:rPr>
            </w:pPr>
            <w:r w:rsidRPr="00FA2BF4">
              <w:t>18</w:t>
            </w:r>
          </w:p>
        </w:tc>
        <w:tc>
          <w:tcPr>
            <w:tcW w:w="1985" w:type="dxa"/>
            <w:tcBorders>
              <w:top w:val="nil"/>
              <w:left w:val="nil"/>
              <w:bottom w:val="single" w:sz="4" w:space="0" w:color="auto"/>
              <w:right w:val="single" w:sz="4" w:space="0" w:color="auto"/>
            </w:tcBorders>
            <w:shd w:val="clear" w:color="auto" w:fill="auto"/>
            <w:noWrap/>
            <w:vAlign w:val="bottom"/>
            <w:hideMark/>
          </w:tcPr>
          <w:p w14:paraId="0DCC1EC3"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6AC4C833" w14:textId="77777777" w:rsidR="00AD0722" w:rsidRPr="00FA2BF4" w:rsidRDefault="00AD0722" w:rsidP="00E850E7">
            <w:pPr>
              <w:jc w:val="right"/>
              <w:rPr>
                <w:color w:val="000000"/>
                <w:sz w:val="20"/>
                <w:szCs w:val="20"/>
              </w:rPr>
            </w:pPr>
          </w:p>
        </w:tc>
      </w:tr>
      <w:tr w:rsidR="00AD0722" w:rsidRPr="007D77FB" w14:paraId="7052F71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1F0A44E" w14:textId="77777777" w:rsidR="00AD0722" w:rsidRPr="00FA2BF4" w:rsidRDefault="00AD0722" w:rsidP="00E850E7">
            <w:pPr>
              <w:jc w:val="center"/>
              <w:rPr>
                <w:color w:val="000000"/>
                <w:sz w:val="20"/>
                <w:szCs w:val="20"/>
              </w:rPr>
            </w:pPr>
            <w:r w:rsidRPr="00FA2BF4">
              <w:rPr>
                <w:color w:val="000000"/>
                <w:sz w:val="20"/>
                <w:szCs w:val="20"/>
              </w:rPr>
              <w:t>44</w:t>
            </w:r>
          </w:p>
        </w:tc>
        <w:tc>
          <w:tcPr>
            <w:tcW w:w="2140" w:type="dxa"/>
            <w:gridSpan w:val="2"/>
            <w:tcBorders>
              <w:top w:val="nil"/>
              <w:left w:val="nil"/>
              <w:bottom w:val="single" w:sz="4" w:space="0" w:color="auto"/>
              <w:right w:val="single" w:sz="4" w:space="0" w:color="auto"/>
            </w:tcBorders>
            <w:shd w:val="clear" w:color="auto" w:fill="auto"/>
            <w:noWrap/>
            <w:hideMark/>
          </w:tcPr>
          <w:p w14:paraId="17DC33AF"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75B770E6" w14:textId="77777777" w:rsidR="00AD0722" w:rsidRPr="00FA2BF4" w:rsidRDefault="00AD0722" w:rsidP="00E850E7">
            <w:pPr>
              <w:rPr>
                <w:sz w:val="20"/>
                <w:szCs w:val="20"/>
              </w:rPr>
            </w:pPr>
            <w:r w:rsidRPr="00FA2BF4">
              <w:t>8914/1</w:t>
            </w:r>
          </w:p>
        </w:tc>
        <w:tc>
          <w:tcPr>
            <w:tcW w:w="4456" w:type="dxa"/>
            <w:gridSpan w:val="2"/>
            <w:tcBorders>
              <w:top w:val="nil"/>
              <w:left w:val="nil"/>
              <w:bottom w:val="single" w:sz="4" w:space="0" w:color="auto"/>
              <w:right w:val="single" w:sz="4" w:space="0" w:color="auto"/>
            </w:tcBorders>
            <w:shd w:val="clear" w:color="auto" w:fill="auto"/>
            <w:hideMark/>
          </w:tcPr>
          <w:p w14:paraId="19732DD4" w14:textId="77777777" w:rsidR="00AD0722" w:rsidRPr="00FA2BF4" w:rsidRDefault="00AD0722" w:rsidP="00E850E7">
            <w:pPr>
              <w:rPr>
                <w:sz w:val="20"/>
                <w:szCs w:val="20"/>
              </w:rPr>
            </w:pPr>
            <w:r w:rsidRPr="009F2714">
              <w:t xml:space="preserve">SAE 15W-40, ACEA E9,E7, API CK-4, CJ-4, CI-4 Plus, CI-4, SN, </w:t>
            </w:r>
            <w:r>
              <w:t>(</w:t>
            </w:r>
            <w:r w:rsidRPr="009F2714">
              <w:t>SHELL RIMULA R4-L 15W40, MB 228.31,  MAN 3575, Volvo VDS-4.5, 4, Renault RLD-4, RLD-3</w:t>
            </w:r>
            <w:r>
              <w:t>)</w:t>
            </w:r>
          </w:p>
        </w:tc>
        <w:tc>
          <w:tcPr>
            <w:tcW w:w="850" w:type="dxa"/>
            <w:tcBorders>
              <w:top w:val="nil"/>
              <w:left w:val="nil"/>
              <w:bottom w:val="single" w:sz="4" w:space="0" w:color="auto"/>
              <w:right w:val="single" w:sz="4" w:space="0" w:color="auto"/>
            </w:tcBorders>
            <w:shd w:val="clear" w:color="auto" w:fill="auto"/>
            <w:noWrap/>
            <w:hideMark/>
          </w:tcPr>
          <w:p w14:paraId="72B1E4AC" w14:textId="77777777" w:rsidR="00AD0722" w:rsidRPr="00FA2BF4" w:rsidRDefault="00AD0722" w:rsidP="00E850E7">
            <w:pPr>
              <w:jc w:val="right"/>
              <w:rPr>
                <w:color w:val="000000"/>
                <w:sz w:val="20"/>
                <w:szCs w:val="20"/>
              </w:rPr>
            </w:pPr>
            <w:r w:rsidRPr="00FA2BF4">
              <w:t>100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D9E7F57"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3487F2F7" w14:textId="77777777" w:rsidR="00AD0722" w:rsidRPr="00FA2BF4" w:rsidRDefault="00AD0722" w:rsidP="00E850E7">
            <w:pPr>
              <w:jc w:val="center"/>
              <w:rPr>
                <w:color w:val="000000"/>
                <w:sz w:val="20"/>
                <w:szCs w:val="20"/>
              </w:rPr>
            </w:pPr>
            <w:r w:rsidRPr="00FA2BF4">
              <w:t>4</w:t>
            </w:r>
          </w:p>
        </w:tc>
        <w:tc>
          <w:tcPr>
            <w:tcW w:w="1985" w:type="dxa"/>
            <w:tcBorders>
              <w:top w:val="nil"/>
              <w:left w:val="nil"/>
              <w:bottom w:val="single" w:sz="4" w:space="0" w:color="auto"/>
              <w:right w:val="single" w:sz="4" w:space="0" w:color="auto"/>
            </w:tcBorders>
            <w:shd w:val="clear" w:color="auto" w:fill="auto"/>
            <w:noWrap/>
            <w:vAlign w:val="bottom"/>
            <w:hideMark/>
          </w:tcPr>
          <w:p w14:paraId="5E80B6B6"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AEE3AD0" w14:textId="77777777" w:rsidR="00AD0722" w:rsidRPr="00FA2BF4" w:rsidRDefault="00AD0722" w:rsidP="00E850E7">
            <w:pPr>
              <w:jc w:val="right"/>
              <w:rPr>
                <w:color w:val="000000"/>
                <w:sz w:val="20"/>
                <w:szCs w:val="20"/>
              </w:rPr>
            </w:pPr>
          </w:p>
        </w:tc>
      </w:tr>
      <w:tr w:rsidR="00AD0722" w:rsidRPr="007D77FB" w14:paraId="5FE2FB97"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DEB3D4" w14:textId="77777777" w:rsidR="00AD0722" w:rsidRPr="00FA2BF4" w:rsidRDefault="00AD0722" w:rsidP="00E850E7">
            <w:pPr>
              <w:jc w:val="center"/>
              <w:rPr>
                <w:color w:val="000000"/>
                <w:sz w:val="20"/>
                <w:szCs w:val="20"/>
              </w:rPr>
            </w:pPr>
            <w:r w:rsidRPr="00FA2BF4">
              <w:rPr>
                <w:color w:val="000000"/>
                <w:sz w:val="20"/>
                <w:szCs w:val="20"/>
              </w:rPr>
              <w:t>45</w:t>
            </w:r>
          </w:p>
        </w:tc>
        <w:tc>
          <w:tcPr>
            <w:tcW w:w="2140" w:type="dxa"/>
            <w:gridSpan w:val="2"/>
            <w:tcBorders>
              <w:top w:val="nil"/>
              <w:left w:val="nil"/>
              <w:bottom w:val="single" w:sz="4" w:space="0" w:color="auto"/>
              <w:right w:val="single" w:sz="4" w:space="0" w:color="auto"/>
            </w:tcBorders>
            <w:shd w:val="clear" w:color="auto" w:fill="auto"/>
            <w:noWrap/>
            <w:hideMark/>
          </w:tcPr>
          <w:p w14:paraId="2FA5B0F2"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02820118" w14:textId="77777777" w:rsidR="00AD0722" w:rsidRPr="00FA2BF4" w:rsidRDefault="00AD0722" w:rsidP="00E850E7">
            <w:pPr>
              <w:rPr>
                <w:sz w:val="20"/>
                <w:szCs w:val="20"/>
              </w:rPr>
            </w:pPr>
            <w:r w:rsidRPr="00FA2BF4">
              <w:t>83415/1</w:t>
            </w:r>
          </w:p>
        </w:tc>
        <w:tc>
          <w:tcPr>
            <w:tcW w:w="4456" w:type="dxa"/>
            <w:gridSpan w:val="2"/>
            <w:tcBorders>
              <w:top w:val="nil"/>
              <w:left w:val="nil"/>
              <w:bottom w:val="single" w:sz="4" w:space="0" w:color="auto"/>
              <w:right w:val="single" w:sz="4" w:space="0" w:color="auto"/>
            </w:tcBorders>
            <w:shd w:val="clear" w:color="auto" w:fill="auto"/>
            <w:hideMark/>
          </w:tcPr>
          <w:p w14:paraId="5070ACA4" w14:textId="77777777" w:rsidR="00AD0722" w:rsidRPr="00FA2BF4" w:rsidRDefault="00AD0722" w:rsidP="00E850E7">
            <w:pPr>
              <w:rPr>
                <w:sz w:val="20"/>
                <w:szCs w:val="20"/>
              </w:rPr>
            </w:pPr>
            <w:r w:rsidRPr="009F2714">
              <w:t xml:space="preserve">SAE 15W-40, ACEA E9,E7, API CK-4, CJ-4, CI-4 Plus, CI-4, SN, </w:t>
            </w:r>
            <w:r>
              <w:t>(</w:t>
            </w:r>
            <w:r w:rsidRPr="009F2714">
              <w:t>SHELL RIMULA R4-L 15W40 MB 228.31,  MAN 3575, Volvo VDS-4.5, 4, Renault RLD-4, RLD-3</w:t>
            </w:r>
            <w:r>
              <w:t>)</w:t>
            </w:r>
          </w:p>
        </w:tc>
        <w:tc>
          <w:tcPr>
            <w:tcW w:w="850" w:type="dxa"/>
            <w:tcBorders>
              <w:top w:val="nil"/>
              <w:left w:val="nil"/>
              <w:bottom w:val="single" w:sz="4" w:space="0" w:color="auto"/>
              <w:right w:val="single" w:sz="4" w:space="0" w:color="auto"/>
            </w:tcBorders>
            <w:shd w:val="clear" w:color="auto" w:fill="auto"/>
            <w:noWrap/>
            <w:hideMark/>
          </w:tcPr>
          <w:p w14:paraId="0D9BEEE5" w14:textId="77777777" w:rsidR="00AD0722" w:rsidRPr="00FA2BF4" w:rsidRDefault="00AD0722" w:rsidP="00E850E7">
            <w:pPr>
              <w:jc w:val="right"/>
              <w:rPr>
                <w:color w:val="000000"/>
                <w:sz w:val="20"/>
                <w:szCs w:val="20"/>
              </w:rPr>
            </w:pPr>
            <w:r w:rsidRPr="00FA2BF4">
              <w:t>30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2286D1B" w14:textId="77777777" w:rsidR="00AD0722" w:rsidRPr="00FA2BF4" w:rsidRDefault="00AD0722" w:rsidP="00E850E7">
            <w:pPr>
              <w:rPr>
                <w:sz w:val="20"/>
                <w:szCs w:val="20"/>
              </w:rPr>
            </w:pPr>
            <w:r w:rsidRPr="00FA2BF4">
              <w:rPr>
                <w:sz w:val="20"/>
                <w:szCs w:val="20"/>
              </w:rPr>
              <w:t xml:space="preserve">kos   </w:t>
            </w:r>
          </w:p>
        </w:tc>
        <w:tc>
          <w:tcPr>
            <w:tcW w:w="709" w:type="dxa"/>
            <w:tcBorders>
              <w:top w:val="nil"/>
              <w:left w:val="nil"/>
              <w:bottom w:val="single" w:sz="4" w:space="0" w:color="auto"/>
              <w:right w:val="single" w:sz="4" w:space="0" w:color="auto"/>
            </w:tcBorders>
            <w:shd w:val="clear" w:color="auto" w:fill="auto"/>
            <w:noWrap/>
            <w:hideMark/>
          </w:tcPr>
          <w:p w14:paraId="53EE7B33" w14:textId="77777777" w:rsidR="00AD0722" w:rsidRPr="00FA2BF4" w:rsidRDefault="00AD0722" w:rsidP="00E850E7">
            <w:pPr>
              <w:jc w:val="center"/>
              <w:rPr>
                <w:color w:val="000000"/>
                <w:sz w:val="20"/>
                <w:szCs w:val="20"/>
              </w:rPr>
            </w:pPr>
            <w:r w:rsidRPr="00FA2BF4">
              <w:t>20</w:t>
            </w:r>
          </w:p>
        </w:tc>
        <w:tc>
          <w:tcPr>
            <w:tcW w:w="1985" w:type="dxa"/>
            <w:tcBorders>
              <w:top w:val="nil"/>
              <w:left w:val="nil"/>
              <w:bottom w:val="single" w:sz="4" w:space="0" w:color="auto"/>
              <w:right w:val="single" w:sz="4" w:space="0" w:color="auto"/>
            </w:tcBorders>
            <w:shd w:val="clear" w:color="auto" w:fill="auto"/>
            <w:noWrap/>
            <w:vAlign w:val="bottom"/>
            <w:hideMark/>
          </w:tcPr>
          <w:p w14:paraId="7EF93DEC"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AC9843D" w14:textId="77777777" w:rsidR="00AD0722" w:rsidRPr="00FA2BF4" w:rsidRDefault="00AD0722" w:rsidP="00E850E7">
            <w:pPr>
              <w:jc w:val="right"/>
              <w:rPr>
                <w:color w:val="000000"/>
                <w:sz w:val="20"/>
                <w:szCs w:val="20"/>
              </w:rPr>
            </w:pPr>
          </w:p>
        </w:tc>
      </w:tr>
      <w:tr w:rsidR="00AD0722" w:rsidRPr="007D77FB" w14:paraId="69675DD3"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DAAB1F" w14:textId="77777777" w:rsidR="00AD0722" w:rsidRPr="00FA2BF4" w:rsidRDefault="00AD0722" w:rsidP="00E850E7">
            <w:pPr>
              <w:jc w:val="center"/>
              <w:rPr>
                <w:color w:val="000000"/>
                <w:sz w:val="20"/>
                <w:szCs w:val="20"/>
              </w:rPr>
            </w:pPr>
            <w:r w:rsidRPr="00FA2BF4">
              <w:rPr>
                <w:color w:val="000000"/>
                <w:sz w:val="20"/>
                <w:szCs w:val="20"/>
              </w:rPr>
              <w:t>46</w:t>
            </w:r>
          </w:p>
        </w:tc>
        <w:tc>
          <w:tcPr>
            <w:tcW w:w="2140" w:type="dxa"/>
            <w:gridSpan w:val="2"/>
            <w:tcBorders>
              <w:top w:val="nil"/>
              <w:left w:val="nil"/>
              <w:bottom w:val="single" w:sz="4" w:space="0" w:color="auto"/>
              <w:right w:val="single" w:sz="4" w:space="0" w:color="auto"/>
            </w:tcBorders>
            <w:shd w:val="clear" w:color="auto" w:fill="auto"/>
            <w:noWrap/>
            <w:hideMark/>
          </w:tcPr>
          <w:p w14:paraId="5CE380E1"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1ED40F8E" w14:textId="77777777" w:rsidR="00AD0722" w:rsidRPr="00FA2BF4" w:rsidRDefault="00AD0722" w:rsidP="00E850E7">
            <w:pPr>
              <w:rPr>
                <w:sz w:val="20"/>
                <w:szCs w:val="20"/>
              </w:rPr>
            </w:pPr>
            <w:r w:rsidRPr="00FA2BF4">
              <w:t>93125/2</w:t>
            </w:r>
          </w:p>
        </w:tc>
        <w:tc>
          <w:tcPr>
            <w:tcW w:w="4456" w:type="dxa"/>
            <w:gridSpan w:val="2"/>
            <w:tcBorders>
              <w:top w:val="nil"/>
              <w:left w:val="nil"/>
              <w:bottom w:val="single" w:sz="4" w:space="0" w:color="auto"/>
              <w:right w:val="single" w:sz="4" w:space="0" w:color="auto"/>
            </w:tcBorders>
            <w:shd w:val="clear" w:color="auto" w:fill="auto"/>
            <w:noWrap/>
            <w:hideMark/>
          </w:tcPr>
          <w:p w14:paraId="48658FEE" w14:textId="77777777" w:rsidR="00AD0722" w:rsidRPr="00FA2BF4" w:rsidRDefault="00AD0722" w:rsidP="00E850E7">
            <w:pPr>
              <w:rPr>
                <w:sz w:val="20"/>
                <w:szCs w:val="20"/>
              </w:rPr>
            </w:pPr>
            <w:r w:rsidRPr="00FA2BF4">
              <w:t xml:space="preserve">DIN 51825; KP 2 K-30 </w:t>
            </w:r>
            <w:r>
              <w:t>–</w:t>
            </w:r>
            <w:r w:rsidRPr="00FA2BF4">
              <w:t xml:space="preserve"> </w:t>
            </w:r>
            <w:r>
              <w:t>(</w:t>
            </w:r>
            <w:r w:rsidRPr="00FA2BF4">
              <w:t>Olma Lis EP 2</w:t>
            </w:r>
            <w:r>
              <w:t>)</w:t>
            </w:r>
          </w:p>
        </w:tc>
        <w:tc>
          <w:tcPr>
            <w:tcW w:w="850" w:type="dxa"/>
            <w:tcBorders>
              <w:top w:val="nil"/>
              <w:left w:val="nil"/>
              <w:bottom w:val="single" w:sz="4" w:space="0" w:color="auto"/>
              <w:right w:val="single" w:sz="4" w:space="0" w:color="auto"/>
            </w:tcBorders>
            <w:shd w:val="clear" w:color="auto" w:fill="auto"/>
            <w:noWrap/>
            <w:hideMark/>
          </w:tcPr>
          <w:p w14:paraId="7B4F7307" w14:textId="77777777" w:rsidR="00AD0722" w:rsidRPr="00FA2BF4" w:rsidRDefault="00AD0722" w:rsidP="00E850E7">
            <w:pPr>
              <w:jc w:val="right"/>
              <w:rPr>
                <w:color w:val="000000"/>
                <w:sz w:val="20"/>
                <w:szCs w:val="20"/>
              </w:rPr>
            </w:pPr>
            <w:r w:rsidRPr="00FA2BF4">
              <w:t>10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1FCBE04"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48127DA3" w14:textId="77777777" w:rsidR="00AD0722" w:rsidRPr="00FA2BF4" w:rsidRDefault="00AD0722" w:rsidP="00E850E7">
            <w:pPr>
              <w:jc w:val="center"/>
              <w:rPr>
                <w:sz w:val="20"/>
                <w:szCs w:val="20"/>
              </w:rPr>
            </w:pPr>
            <w:r w:rsidRPr="00FA2BF4">
              <w:t>kartuša</w:t>
            </w:r>
          </w:p>
        </w:tc>
        <w:tc>
          <w:tcPr>
            <w:tcW w:w="1985" w:type="dxa"/>
            <w:tcBorders>
              <w:top w:val="nil"/>
              <w:left w:val="nil"/>
              <w:bottom w:val="single" w:sz="4" w:space="0" w:color="auto"/>
              <w:right w:val="single" w:sz="4" w:space="0" w:color="auto"/>
            </w:tcBorders>
            <w:shd w:val="clear" w:color="auto" w:fill="auto"/>
            <w:noWrap/>
            <w:vAlign w:val="bottom"/>
            <w:hideMark/>
          </w:tcPr>
          <w:p w14:paraId="086ABC6C"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1CB256C" w14:textId="77777777" w:rsidR="00AD0722" w:rsidRPr="00FA2BF4" w:rsidRDefault="00AD0722" w:rsidP="00E850E7">
            <w:pPr>
              <w:jc w:val="right"/>
              <w:rPr>
                <w:color w:val="000000"/>
                <w:sz w:val="20"/>
                <w:szCs w:val="20"/>
              </w:rPr>
            </w:pPr>
          </w:p>
        </w:tc>
      </w:tr>
      <w:tr w:rsidR="00AD0722" w:rsidRPr="007D77FB" w14:paraId="5E05E63F"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874D55" w14:textId="77777777" w:rsidR="00AD0722" w:rsidRPr="00FA2BF4" w:rsidRDefault="00AD0722" w:rsidP="00E850E7">
            <w:pPr>
              <w:jc w:val="center"/>
              <w:rPr>
                <w:color w:val="000000"/>
                <w:sz w:val="20"/>
                <w:szCs w:val="20"/>
              </w:rPr>
            </w:pPr>
            <w:r w:rsidRPr="00FA2BF4">
              <w:rPr>
                <w:color w:val="000000"/>
                <w:sz w:val="20"/>
                <w:szCs w:val="20"/>
              </w:rPr>
              <w:t>47</w:t>
            </w:r>
          </w:p>
        </w:tc>
        <w:tc>
          <w:tcPr>
            <w:tcW w:w="2140" w:type="dxa"/>
            <w:gridSpan w:val="2"/>
            <w:tcBorders>
              <w:top w:val="nil"/>
              <w:left w:val="nil"/>
              <w:bottom w:val="single" w:sz="4" w:space="0" w:color="auto"/>
              <w:right w:val="single" w:sz="4" w:space="0" w:color="auto"/>
            </w:tcBorders>
            <w:shd w:val="clear" w:color="auto" w:fill="auto"/>
            <w:noWrap/>
            <w:hideMark/>
          </w:tcPr>
          <w:p w14:paraId="0AAE9305"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664AD1D3" w14:textId="77777777" w:rsidR="00AD0722" w:rsidRPr="00FA2BF4" w:rsidRDefault="00AD0722" w:rsidP="00E850E7">
            <w:pPr>
              <w:rPr>
                <w:sz w:val="20"/>
                <w:szCs w:val="20"/>
              </w:rPr>
            </w:pPr>
            <w:r w:rsidRPr="00FA2BF4">
              <w:t>9143/10</w:t>
            </w:r>
          </w:p>
        </w:tc>
        <w:tc>
          <w:tcPr>
            <w:tcW w:w="4456" w:type="dxa"/>
            <w:gridSpan w:val="2"/>
            <w:tcBorders>
              <w:top w:val="nil"/>
              <w:left w:val="nil"/>
              <w:bottom w:val="single" w:sz="4" w:space="0" w:color="auto"/>
              <w:right w:val="single" w:sz="4" w:space="0" w:color="auto"/>
            </w:tcBorders>
            <w:shd w:val="clear" w:color="auto" w:fill="auto"/>
            <w:noWrap/>
            <w:hideMark/>
          </w:tcPr>
          <w:p w14:paraId="5F606F88" w14:textId="77777777" w:rsidR="00AD0722" w:rsidRPr="00FA2BF4" w:rsidRDefault="00AD0722" w:rsidP="00E850E7">
            <w:pPr>
              <w:rPr>
                <w:sz w:val="20"/>
                <w:szCs w:val="20"/>
              </w:rPr>
            </w:pPr>
            <w:r w:rsidRPr="00FA2BF4">
              <w:t xml:space="preserve">FUCHS CEPLATTYN ECO 300 </w:t>
            </w:r>
          </w:p>
        </w:tc>
        <w:tc>
          <w:tcPr>
            <w:tcW w:w="850" w:type="dxa"/>
            <w:tcBorders>
              <w:top w:val="nil"/>
              <w:left w:val="nil"/>
              <w:bottom w:val="single" w:sz="4" w:space="0" w:color="auto"/>
              <w:right w:val="single" w:sz="4" w:space="0" w:color="auto"/>
            </w:tcBorders>
            <w:shd w:val="clear" w:color="auto" w:fill="auto"/>
            <w:noWrap/>
            <w:hideMark/>
          </w:tcPr>
          <w:p w14:paraId="11A3931E" w14:textId="77777777" w:rsidR="00AD0722" w:rsidRPr="00FA2BF4" w:rsidRDefault="00AD0722" w:rsidP="00E850E7">
            <w:pPr>
              <w:jc w:val="right"/>
              <w:rPr>
                <w:color w:val="000000"/>
                <w:sz w:val="20"/>
                <w:szCs w:val="20"/>
              </w:rPr>
            </w:pPr>
            <w:r w:rsidRPr="00FA2BF4">
              <w:t>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B4FB027"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4B25A23B" w14:textId="77777777" w:rsidR="00AD0722" w:rsidRPr="00FA2BF4" w:rsidRDefault="00AD0722" w:rsidP="00E850E7">
            <w:pPr>
              <w:jc w:val="center"/>
              <w:rPr>
                <w:sz w:val="20"/>
                <w:szCs w:val="20"/>
              </w:rPr>
            </w:pPr>
            <w:r w:rsidRPr="00FA2BF4">
              <w:t>5</w:t>
            </w:r>
          </w:p>
        </w:tc>
        <w:tc>
          <w:tcPr>
            <w:tcW w:w="1985" w:type="dxa"/>
            <w:tcBorders>
              <w:top w:val="nil"/>
              <w:left w:val="nil"/>
              <w:bottom w:val="single" w:sz="4" w:space="0" w:color="auto"/>
              <w:right w:val="single" w:sz="4" w:space="0" w:color="auto"/>
            </w:tcBorders>
            <w:shd w:val="clear" w:color="auto" w:fill="auto"/>
            <w:noWrap/>
            <w:vAlign w:val="bottom"/>
            <w:hideMark/>
          </w:tcPr>
          <w:p w14:paraId="7DCD9802"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34D781E" w14:textId="77777777" w:rsidR="00AD0722" w:rsidRPr="00FA2BF4" w:rsidRDefault="00AD0722" w:rsidP="00E850E7">
            <w:pPr>
              <w:jc w:val="right"/>
              <w:rPr>
                <w:color w:val="000000"/>
                <w:sz w:val="20"/>
                <w:szCs w:val="20"/>
              </w:rPr>
            </w:pPr>
          </w:p>
        </w:tc>
      </w:tr>
      <w:tr w:rsidR="00AD0722" w:rsidRPr="007D77FB" w14:paraId="2BBCA25E"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5EE671" w14:textId="77777777" w:rsidR="00AD0722" w:rsidRPr="00FA2BF4" w:rsidRDefault="00AD0722" w:rsidP="00E850E7">
            <w:pPr>
              <w:jc w:val="center"/>
              <w:rPr>
                <w:color w:val="000000"/>
                <w:sz w:val="20"/>
                <w:szCs w:val="20"/>
              </w:rPr>
            </w:pPr>
            <w:r w:rsidRPr="00FA2BF4">
              <w:rPr>
                <w:color w:val="000000"/>
                <w:sz w:val="20"/>
                <w:szCs w:val="20"/>
              </w:rPr>
              <w:t>48</w:t>
            </w:r>
          </w:p>
        </w:tc>
        <w:tc>
          <w:tcPr>
            <w:tcW w:w="2140" w:type="dxa"/>
            <w:gridSpan w:val="2"/>
            <w:tcBorders>
              <w:top w:val="nil"/>
              <w:left w:val="nil"/>
              <w:bottom w:val="single" w:sz="4" w:space="0" w:color="auto"/>
              <w:right w:val="single" w:sz="4" w:space="0" w:color="auto"/>
            </w:tcBorders>
            <w:shd w:val="clear" w:color="auto" w:fill="auto"/>
            <w:noWrap/>
            <w:hideMark/>
          </w:tcPr>
          <w:p w14:paraId="0ABB3194"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4A69BAE7" w14:textId="77777777" w:rsidR="00AD0722" w:rsidRPr="00FA2BF4" w:rsidRDefault="00AD0722" w:rsidP="00E850E7">
            <w:pPr>
              <w:rPr>
                <w:sz w:val="20"/>
                <w:szCs w:val="20"/>
              </w:rPr>
            </w:pPr>
            <w:r w:rsidRPr="00FA2BF4">
              <w:t>74321/2</w:t>
            </w:r>
          </w:p>
        </w:tc>
        <w:tc>
          <w:tcPr>
            <w:tcW w:w="4456" w:type="dxa"/>
            <w:gridSpan w:val="2"/>
            <w:tcBorders>
              <w:top w:val="nil"/>
              <w:left w:val="nil"/>
              <w:bottom w:val="single" w:sz="4" w:space="0" w:color="auto"/>
              <w:right w:val="single" w:sz="4" w:space="0" w:color="auto"/>
            </w:tcBorders>
            <w:shd w:val="clear" w:color="auto" w:fill="auto"/>
            <w:noWrap/>
            <w:hideMark/>
          </w:tcPr>
          <w:p w14:paraId="55341C57" w14:textId="77777777" w:rsidR="00AD0722" w:rsidRPr="00FA2BF4" w:rsidRDefault="00AD0722" w:rsidP="00E850E7">
            <w:pPr>
              <w:rPr>
                <w:sz w:val="20"/>
                <w:szCs w:val="20"/>
              </w:rPr>
            </w:pPr>
            <w:r w:rsidRPr="00FA2BF4">
              <w:t>RIMAZ AVA 2 -  zamenjuje AVIALITH 2 EP bl 254521</w:t>
            </w:r>
          </w:p>
        </w:tc>
        <w:tc>
          <w:tcPr>
            <w:tcW w:w="850" w:type="dxa"/>
            <w:tcBorders>
              <w:top w:val="nil"/>
              <w:left w:val="nil"/>
              <w:bottom w:val="single" w:sz="4" w:space="0" w:color="auto"/>
              <w:right w:val="single" w:sz="4" w:space="0" w:color="auto"/>
            </w:tcBorders>
            <w:shd w:val="clear" w:color="auto" w:fill="auto"/>
            <w:noWrap/>
            <w:hideMark/>
          </w:tcPr>
          <w:p w14:paraId="4B300913" w14:textId="77777777" w:rsidR="00AD0722" w:rsidRPr="00FA2BF4" w:rsidRDefault="00AD0722" w:rsidP="00E850E7">
            <w:pPr>
              <w:jc w:val="right"/>
              <w:rPr>
                <w:color w:val="000000"/>
                <w:sz w:val="20"/>
                <w:szCs w:val="20"/>
              </w:rPr>
            </w:pPr>
            <w:r w:rsidRPr="00FA2BF4">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CD90515"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7CA4AEAC" w14:textId="77777777" w:rsidR="00AD0722" w:rsidRPr="00FA2BF4" w:rsidRDefault="00AD0722" w:rsidP="00E850E7">
            <w:pPr>
              <w:jc w:val="center"/>
              <w:rPr>
                <w:sz w:val="20"/>
                <w:szCs w:val="20"/>
              </w:rPr>
            </w:pPr>
            <w:r w:rsidRPr="00FA2BF4">
              <w:t>46</w:t>
            </w:r>
          </w:p>
        </w:tc>
        <w:tc>
          <w:tcPr>
            <w:tcW w:w="1985" w:type="dxa"/>
            <w:tcBorders>
              <w:top w:val="nil"/>
              <w:left w:val="nil"/>
              <w:bottom w:val="single" w:sz="4" w:space="0" w:color="auto"/>
              <w:right w:val="single" w:sz="4" w:space="0" w:color="auto"/>
            </w:tcBorders>
            <w:shd w:val="clear" w:color="auto" w:fill="auto"/>
            <w:noWrap/>
            <w:vAlign w:val="bottom"/>
            <w:hideMark/>
          </w:tcPr>
          <w:p w14:paraId="54CDF797"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CA0467A" w14:textId="77777777" w:rsidR="00AD0722" w:rsidRPr="00FA2BF4" w:rsidRDefault="00AD0722" w:rsidP="00E850E7">
            <w:pPr>
              <w:jc w:val="right"/>
              <w:rPr>
                <w:color w:val="000000"/>
                <w:sz w:val="20"/>
                <w:szCs w:val="20"/>
              </w:rPr>
            </w:pPr>
          </w:p>
        </w:tc>
      </w:tr>
      <w:tr w:rsidR="00AD0722" w:rsidRPr="007D77FB" w14:paraId="4D1434D6"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ADC749" w14:textId="77777777" w:rsidR="00AD0722" w:rsidRPr="00FA2BF4" w:rsidRDefault="00AD0722" w:rsidP="00E850E7">
            <w:pPr>
              <w:jc w:val="center"/>
              <w:rPr>
                <w:color w:val="000000"/>
                <w:sz w:val="20"/>
                <w:szCs w:val="20"/>
              </w:rPr>
            </w:pPr>
            <w:r w:rsidRPr="00FA2BF4">
              <w:rPr>
                <w:color w:val="000000"/>
                <w:sz w:val="20"/>
                <w:szCs w:val="20"/>
              </w:rPr>
              <w:t>49</w:t>
            </w:r>
          </w:p>
        </w:tc>
        <w:tc>
          <w:tcPr>
            <w:tcW w:w="2140" w:type="dxa"/>
            <w:gridSpan w:val="2"/>
            <w:tcBorders>
              <w:top w:val="nil"/>
              <w:left w:val="nil"/>
              <w:bottom w:val="single" w:sz="4" w:space="0" w:color="auto"/>
              <w:right w:val="single" w:sz="4" w:space="0" w:color="auto"/>
            </w:tcBorders>
            <w:shd w:val="clear" w:color="auto" w:fill="auto"/>
            <w:noWrap/>
            <w:hideMark/>
          </w:tcPr>
          <w:p w14:paraId="6BC3453C"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3D44099B" w14:textId="77777777" w:rsidR="00AD0722" w:rsidRPr="00FA2BF4" w:rsidRDefault="00AD0722" w:rsidP="00E850E7">
            <w:pPr>
              <w:rPr>
                <w:sz w:val="20"/>
                <w:szCs w:val="20"/>
              </w:rPr>
            </w:pPr>
            <w:r w:rsidRPr="00FA2BF4">
              <w:t>8909/1</w:t>
            </w:r>
          </w:p>
        </w:tc>
        <w:tc>
          <w:tcPr>
            <w:tcW w:w="4456" w:type="dxa"/>
            <w:gridSpan w:val="2"/>
            <w:tcBorders>
              <w:top w:val="nil"/>
              <w:left w:val="nil"/>
              <w:bottom w:val="single" w:sz="4" w:space="0" w:color="auto"/>
              <w:right w:val="single" w:sz="4" w:space="0" w:color="auto"/>
            </w:tcBorders>
            <w:shd w:val="clear" w:color="auto" w:fill="auto"/>
            <w:hideMark/>
          </w:tcPr>
          <w:p w14:paraId="76314E0E" w14:textId="77777777" w:rsidR="00AD0722" w:rsidRPr="00FA2BF4" w:rsidRDefault="00AD0722" w:rsidP="00E850E7">
            <w:pPr>
              <w:rPr>
                <w:sz w:val="20"/>
                <w:szCs w:val="20"/>
              </w:rPr>
            </w:pPr>
            <w:r w:rsidRPr="00FA2BF4">
              <w:t xml:space="preserve">SAE 15W-40, ACEA A3/B4, API SN/CF, </w:t>
            </w:r>
            <w:r>
              <w:t>(</w:t>
            </w:r>
            <w:r w:rsidRPr="00FA2BF4">
              <w:t>VW 501.01/505.00, MB 229.1</w:t>
            </w:r>
            <w:r>
              <w:t>)</w:t>
            </w:r>
          </w:p>
        </w:tc>
        <w:tc>
          <w:tcPr>
            <w:tcW w:w="850" w:type="dxa"/>
            <w:tcBorders>
              <w:top w:val="nil"/>
              <w:left w:val="nil"/>
              <w:bottom w:val="single" w:sz="4" w:space="0" w:color="auto"/>
              <w:right w:val="single" w:sz="4" w:space="0" w:color="auto"/>
            </w:tcBorders>
            <w:shd w:val="clear" w:color="auto" w:fill="auto"/>
            <w:noWrap/>
            <w:hideMark/>
          </w:tcPr>
          <w:p w14:paraId="5C8C6B9E" w14:textId="77777777" w:rsidR="00AD0722" w:rsidRPr="00FA2BF4" w:rsidRDefault="00AD0722" w:rsidP="00E850E7">
            <w:pPr>
              <w:jc w:val="right"/>
              <w:rPr>
                <w:color w:val="000000"/>
                <w:sz w:val="20"/>
                <w:szCs w:val="20"/>
              </w:rPr>
            </w:pPr>
            <w:r w:rsidRPr="00FA2BF4">
              <w:t>30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209620B"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0D030B14" w14:textId="77777777" w:rsidR="00AD0722" w:rsidRPr="00FA2BF4" w:rsidRDefault="00AD0722" w:rsidP="00E850E7">
            <w:pPr>
              <w:jc w:val="center"/>
              <w:rPr>
                <w:sz w:val="20"/>
                <w:szCs w:val="20"/>
              </w:rPr>
            </w:pPr>
            <w:r w:rsidRPr="00FA2BF4">
              <w:t>4l</w:t>
            </w:r>
          </w:p>
        </w:tc>
        <w:tc>
          <w:tcPr>
            <w:tcW w:w="1985" w:type="dxa"/>
            <w:tcBorders>
              <w:top w:val="nil"/>
              <w:left w:val="nil"/>
              <w:bottom w:val="single" w:sz="4" w:space="0" w:color="auto"/>
              <w:right w:val="single" w:sz="4" w:space="0" w:color="auto"/>
            </w:tcBorders>
            <w:shd w:val="clear" w:color="auto" w:fill="auto"/>
            <w:noWrap/>
            <w:vAlign w:val="bottom"/>
            <w:hideMark/>
          </w:tcPr>
          <w:p w14:paraId="48CCB1E4"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6FD1576F" w14:textId="77777777" w:rsidR="00AD0722" w:rsidRPr="00FA2BF4" w:rsidRDefault="00AD0722" w:rsidP="00E850E7">
            <w:pPr>
              <w:jc w:val="right"/>
              <w:rPr>
                <w:color w:val="000000"/>
                <w:sz w:val="20"/>
                <w:szCs w:val="20"/>
              </w:rPr>
            </w:pPr>
          </w:p>
        </w:tc>
      </w:tr>
      <w:tr w:rsidR="00AD0722" w:rsidRPr="007D77FB" w14:paraId="1A17240C"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B3BC4CB" w14:textId="77777777" w:rsidR="00AD0722" w:rsidRPr="00FA2BF4" w:rsidRDefault="00AD0722" w:rsidP="00E850E7">
            <w:pPr>
              <w:jc w:val="center"/>
              <w:rPr>
                <w:color w:val="000000"/>
                <w:sz w:val="20"/>
                <w:szCs w:val="20"/>
              </w:rPr>
            </w:pPr>
            <w:r w:rsidRPr="00FA2BF4">
              <w:rPr>
                <w:color w:val="000000"/>
                <w:sz w:val="20"/>
                <w:szCs w:val="20"/>
              </w:rPr>
              <w:t>50</w:t>
            </w:r>
          </w:p>
        </w:tc>
        <w:tc>
          <w:tcPr>
            <w:tcW w:w="2140" w:type="dxa"/>
            <w:gridSpan w:val="2"/>
            <w:tcBorders>
              <w:top w:val="nil"/>
              <w:left w:val="nil"/>
              <w:bottom w:val="single" w:sz="4" w:space="0" w:color="auto"/>
              <w:right w:val="single" w:sz="4" w:space="0" w:color="auto"/>
            </w:tcBorders>
            <w:shd w:val="clear" w:color="auto" w:fill="auto"/>
            <w:noWrap/>
            <w:hideMark/>
          </w:tcPr>
          <w:p w14:paraId="5EF96B6C" w14:textId="77777777" w:rsidR="00AD0722" w:rsidRPr="00FA2BF4" w:rsidRDefault="00AD0722" w:rsidP="00E850E7">
            <w:pPr>
              <w:rPr>
                <w:color w:val="000000"/>
                <w:sz w:val="20"/>
                <w:szCs w:val="20"/>
              </w:rPr>
            </w:pPr>
            <w:r w:rsidRPr="00FA2BF4">
              <w:t>OLJE MOTORNO</w:t>
            </w:r>
          </w:p>
        </w:tc>
        <w:tc>
          <w:tcPr>
            <w:tcW w:w="1072" w:type="dxa"/>
            <w:gridSpan w:val="2"/>
            <w:tcBorders>
              <w:top w:val="nil"/>
              <w:left w:val="nil"/>
              <w:bottom w:val="single" w:sz="4" w:space="0" w:color="auto"/>
              <w:right w:val="single" w:sz="4" w:space="0" w:color="auto"/>
            </w:tcBorders>
            <w:shd w:val="clear" w:color="auto" w:fill="auto"/>
            <w:noWrap/>
            <w:hideMark/>
          </w:tcPr>
          <w:p w14:paraId="219AF99C" w14:textId="77777777" w:rsidR="00AD0722" w:rsidRPr="00FA2BF4" w:rsidRDefault="00AD0722" w:rsidP="00E850E7">
            <w:pPr>
              <w:rPr>
                <w:sz w:val="20"/>
                <w:szCs w:val="20"/>
              </w:rPr>
            </w:pPr>
            <w:r w:rsidRPr="00FA2BF4">
              <w:t>8912/1</w:t>
            </w:r>
          </w:p>
        </w:tc>
        <w:tc>
          <w:tcPr>
            <w:tcW w:w="4456" w:type="dxa"/>
            <w:gridSpan w:val="2"/>
            <w:tcBorders>
              <w:top w:val="nil"/>
              <w:left w:val="nil"/>
              <w:bottom w:val="single" w:sz="4" w:space="0" w:color="auto"/>
              <w:right w:val="single" w:sz="4" w:space="0" w:color="auto"/>
            </w:tcBorders>
            <w:shd w:val="clear" w:color="auto" w:fill="auto"/>
            <w:hideMark/>
          </w:tcPr>
          <w:p w14:paraId="51669450" w14:textId="77777777" w:rsidR="00AD0722" w:rsidRPr="00FA2BF4" w:rsidRDefault="00AD0722" w:rsidP="00E850E7">
            <w:pPr>
              <w:rPr>
                <w:sz w:val="20"/>
                <w:szCs w:val="20"/>
              </w:rPr>
            </w:pPr>
            <w:r w:rsidRPr="00FA2BF4">
              <w:t xml:space="preserve">SAE 15W-40, ACEA E2/A3/B3, API CG-4/SJ, </w:t>
            </w:r>
            <w:r>
              <w:t>(</w:t>
            </w:r>
            <w:r w:rsidRPr="00FA2BF4">
              <w:t>MB 228.3/229.1, MAN 3275-1, Volvo VDS</w:t>
            </w:r>
            <w:r>
              <w:t>)</w:t>
            </w:r>
          </w:p>
        </w:tc>
        <w:tc>
          <w:tcPr>
            <w:tcW w:w="850" w:type="dxa"/>
            <w:tcBorders>
              <w:top w:val="nil"/>
              <w:left w:val="nil"/>
              <w:bottom w:val="single" w:sz="4" w:space="0" w:color="auto"/>
              <w:right w:val="single" w:sz="4" w:space="0" w:color="auto"/>
            </w:tcBorders>
            <w:shd w:val="clear" w:color="auto" w:fill="auto"/>
            <w:noWrap/>
            <w:hideMark/>
          </w:tcPr>
          <w:p w14:paraId="67549534" w14:textId="77777777" w:rsidR="00AD0722" w:rsidRPr="00FA2BF4" w:rsidRDefault="00AD0722" w:rsidP="00E850E7">
            <w:pPr>
              <w:jc w:val="right"/>
              <w:rPr>
                <w:color w:val="000000"/>
                <w:sz w:val="20"/>
                <w:szCs w:val="20"/>
              </w:rPr>
            </w:pPr>
            <w:r w:rsidRPr="00FA2BF4">
              <w:t>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2ECEB6B"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4610478E" w14:textId="77777777" w:rsidR="00AD0722" w:rsidRPr="00FA2BF4" w:rsidRDefault="00AD0722" w:rsidP="00E850E7">
            <w:pPr>
              <w:jc w:val="center"/>
              <w:rPr>
                <w:sz w:val="20"/>
                <w:szCs w:val="20"/>
              </w:rPr>
            </w:pPr>
            <w:r w:rsidRPr="00FA2BF4">
              <w:t>4</w:t>
            </w:r>
          </w:p>
        </w:tc>
        <w:tc>
          <w:tcPr>
            <w:tcW w:w="1985" w:type="dxa"/>
            <w:tcBorders>
              <w:top w:val="nil"/>
              <w:left w:val="nil"/>
              <w:bottom w:val="single" w:sz="4" w:space="0" w:color="auto"/>
              <w:right w:val="single" w:sz="4" w:space="0" w:color="auto"/>
            </w:tcBorders>
            <w:shd w:val="clear" w:color="auto" w:fill="auto"/>
            <w:noWrap/>
            <w:vAlign w:val="bottom"/>
            <w:hideMark/>
          </w:tcPr>
          <w:p w14:paraId="7995EAB3"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0759C63F" w14:textId="77777777" w:rsidR="00AD0722" w:rsidRPr="00FA2BF4" w:rsidRDefault="00AD0722" w:rsidP="00E850E7">
            <w:pPr>
              <w:jc w:val="right"/>
              <w:rPr>
                <w:color w:val="000000"/>
                <w:sz w:val="20"/>
                <w:szCs w:val="20"/>
              </w:rPr>
            </w:pPr>
          </w:p>
        </w:tc>
      </w:tr>
      <w:tr w:rsidR="00AD0722" w:rsidRPr="007D77FB" w14:paraId="7C16276D"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CEACF1" w14:textId="77777777" w:rsidR="00AD0722" w:rsidRPr="00FA2BF4" w:rsidRDefault="00AD0722" w:rsidP="00E850E7">
            <w:pPr>
              <w:jc w:val="center"/>
              <w:rPr>
                <w:color w:val="000000"/>
                <w:sz w:val="20"/>
                <w:szCs w:val="20"/>
              </w:rPr>
            </w:pPr>
            <w:r w:rsidRPr="00FA2BF4">
              <w:rPr>
                <w:color w:val="000000"/>
                <w:sz w:val="20"/>
                <w:szCs w:val="20"/>
              </w:rPr>
              <w:lastRenderedPageBreak/>
              <w:t>51</w:t>
            </w:r>
          </w:p>
        </w:tc>
        <w:tc>
          <w:tcPr>
            <w:tcW w:w="2140" w:type="dxa"/>
            <w:gridSpan w:val="2"/>
            <w:tcBorders>
              <w:top w:val="nil"/>
              <w:left w:val="nil"/>
              <w:bottom w:val="single" w:sz="4" w:space="0" w:color="auto"/>
              <w:right w:val="single" w:sz="4" w:space="0" w:color="auto"/>
            </w:tcBorders>
            <w:shd w:val="clear" w:color="auto" w:fill="auto"/>
            <w:noWrap/>
            <w:hideMark/>
          </w:tcPr>
          <w:p w14:paraId="07CD3F18"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67FA2F44" w14:textId="77777777" w:rsidR="00AD0722" w:rsidRPr="00FA2BF4" w:rsidRDefault="00AD0722" w:rsidP="00E850E7">
            <w:pPr>
              <w:rPr>
                <w:sz w:val="20"/>
                <w:szCs w:val="20"/>
              </w:rPr>
            </w:pPr>
            <w:r w:rsidRPr="00FA2BF4">
              <w:t>9270/5</w:t>
            </w:r>
          </w:p>
        </w:tc>
        <w:tc>
          <w:tcPr>
            <w:tcW w:w="4456" w:type="dxa"/>
            <w:gridSpan w:val="2"/>
            <w:tcBorders>
              <w:top w:val="nil"/>
              <w:left w:val="nil"/>
              <w:bottom w:val="single" w:sz="4" w:space="0" w:color="auto"/>
              <w:right w:val="single" w:sz="4" w:space="0" w:color="auto"/>
            </w:tcBorders>
            <w:shd w:val="clear" w:color="auto" w:fill="auto"/>
            <w:noWrap/>
            <w:hideMark/>
          </w:tcPr>
          <w:p w14:paraId="03F442B6" w14:textId="77777777" w:rsidR="00AD0722" w:rsidRPr="0023068B" w:rsidRDefault="00AD0722" w:rsidP="00E850E7">
            <w:pPr>
              <w:rPr>
                <w:sz w:val="20"/>
                <w:szCs w:val="20"/>
              </w:rPr>
            </w:pPr>
            <w:r w:rsidRPr="0023068B">
              <w:t>GADUSRAIL S3 EUDB  DIN EN 12081:2011-01 a, (SHELL GADUSRAIL S3 EUDB  DIN EN 12081:2011-01 a, Deutsche Bahn AG,  KAJO BIO S3 EUDB  DIN EN 12081:2011-01 a,)</w:t>
            </w:r>
          </w:p>
        </w:tc>
        <w:tc>
          <w:tcPr>
            <w:tcW w:w="850" w:type="dxa"/>
            <w:tcBorders>
              <w:top w:val="nil"/>
              <w:left w:val="nil"/>
              <w:bottom w:val="single" w:sz="4" w:space="0" w:color="auto"/>
              <w:right w:val="single" w:sz="4" w:space="0" w:color="auto"/>
            </w:tcBorders>
            <w:shd w:val="clear" w:color="auto" w:fill="auto"/>
            <w:noWrap/>
            <w:hideMark/>
          </w:tcPr>
          <w:p w14:paraId="4CAFEF06" w14:textId="77777777" w:rsidR="00AD0722" w:rsidRPr="00FA2BF4" w:rsidRDefault="00AD0722" w:rsidP="00E850E7">
            <w:pPr>
              <w:jc w:val="right"/>
              <w:rPr>
                <w:color w:val="000000"/>
                <w:sz w:val="20"/>
                <w:szCs w:val="20"/>
              </w:rPr>
            </w:pPr>
            <w:r w:rsidRPr="00FA2BF4">
              <w:t>14.000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47187C8"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6272CBE3" w14:textId="77777777" w:rsidR="00AD0722" w:rsidRPr="00FA2BF4" w:rsidRDefault="00AD0722" w:rsidP="00E850E7">
            <w:pPr>
              <w:jc w:val="center"/>
              <w:rPr>
                <w:sz w:val="20"/>
                <w:szCs w:val="20"/>
              </w:rPr>
            </w:pPr>
            <w:r w:rsidRPr="00FA2BF4">
              <w:t>sod</w:t>
            </w:r>
          </w:p>
        </w:tc>
        <w:tc>
          <w:tcPr>
            <w:tcW w:w="1985" w:type="dxa"/>
            <w:tcBorders>
              <w:top w:val="nil"/>
              <w:left w:val="nil"/>
              <w:bottom w:val="single" w:sz="4" w:space="0" w:color="auto"/>
              <w:right w:val="single" w:sz="4" w:space="0" w:color="auto"/>
            </w:tcBorders>
            <w:shd w:val="clear" w:color="auto" w:fill="auto"/>
            <w:noWrap/>
            <w:vAlign w:val="bottom"/>
            <w:hideMark/>
          </w:tcPr>
          <w:p w14:paraId="6904A133"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1A90448" w14:textId="77777777" w:rsidR="00AD0722" w:rsidRPr="00FA2BF4" w:rsidRDefault="00AD0722" w:rsidP="00E850E7">
            <w:pPr>
              <w:jc w:val="right"/>
              <w:rPr>
                <w:color w:val="000000"/>
                <w:sz w:val="20"/>
                <w:szCs w:val="20"/>
              </w:rPr>
            </w:pPr>
          </w:p>
        </w:tc>
      </w:tr>
      <w:tr w:rsidR="00AD0722" w:rsidRPr="007D77FB" w14:paraId="4EB854D2"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F388BD" w14:textId="77777777" w:rsidR="00AD0722" w:rsidRPr="00FA2BF4" w:rsidRDefault="00AD0722" w:rsidP="00E850E7">
            <w:pPr>
              <w:jc w:val="center"/>
              <w:rPr>
                <w:color w:val="000000"/>
                <w:sz w:val="20"/>
                <w:szCs w:val="20"/>
              </w:rPr>
            </w:pPr>
            <w:r w:rsidRPr="00FA2BF4">
              <w:rPr>
                <w:color w:val="000000"/>
                <w:sz w:val="20"/>
                <w:szCs w:val="20"/>
              </w:rPr>
              <w:t>52</w:t>
            </w:r>
          </w:p>
        </w:tc>
        <w:tc>
          <w:tcPr>
            <w:tcW w:w="2140" w:type="dxa"/>
            <w:gridSpan w:val="2"/>
            <w:tcBorders>
              <w:top w:val="nil"/>
              <w:left w:val="nil"/>
              <w:bottom w:val="single" w:sz="4" w:space="0" w:color="auto"/>
              <w:right w:val="single" w:sz="4" w:space="0" w:color="auto"/>
            </w:tcBorders>
            <w:shd w:val="clear" w:color="auto" w:fill="auto"/>
            <w:noWrap/>
            <w:hideMark/>
          </w:tcPr>
          <w:p w14:paraId="31D1BC83" w14:textId="77777777" w:rsidR="00AD0722" w:rsidRPr="00FA2BF4" w:rsidRDefault="00AD0722" w:rsidP="00E850E7">
            <w:pPr>
              <w:rPr>
                <w:color w:val="000000"/>
                <w:sz w:val="20"/>
                <w:szCs w:val="20"/>
              </w:rPr>
            </w:pPr>
            <w:r w:rsidRPr="00FA2BF4">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5639BF30" w14:textId="77777777" w:rsidR="00AD0722" w:rsidRPr="00FA2BF4" w:rsidRDefault="00AD0722" w:rsidP="00E850E7">
            <w:pPr>
              <w:rPr>
                <w:sz w:val="20"/>
                <w:szCs w:val="20"/>
              </w:rPr>
            </w:pPr>
            <w:r w:rsidRPr="00FA2BF4">
              <w:t>91745/1</w:t>
            </w:r>
          </w:p>
        </w:tc>
        <w:tc>
          <w:tcPr>
            <w:tcW w:w="4456" w:type="dxa"/>
            <w:gridSpan w:val="2"/>
            <w:tcBorders>
              <w:top w:val="nil"/>
              <w:left w:val="nil"/>
              <w:bottom w:val="single" w:sz="4" w:space="0" w:color="auto"/>
              <w:right w:val="single" w:sz="4" w:space="0" w:color="auto"/>
            </w:tcBorders>
            <w:shd w:val="clear" w:color="auto" w:fill="auto"/>
            <w:noWrap/>
            <w:hideMark/>
          </w:tcPr>
          <w:p w14:paraId="006866DD" w14:textId="77777777" w:rsidR="00AD0722" w:rsidRPr="0023068B" w:rsidRDefault="00AD0722" w:rsidP="00E850E7">
            <w:pPr>
              <w:rPr>
                <w:sz w:val="20"/>
                <w:szCs w:val="20"/>
              </w:rPr>
            </w:pPr>
            <w:r w:rsidRPr="0023068B">
              <w:t>SAE J 1703/1704, DOT 4</w:t>
            </w:r>
          </w:p>
        </w:tc>
        <w:tc>
          <w:tcPr>
            <w:tcW w:w="850" w:type="dxa"/>
            <w:tcBorders>
              <w:top w:val="nil"/>
              <w:left w:val="nil"/>
              <w:bottom w:val="single" w:sz="4" w:space="0" w:color="auto"/>
              <w:right w:val="single" w:sz="4" w:space="0" w:color="auto"/>
            </w:tcBorders>
            <w:shd w:val="clear" w:color="auto" w:fill="auto"/>
            <w:noWrap/>
            <w:hideMark/>
          </w:tcPr>
          <w:p w14:paraId="403ED845" w14:textId="77777777" w:rsidR="00AD0722" w:rsidRPr="00FA2BF4" w:rsidRDefault="00AD0722" w:rsidP="00E850E7">
            <w:pPr>
              <w:jc w:val="right"/>
              <w:rPr>
                <w:color w:val="000000"/>
                <w:sz w:val="20"/>
                <w:szCs w:val="20"/>
              </w:rPr>
            </w:pPr>
            <w:r w:rsidRPr="00FA2BF4">
              <w:t>10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5FB9A72" w14:textId="77777777" w:rsidR="00AD0722" w:rsidRPr="00FA2BF4" w:rsidRDefault="00AD0722" w:rsidP="00E850E7">
            <w:pPr>
              <w:jc w:val="center"/>
              <w:rPr>
                <w:sz w:val="20"/>
                <w:szCs w:val="20"/>
              </w:rPr>
            </w:pPr>
            <w:r w:rsidRPr="00FA2BF4">
              <w:rPr>
                <w:sz w:val="20"/>
                <w:szCs w:val="20"/>
              </w:rPr>
              <w:t>L</w:t>
            </w:r>
          </w:p>
        </w:tc>
        <w:tc>
          <w:tcPr>
            <w:tcW w:w="709" w:type="dxa"/>
            <w:tcBorders>
              <w:top w:val="nil"/>
              <w:left w:val="nil"/>
              <w:bottom w:val="single" w:sz="4" w:space="0" w:color="auto"/>
              <w:right w:val="single" w:sz="4" w:space="0" w:color="auto"/>
            </w:tcBorders>
            <w:shd w:val="clear" w:color="auto" w:fill="auto"/>
            <w:noWrap/>
            <w:hideMark/>
          </w:tcPr>
          <w:p w14:paraId="6060E54C" w14:textId="77777777" w:rsidR="00AD0722" w:rsidRPr="00FA2BF4" w:rsidRDefault="00AD0722" w:rsidP="00E850E7">
            <w:pPr>
              <w:jc w:val="center"/>
              <w:rPr>
                <w:sz w:val="20"/>
                <w:szCs w:val="20"/>
              </w:rPr>
            </w:pPr>
            <w:r w:rsidRPr="00FA2BF4">
              <w:t>0,5</w:t>
            </w:r>
          </w:p>
        </w:tc>
        <w:tc>
          <w:tcPr>
            <w:tcW w:w="1985" w:type="dxa"/>
            <w:tcBorders>
              <w:top w:val="nil"/>
              <w:left w:val="nil"/>
              <w:bottom w:val="single" w:sz="4" w:space="0" w:color="auto"/>
              <w:right w:val="single" w:sz="4" w:space="0" w:color="auto"/>
            </w:tcBorders>
            <w:shd w:val="clear" w:color="auto" w:fill="auto"/>
            <w:noWrap/>
            <w:vAlign w:val="bottom"/>
            <w:hideMark/>
          </w:tcPr>
          <w:p w14:paraId="0049854E"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F8BBC02" w14:textId="77777777" w:rsidR="00AD0722" w:rsidRPr="00FA2BF4" w:rsidRDefault="00AD0722" w:rsidP="00E850E7">
            <w:pPr>
              <w:jc w:val="right"/>
              <w:rPr>
                <w:color w:val="000000"/>
                <w:sz w:val="20"/>
                <w:szCs w:val="20"/>
              </w:rPr>
            </w:pPr>
          </w:p>
        </w:tc>
      </w:tr>
      <w:tr w:rsidR="00AD0722" w:rsidRPr="007D77FB" w14:paraId="08FB1686"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9AD814" w14:textId="77777777" w:rsidR="00AD0722" w:rsidRPr="00FA2BF4" w:rsidRDefault="00AD0722" w:rsidP="00E850E7">
            <w:pPr>
              <w:jc w:val="center"/>
              <w:rPr>
                <w:color w:val="000000"/>
                <w:sz w:val="20"/>
                <w:szCs w:val="20"/>
              </w:rPr>
            </w:pPr>
            <w:r w:rsidRPr="00FA2BF4">
              <w:rPr>
                <w:color w:val="000000"/>
                <w:sz w:val="20"/>
                <w:szCs w:val="20"/>
              </w:rPr>
              <w:t>53</w:t>
            </w:r>
          </w:p>
        </w:tc>
        <w:tc>
          <w:tcPr>
            <w:tcW w:w="2140" w:type="dxa"/>
            <w:gridSpan w:val="2"/>
            <w:tcBorders>
              <w:top w:val="nil"/>
              <w:left w:val="nil"/>
              <w:bottom w:val="single" w:sz="4" w:space="0" w:color="auto"/>
              <w:right w:val="single" w:sz="4" w:space="0" w:color="auto"/>
            </w:tcBorders>
            <w:shd w:val="clear" w:color="auto" w:fill="auto"/>
            <w:noWrap/>
            <w:hideMark/>
          </w:tcPr>
          <w:p w14:paraId="1F603E4D"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4A42CAF1" w14:textId="77777777" w:rsidR="00AD0722" w:rsidRPr="00FA2BF4" w:rsidRDefault="00AD0722" w:rsidP="00E850E7">
            <w:pPr>
              <w:rPr>
                <w:sz w:val="20"/>
                <w:szCs w:val="20"/>
              </w:rPr>
            </w:pPr>
            <w:r w:rsidRPr="00FA2BF4">
              <w:t>9143/5</w:t>
            </w:r>
          </w:p>
        </w:tc>
        <w:tc>
          <w:tcPr>
            <w:tcW w:w="4456" w:type="dxa"/>
            <w:gridSpan w:val="2"/>
            <w:tcBorders>
              <w:top w:val="nil"/>
              <w:left w:val="nil"/>
              <w:bottom w:val="single" w:sz="4" w:space="0" w:color="auto"/>
              <w:right w:val="single" w:sz="4" w:space="0" w:color="auto"/>
            </w:tcBorders>
            <w:shd w:val="clear" w:color="auto" w:fill="auto"/>
            <w:noWrap/>
            <w:hideMark/>
          </w:tcPr>
          <w:p w14:paraId="7F705783" w14:textId="77777777" w:rsidR="00AD0722" w:rsidRPr="0023068B" w:rsidRDefault="00AD0722" w:rsidP="00E850E7">
            <w:pPr>
              <w:rPr>
                <w:sz w:val="20"/>
                <w:szCs w:val="20"/>
              </w:rPr>
            </w:pPr>
            <w:r w:rsidRPr="0023068B">
              <w:t xml:space="preserve">RENOLIT HLT2, (FUCHS RENOLIT HLT2) </w:t>
            </w:r>
          </w:p>
        </w:tc>
        <w:tc>
          <w:tcPr>
            <w:tcW w:w="850" w:type="dxa"/>
            <w:tcBorders>
              <w:top w:val="nil"/>
              <w:left w:val="nil"/>
              <w:bottom w:val="single" w:sz="4" w:space="0" w:color="auto"/>
              <w:right w:val="single" w:sz="4" w:space="0" w:color="auto"/>
            </w:tcBorders>
            <w:shd w:val="clear" w:color="auto" w:fill="auto"/>
            <w:noWrap/>
            <w:hideMark/>
          </w:tcPr>
          <w:p w14:paraId="13DA463C" w14:textId="77777777" w:rsidR="00AD0722" w:rsidRPr="00FA2BF4" w:rsidRDefault="00AD0722" w:rsidP="00E850E7">
            <w:pPr>
              <w:jc w:val="right"/>
              <w:rPr>
                <w:color w:val="000000"/>
                <w:sz w:val="20"/>
                <w:szCs w:val="20"/>
              </w:rPr>
            </w:pPr>
            <w:r w:rsidRPr="00FA2BF4">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7C53933"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2430255B" w14:textId="77777777" w:rsidR="00AD0722" w:rsidRPr="00FA2BF4" w:rsidRDefault="00AD0722" w:rsidP="00E850E7">
            <w:pPr>
              <w:jc w:val="center"/>
              <w:rPr>
                <w:sz w:val="20"/>
                <w:szCs w:val="20"/>
              </w:rPr>
            </w:pPr>
            <w:r w:rsidRPr="00FA2BF4">
              <w:t>18</w:t>
            </w:r>
          </w:p>
        </w:tc>
        <w:tc>
          <w:tcPr>
            <w:tcW w:w="1985" w:type="dxa"/>
            <w:tcBorders>
              <w:top w:val="nil"/>
              <w:left w:val="nil"/>
              <w:bottom w:val="single" w:sz="4" w:space="0" w:color="auto"/>
              <w:right w:val="single" w:sz="4" w:space="0" w:color="auto"/>
            </w:tcBorders>
            <w:shd w:val="clear" w:color="auto" w:fill="auto"/>
            <w:noWrap/>
            <w:vAlign w:val="bottom"/>
            <w:hideMark/>
          </w:tcPr>
          <w:p w14:paraId="6615E701"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714BEE1F" w14:textId="77777777" w:rsidR="00AD0722" w:rsidRPr="00FA2BF4" w:rsidRDefault="00AD0722" w:rsidP="00E850E7">
            <w:pPr>
              <w:jc w:val="right"/>
              <w:rPr>
                <w:color w:val="000000"/>
                <w:sz w:val="20"/>
                <w:szCs w:val="20"/>
              </w:rPr>
            </w:pPr>
          </w:p>
        </w:tc>
      </w:tr>
      <w:tr w:rsidR="00AD0722" w:rsidRPr="007D77FB" w14:paraId="5FC6E39A"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9BBE84" w14:textId="77777777" w:rsidR="00AD0722" w:rsidRPr="00FA2BF4" w:rsidRDefault="00AD0722" w:rsidP="00E850E7">
            <w:pPr>
              <w:jc w:val="center"/>
              <w:rPr>
                <w:color w:val="000000"/>
                <w:sz w:val="20"/>
                <w:szCs w:val="20"/>
              </w:rPr>
            </w:pPr>
            <w:r w:rsidRPr="00FA2BF4">
              <w:rPr>
                <w:color w:val="000000"/>
                <w:sz w:val="20"/>
                <w:szCs w:val="20"/>
              </w:rPr>
              <w:t>54</w:t>
            </w:r>
          </w:p>
        </w:tc>
        <w:tc>
          <w:tcPr>
            <w:tcW w:w="2140" w:type="dxa"/>
            <w:gridSpan w:val="2"/>
            <w:tcBorders>
              <w:top w:val="nil"/>
              <w:left w:val="nil"/>
              <w:bottom w:val="single" w:sz="4" w:space="0" w:color="auto"/>
              <w:right w:val="single" w:sz="4" w:space="0" w:color="auto"/>
            </w:tcBorders>
            <w:shd w:val="clear" w:color="auto" w:fill="auto"/>
            <w:noWrap/>
            <w:hideMark/>
          </w:tcPr>
          <w:p w14:paraId="28E88B65" w14:textId="77777777" w:rsidR="00AD0722" w:rsidRPr="00FA2BF4" w:rsidRDefault="00AD0722" w:rsidP="00E850E7">
            <w:pPr>
              <w:rPr>
                <w:color w:val="000000"/>
                <w:sz w:val="20"/>
                <w:szCs w:val="20"/>
              </w:rPr>
            </w:pPr>
            <w:r w:rsidRPr="00FA2BF4">
              <w:t>MAST</w:t>
            </w:r>
          </w:p>
        </w:tc>
        <w:tc>
          <w:tcPr>
            <w:tcW w:w="1072" w:type="dxa"/>
            <w:gridSpan w:val="2"/>
            <w:tcBorders>
              <w:top w:val="nil"/>
              <w:left w:val="nil"/>
              <w:bottom w:val="single" w:sz="4" w:space="0" w:color="auto"/>
              <w:right w:val="single" w:sz="4" w:space="0" w:color="auto"/>
            </w:tcBorders>
            <w:shd w:val="clear" w:color="auto" w:fill="auto"/>
            <w:noWrap/>
            <w:hideMark/>
          </w:tcPr>
          <w:p w14:paraId="7C38796E" w14:textId="77777777" w:rsidR="00AD0722" w:rsidRPr="00FA2BF4" w:rsidRDefault="00AD0722" w:rsidP="00E850E7">
            <w:pPr>
              <w:rPr>
                <w:sz w:val="20"/>
                <w:szCs w:val="20"/>
              </w:rPr>
            </w:pPr>
            <w:r w:rsidRPr="00FA2BF4">
              <w:t>66907/2</w:t>
            </w:r>
          </w:p>
        </w:tc>
        <w:tc>
          <w:tcPr>
            <w:tcW w:w="4456" w:type="dxa"/>
            <w:gridSpan w:val="2"/>
            <w:tcBorders>
              <w:top w:val="nil"/>
              <w:left w:val="nil"/>
              <w:bottom w:val="single" w:sz="4" w:space="0" w:color="auto"/>
              <w:right w:val="single" w:sz="4" w:space="0" w:color="auto"/>
            </w:tcBorders>
            <w:shd w:val="clear" w:color="auto" w:fill="auto"/>
            <w:noWrap/>
            <w:hideMark/>
          </w:tcPr>
          <w:p w14:paraId="1D9765B4" w14:textId="77777777" w:rsidR="00AD0722" w:rsidRPr="0023068B" w:rsidRDefault="00AD0722" w:rsidP="00E850E7">
            <w:pPr>
              <w:rPr>
                <w:sz w:val="20"/>
                <w:szCs w:val="20"/>
              </w:rPr>
            </w:pPr>
            <w:r w:rsidRPr="0023068B">
              <w:t xml:space="preserve">CONDAT GR 439 G </w:t>
            </w:r>
          </w:p>
        </w:tc>
        <w:tc>
          <w:tcPr>
            <w:tcW w:w="850" w:type="dxa"/>
            <w:tcBorders>
              <w:top w:val="nil"/>
              <w:left w:val="nil"/>
              <w:bottom w:val="single" w:sz="4" w:space="0" w:color="auto"/>
              <w:right w:val="single" w:sz="4" w:space="0" w:color="auto"/>
            </w:tcBorders>
            <w:shd w:val="clear" w:color="auto" w:fill="auto"/>
            <w:noWrap/>
            <w:hideMark/>
          </w:tcPr>
          <w:p w14:paraId="54255DDE" w14:textId="77777777" w:rsidR="00AD0722" w:rsidRPr="00FA2BF4" w:rsidRDefault="00AD0722" w:rsidP="00E850E7">
            <w:pPr>
              <w:jc w:val="right"/>
              <w:rPr>
                <w:color w:val="000000"/>
                <w:sz w:val="20"/>
                <w:szCs w:val="20"/>
              </w:rPr>
            </w:pPr>
            <w:r w:rsidRPr="00FA2BF4">
              <w:t>1.200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88EDF52" w14:textId="77777777" w:rsidR="00AD0722" w:rsidRPr="00FA2BF4" w:rsidRDefault="00AD0722" w:rsidP="00E850E7">
            <w:pPr>
              <w:jc w:val="center"/>
              <w:rPr>
                <w:sz w:val="20"/>
                <w:szCs w:val="20"/>
              </w:rPr>
            </w:pPr>
            <w:r w:rsidRPr="00FA2BF4">
              <w:rPr>
                <w:sz w:val="20"/>
                <w:szCs w:val="20"/>
              </w:rPr>
              <w:t>kg</w:t>
            </w:r>
          </w:p>
        </w:tc>
        <w:tc>
          <w:tcPr>
            <w:tcW w:w="709" w:type="dxa"/>
            <w:tcBorders>
              <w:top w:val="nil"/>
              <w:left w:val="nil"/>
              <w:bottom w:val="single" w:sz="4" w:space="0" w:color="auto"/>
              <w:right w:val="single" w:sz="4" w:space="0" w:color="auto"/>
            </w:tcBorders>
            <w:shd w:val="clear" w:color="auto" w:fill="auto"/>
            <w:noWrap/>
            <w:hideMark/>
          </w:tcPr>
          <w:p w14:paraId="5C1A262D" w14:textId="77777777" w:rsidR="00AD0722" w:rsidRPr="00FA2BF4" w:rsidRDefault="00AD0722" w:rsidP="00E850E7">
            <w:pPr>
              <w:jc w:val="center"/>
              <w:rPr>
                <w:sz w:val="20"/>
                <w:szCs w:val="20"/>
              </w:rPr>
            </w:pPr>
            <w:r w:rsidRPr="00FA2BF4">
              <w:t>23</w:t>
            </w:r>
          </w:p>
        </w:tc>
        <w:tc>
          <w:tcPr>
            <w:tcW w:w="1985" w:type="dxa"/>
            <w:tcBorders>
              <w:top w:val="nil"/>
              <w:left w:val="nil"/>
              <w:bottom w:val="single" w:sz="4" w:space="0" w:color="auto"/>
              <w:right w:val="single" w:sz="4" w:space="0" w:color="auto"/>
            </w:tcBorders>
            <w:shd w:val="clear" w:color="auto" w:fill="auto"/>
            <w:noWrap/>
            <w:vAlign w:val="bottom"/>
            <w:hideMark/>
          </w:tcPr>
          <w:p w14:paraId="723780EF"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65A42F0" w14:textId="77777777" w:rsidR="00AD0722" w:rsidRPr="00FA2BF4" w:rsidRDefault="00AD0722" w:rsidP="00E850E7">
            <w:pPr>
              <w:jc w:val="right"/>
              <w:rPr>
                <w:color w:val="000000"/>
                <w:sz w:val="20"/>
                <w:szCs w:val="20"/>
              </w:rPr>
            </w:pPr>
          </w:p>
        </w:tc>
      </w:tr>
      <w:tr w:rsidR="00AD0722" w:rsidRPr="007D77FB" w14:paraId="707E8D0C"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1672CB" w14:textId="77777777" w:rsidR="00AD0722" w:rsidRPr="00FA2BF4" w:rsidRDefault="00AD0722" w:rsidP="00E850E7">
            <w:pPr>
              <w:jc w:val="center"/>
              <w:rPr>
                <w:color w:val="000000"/>
                <w:sz w:val="20"/>
                <w:szCs w:val="20"/>
              </w:rPr>
            </w:pPr>
            <w:r w:rsidRPr="00FA2BF4">
              <w:rPr>
                <w:color w:val="000000"/>
                <w:sz w:val="20"/>
                <w:szCs w:val="20"/>
              </w:rPr>
              <w:t>55</w:t>
            </w:r>
          </w:p>
        </w:tc>
        <w:tc>
          <w:tcPr>
            <w:tcW w:w="2140" w:type="dxa"/>
            <w:gridSpan w:val="2"/>
            <w:tcBorders>
              <w:top w:val="nil"/>
              <w:left w:val="nil"/>
              <w:bottom w:val="single" w:sz="4" w:space="0" w:color="auto"/>
              <w:right w:val="single" w:sz="4" w:space="0" w:color="auto"/>
            </w:tcBorders>
            <w:shd w:val="clear" w:color="auto" w:fill="auto"/>
            <w:noWrap/>
            <w:hideMark/>
          </w:tcPr>
          <w:p w14:paraId="343ECC82" w14:textId="77777777" w:rsidR="00AD0722" w:rsidRPr="00FA2BF4" w:rsidRDefault="00AD0722" w:rsidP="00E850E7">
            <w:pPr>
              <w:rPr>
                <w:color w:val="000000"/>
                <w:sz w:val="20"/>
                <w:szCs w:val="20"/>
              </w:rPr>
            </w:pPr>
            <w:r w:rsidRPr="00FA2BF4">
              <w:t>OLJE ZA KOMPRESORJE</w:t>
            </w:r>
          </w:p>
        </w:tc>
        <w:tc>
          <w:tcPr>
            <w:tcW w:w="1072" w:type="dxa"/>
            <w:gridSpan w:val="2"/>
            <w:tcBorders>
              <w:top w:val="nil"/>
              <w:left w:val="nil"/>
              <w:bottom w:val="single" w:sz="4" w:space="0" w:color="auto"/>
              <w:right w:val="single" w:sz="4" w:space="0" w:color="auto"/>
            </w:tcBorders>
            <w:shd w:val="clear" w:color="auto" w:fill="auto"/>
            <w:noWrap/>
            <w:hideMark/>
          </w:tcPr>
          <w:p w14:paraId="68386D51" w14:textId="77777777" w:rsidR="00AD0722" w:rsidRPr="00FA2BF4" w:rsidRDefault="00AD0722" w:rsidP="00E850E7">
            <w:pPr>
              <w:rPr>
                <w:sz w:val="20"/>
                <w:szCs w:val="20"/>
              </w:rPr>
            </w:pPr>
            <w:r w:rsidRPr="00FA2BF4">
              <w:t>81664/4</w:t>
            </w:r>
          </w:p>
        </w:tc>
        <w:tc>
          <w:tcPr>
            <w:tcW w:w="4456" w:type="dxa"/>
            <w:gridSpan w:val="2"/>
            <w:tcBorders>
              <w:top w:val="nil"/>
              <w:left w:val="nil"/>
              <w:bottom w:val="single" w:sz="4" w:space="0" w:color="auto"/>
              <w:right w:val="single" w:sz="4" w:space="0" w:color="auto"/>
            </w:tcBorders>
            <w:shd w:val="clear" w:color="auto" w:fill="auto"/>
            <w:noWrap/>
            <w:hideMark/>
          </w:tcPr>
          <w:p w14:paraId="57C6B150" w14:textId="77777777" w:rsidR="00AD0722" w:rsidRPr="0023068B" w:rsidRDefault="00AD0722" w:rsidP="00E850E7">
            <w:pPr>
              <w:rPr>
                <w:sz w:val="20"/>
                <w:szCs w:val="20"/>
              </w:rPr>
            </w:pPr>
            <w:r w:rsidRPr="0023068B">
              <w:t>Reniso PAG 46, (Fuchs Reniso PAG 46)</w:t>
            </w:r>
          </w:p>
        </w:tc>
        <w:tc>
          <w:tcPr>
            <w:tcW w:w="850" w:type="dxa"/>
            <w:tcBorders>
              <w:top w:val="nil"/>
              <w:left w:val="nil"/>
              <w:bottom w:val="single" w:sz="4" w:space="0" w:color="auto"/>
              <w:right w:val="single" w:sz="4" w:space="0" w:color="auto"/>
            </w:tcBorders>
            <w:shd w:val="clear" w:color="auto" w:fill="auto"/>
            <w:noWrap/>
            <w:hideMark/>
          </w:tcPr>
          <w:p w14:paraId="7C8D31AF" w14:textId="77777777" w:rsidR="00AD0722" w:rsidRPr="00FA2BF4" w:rsidRDefault="00AD0722" w:rsidP="00E850E7">
            <w:pPr>
              <w:jc w:val="right"/>
              <w:rPr>
                <w:color w:val="000000"/>
                <w:sz w:val="20"/>
                <w:szCs w:val="20"/>
              </w:rPr>
            </w:pPr>
            <w:r w:rsidRPr="00FA2BF4">
              <w:t>5</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FB80ECB" w14:textId="77777777" w:rsidR="00AD0722" w:rsidRPr="00FA2BF4" w:rsidRDefault="00AD0722" w:rsidP="00E850E7">
            <w:pPr>
              <w:jc w:val="center"/>
              <w:rPr>
                <w:sz w:val="20"/>
                <w:szCs w:val="20"/>
              </w:rPr>
            </w:pPr>
            <w:r w:rsidRPr="00FA2BF4">
              <w:rPr>
                <w:sz w:val="20"/>
                <w:szCs w:val="20"/>
              </w:rPr>
              <w:t>kos</w:t>
            </w:r>
          </w:p>
        </w:tc>
        <w:tc>
          <w:tcPr>
            <w:tcW w:w="709" w:type="dxa"/>
            <w:tcBorders>
              <w:top w:val="nil"/>
              <w:left w:val="nil"/>
              <w:bottom w:val="single" w:sz="4" w:space="0" w:color="auto"/>
              <w:right w:val="single" w:sz="4" w:space="0" w:color="auto"/>
            </w:tcBorders>
            <w:shd w:val="clear" w:color="auto" w:fill="auto"/>
            <w:noWrap/>
            <w:hideMark/>
          </w:tcPr>
          <w:p w14:paraId="631C6446" w14:textId="77777777" w:rsidR="00AD0722" w:rsidRPr="00FA2BF4" w:rsidRDefault="00AD0722" w:rsidP="00E850E7">
            <w:pPr>
              <w:jc w:val="center"/>
              <w:rPr>
                <w:sz w:val="20"/>
                <w:szCs w:val="20"/>
              </w:rPr>
            </w:pPr>
            <w:r w:rsidRPr="00FA2BF4">
              <w:t>250 ml</w:t>
            </w:r>
          </w:p>
        </w:tc>
        <w:tc>
          <w:tcPr>
            <w:tcW w:w="1985" w:type="dxa"/>
            <w:tcBorders>
              <w:top w:val="nil"/>
              <w:left w:val="nil"/>
              <w:bottom w:val="single" w:sz="4" w:space="0" w:color="auto"/>
              <w:right w:val="single" w:sz="4" w:space="0" w:color="auto"/>
            </w:tcBorders>
            <w:shd w:val="clear" w:color="auto" w:fill="auto"/>
            <w:noWrap/>
            <w:vAlign w:val="bottom"/>
            <w:hideMark/>
          </w:tcPr>
          <w:p w14:paraId="533FCC29"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1882EF7" w14:textId="77777777" w:rsidR="00AD0722" w:rsidRPr="00FA2BF4" w:rsidRDefault="00AD0722" w:rsidP="00E850E7">
            <w:pPr>
              <w:jc w:val="right"/>
              <w:rPr>
                <w:color w:val="000000"/>
                <w:sz w:val="20"/>
                <w:szCs w:val="20"/>
              </w:rPr>
            </w:pPr>
          </w:p>
        </w:tc>
      </w:tr>
      <w:tr w:rsidR="00AD0722" w:rsidRPr="007D77FB" w14:paraId="693B0DF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hideMark/>
          </w:tcPr>
          <w:p w14:paraId="41F604F6" w14:textId="77777777" w:rsidR="00AD0722" w:rsidRPr="00FA2BF4" w:rsidRDefault="00AD0722" w:rsidP="00E850E7">
            <w:pPr>
              <w:jc w:val="center"/>
              <w:rPr>
                <w:color w:val="000000"/>
                <w:sz w:val="20"/>
                <w:szCs w:val="20"/>
              </w:rPr>
            </w:pPr>
            <w:r w:rsidRPr="000D4976">
              <w:t>56</w:t>
            </w:r>
          </w:p>
        </w:tc>
        <w:tc>
          <w:tcPr>
            <w:tcW w:w="2140" w:type="dxa"/>
            <w:gridSpan w:val="2"/>
            <w:tcBorders>
              <w:top w:val="nil"/>
              <w:left w:val="nil"/>
              <w:bottom w:val="single" w:sz="4" w:space="0" w:color="auto"/>
              <w:right w:val="single" w:sz="4" w:space="0" w:color="auto"/>
            </w:tcBorders>
            <w:shd w:val="clear" w:color="auto" w:fill="auto"/>
            <w:noWrap/>
            <w:hideMark/>
          </w:tcPr>
          <w:p w14:paraId="16293819" w14:textId="77777777" w:rsidR="00AD0722" w:rsidRPr="00FA2BF4" w:rsidRDefault="00AD0722" w:rsidP="00E850E7">
            <w:pPr>
              <w:rPr>
                <w:color w:val="000000"/>
                <w:sz w:val="20"/>
                <w:szCs w:val="20"/>
              </w:rPr>
            </w:pPr>
            <w:r w:rsidRPr="000D4976">
              <w:t>OLJE ZA KRETNICE</w:t>
            </w:r>
          </w:p>
        </w:tc>
        <w:tc>
          <w:tcPr>
            <w:tcW w:w="1072" w:type="dxa"/>
            <w:gridSpan w:val="2"/>
            <w:tcBorders>
              <w:top w:val="nil"/>
              <w:left w:val="nil"/>
              <w:bottom w:val="single" w:sz="4" w:space="0" w:color="auto"/>
              <w:right w:val="single" w:sz="4" w:space="0" w:color="auto"/>
            </w:tcBorders>
            <w:shd w:val="clear" w:color="auto" w:fill="auto"/>
            <w:noWrap/>
            <w:hideMark/>
          </w:tcPr>
          <w:p w14:paraId="4659CBAE" w14:textId="77777777" w:rsidR="00AD0722" w:rsidRPr="00FA2BF4" w:rsidRDefault="00AD0722" w:rsidP="00E850E7">
            <w:pPr>
              <w:rPr>
                <w:sz w:val="20"/>
                <w:szCs w:val="20"/>
              </w:rPr>
            </w:pPr>
            <w:r w:rsidRPr="000D4976">
              <w:t>94328/1</w:t>
            </w:r>
          </w:p>
        </w:tc>
        <w:tc>
          <w:tcPr>
            <w:tcW w:w="4456" w:type="dxa"/>
            <w:gridSpan w:val="2"/>
            <w:tcBorders>
              <w:top w:val="nil"/>
              <w:left w:val="nil"/>
              <w:bottom w:val="single" w:sz="4" w:space="0" w:color="auto"/>
              <w:right w:val="single" w:sz="4" w:space="0" w:color="auto"/>
            </w:tcBorders>
            <w:shd w:val="clear" w:color="auto" w:fill="auto"/>
            <w:noWrap/>
            <w:hideMark/>
          </w:tcPr>
          <w:p w14:paraId="7DE7BFAD" w14:textId="77777777" w:rsidR="00AD0722" w:rsidRPr="0023068B" w:rsidRDefault="00AD0722" w:rsidP="00E850E7">
            <w:pPr>
              <w:rPr>
                <w:sz w:val="20"/>
                <w:szCs w:val="20"/>
              </w:rPr>
            </w:pPr>
            <w:r w:rsidRPr="0023068B">
              <w:t xml:space="preserve">TERRASOL 150 SWA </w:t>
            </w:r>
          </w:p>
        </w:tc>
        <w:tc>
          <w:tcPr>
            <w:tcW w:w="850" w:type="dxa"/>
            <w:tcBorders>
              <w:top w:val="nil"/>
              <w:left w:val="nil"/>
              <w:bottom w:val="single" w:sz="4" w:space="0" w:color="auto"/>
              <w:right w:val="single" w:sz="4" w:space="0" w:color="auto"/>
            </w:tcBorders>
            <w:shd w:val="clear" w:color="auto" w:fill="auto"/>
            <w:noWrap/>
            <w:hideMark/>
          </w:tcPr>
          <w:p w14:paraId="3EB15E83" w14:textId="77777777" w:rsidR="00AD0722" w:rsidRPr="00FA2BF4" w:rsidRDefault="00AD0722" w:rsidP="00E850E7">
            <w:pPr>
              <w:jc w:val="right"/>
              <w:rPr>
                <w:color w:val="000000"/>
                <w:sz w:val="20"/>
                <w:szCs w:val="20"/>
              </w:rPr>
            </w:pPr>
            <w:r w:rsidRPr="000D4976">
              <w:t>30</w:t>
            </w:r>
          </w:p>
        </w:tc>
        <w:tc>
          <w:tcPr>
            <w:tcW w:w="567" w:type="dxa"/>
            <w:gridSpan w:val="2"/>
            <w:tcBorders>
              <w:top w:val="nil"/>
              <w:left w:val="nil"/>
              <w:bottom w:val="single" w:sz="4" w:space="0" w:color="auto"/>
              <w:right w:val="single" w:sz="4" w:space="0" w:color="auto"/>
            </w:tcBorders>
            <w:shd w:val="clear" w:color="auto" w:fill="auto"/>
            <w:noWrap/>
            <w:hideMark/>
          </w:tcPr>
          <w:p w14:paraId="35839B70" w14:textId="77777777" w:rsidR="00AD0722" w:rsidRPr="00FA2BF4" w:rsidRDefault="00AD0722" w:rsidP="00E850E7">
            <w:pPr>
              <w:jc w:val="center"/>
              <w:rPr>
                <w:sz w:val="20"/>
                <w:szCs w:val="20"/>
              </w:rPr>
            </w:pPr>
            <w:r w:rsidRPr="000D4976">
              <w:t xml:space="preserve">L         </w:t>
            </w:r>
          </w:p>
        </w:tc>
        <w:tc>
          <w:tcPr>
            <w:tcW w:w="709" w:type="dxa"/>
            <w:tcBorders>
              <w:top w:val="nil"/>
              <w:left w:val="nil"/>
              <w:bottom w:val="single" w:sz="4" w:space="0" w:color="auto"/>
              <w:right w:val="single" w:sz="4" w:space="0" w:color="auto"/>
            </w:tcBorders>
            <w:shd w:val="clear" w:color="auto" w:fill="auto"/>
            <w:noWrap/>
            <w:hideMark/>
          </w:tcPr>
          <w:p w14:paraId="14EED4FB" w14:textId="77777777" w:rsidR="00AD0722" w:rsidRPr="00FA2BF4" w:rsidRDefault="00AD0722" w:rsidP="00E850E7">
            <w:pPr>
              <w:jc w:val="center"/>
              <w:rPr>
                <w:sz w:val="20"/>
                <w:szCs w:val="20"/>
              </w:rPr>
            </w:pPr>
            <w:r w:rsidRPr="000D4976">
              <w:t>20</w:t>
            </w:r>
          </w:p>
        </w:tc>
        <w:tc>
          <w:tcPr>
            <w:tcW w:w="1985" w:type="dxa"/>
            <w:tcBorders>
              <w:top w:val="nil"/>
              <w:left w:val="nil"/>
              <w:bottom w:val="single" w:sz="4" w:space="0" w:color="auto"/>
              <w:right w:val="single" w:sz="4" w:space="0" w:color="auto"/>
            </w:tcBorders>
            <w:shd w:val="clear" w:color="auto" w:fill="auto"/>
            <w:noWrap/>
            <w:vAlign w:val="bottom"/>
            <w:hideMark/>
          </w:tcPr>
          <w:p w14:paraId="296D6AFD"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65AE4286" w14:textId="77777777" w:rsidR="00AD0722" w:rsidRPr="00FA2BF4" w:rsidRDefault="00AD0722" w:rsidP="00E850E7">
            <w:pPr>
              <w:jc w:val="right"/>
              <w:rPr>
                <w:color w:val="000000"/>
                <w:sz w:val="20"/>
                <w:szCs w:val="20"/>
              </w:rPr>
            </w:pPr>
          </w:p>
        </w:tc>
      </w:tr>
      <w:tr w:rsidR="00AD0722" w:rsidRPr="007D77FB" w14:paraId="0C9341F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hideMark/>
          </w:tcPr>
          <w:p w14:paraId="19944754" w14:textId="77777777" w:rsidR="00AD0722" w:rsidRPr="00FA2BF4" w:rsidRDefault="00AD0722" w:rsidP="00E850E7">
            <w:pPr>
              <w:jc w:val="center"/>
              <w:rPr>
                <w:color w:val="000000"/>
                <w:sz w:val="20"/>
                <w:szCs w:val="20"/>
              </w:rPr>
            </w:pPr>
            <w:r w:rsidRPr="000D4976">
              <w:t>57</w:t>
            </w:r>
          </w:p>
        </w:tc>
        <w:tc>
          <w:tcPr>
            <w:tcW w:w="2140" w:type="dxa"/>
            <w:gridSpan w:val="2"/>
            <w:tcBorders>
              <w:top w:val="nil"/>
              <w:left w:val="nil"/>
              <w:bottom w:val="single" w:sz="4" w:space="0" w:color="auto"/>
              <w:right w:val="single" w:sz="4" w:space="0" w:color="auto"/>
            </w:tcBorders>
            <w:shd w:val="clear" w:color="auto" w:fill="auto"/>
            <w:noWrap/>
            <w:hideMark/>
          </w:tcPr>
          <w:p w14:paraId="68811FA1" w14:textId="77777777" w:rsidR="00AD0722" w:rsidRPr="00FA2BF4" w:rsidRDefault="00AD0722" w:rsidP="00E850E7">
            <w:pPr>
              <w:rPr>
                <w:color w:val="000000"/>
                <w:sz w:val="20"/>
                <w:szCs w:val="20"/>
              </w:rPr>
            </w:pPr>
            <w:r w:rsidRPr="000D4976">
              <w:t>MAST</w:t>
            </w:r>
          </w:p>
        </w:tc>
        <w:tc>
          <w:tcPr>
            <w:tcW w:w="1072" w:type="dxa"/>
            <w:gridSpan w:val="2"/>
            <w:tcBorders>
              <w:top w:val="nil"/>
              <w:left w:val="nil"/>
              <w:bottom w:val="single" w:sz="4" w:space="0" w:color="auto"/>
              <w:right w:val="single" w:sz="4" w:space="0" w:color="auto"/>
            </w:tcBorders>
            <w:shd w:val="clear" w:color="auto" w:fill="auto"/>
            <w:noWrap/>
            <w:hideMark/>
          </w:tcPr>
          <w:p w14:paraId="3CA75395" w14:textId="77777777" w:rsidR="00AD0722" w:rsidRPr="00FA2BF4" w:rsidRDefault="00AD0722" w:rsidP="00E850E7">
            <w:pPr>
              <w:rPr>
                <w:color w:val="000000"/>
                <w:sz w:val="20"/>
                <w:szCs w:val="20"/>
              </w:rPr>
            </w:pPr>
            <w:r w:rsidRPr="000D4976">
              <w:t>9143/13</w:t>
            </w:r>
          </w:p>
        </w:tc>
        <w:tc>
          <w:tcPr>
            <w:tcW w:w="4456" w:type="dxa"/>
            <w:gridSpan w:val="2"/>
            <w:tcBorders>
              <w:top w:val="nil"/>
              <w:left w:val="nil"/>
              <w:bottom w:val="single" w:sz="4" w:space="0" w:color="auto"/>
              <w:right w:val="single" w:sz="4" w:space="0" w:color="auto"/>
            </w:tcBorders>
            <w:shd w:val="clear" w:color="auto" w:fill="auto"/>
            <w:noWrap/>
            <w:hideMark/>
          </w:tcPr>
          <w:p w14:paraId="7A3E4AC6" w14:textId="77777777" w:rsidR="00AD0722" w:rsidRPr="0023068B" w:rsidRDefault="00AD0722" w:rsidP="00E850E7">
            <w:pPr>
              <w:rPr>
                <w:sz w:val="20"/>
                <w:szCs w:val="20"/>
              </w:rPr>
            </w:pPr>
            <w:r w:rsidRPr="0023068B">
              <w:t>GADUSRAIL S3 EUFR, (SHELL GADUSRAIL S3 EUFR)</w:t>
            </w:r>
          </w:p>
        </w:tc>
        <w:tc>
          <w:tcPr>
            <w:tcW w:w="850" w:type="dxa"/>
            <w:tcBorders>
              <w:top w:val="nil"/>
              <w:left w:val="nil"/>
              <w:bottom w:val="single" w:sz="4" w:space="0" w:color="auto"/>
              <w:right w:val="single" w:sz="4" w:space="0" w:color="auto"/>
            </w:tcBorders>
            <w:shd w:val="clear" w:color="auto" w:fill="auto"/>
            <w:noWrap/>
            <w:hideMark/>
          </w:tcPr>
          <w:p w14:paraId="42C7915B" w14:textId="77777777" w:rsidR="00AD0722" w:rsidRPr="00FA2BF4" w:rsidRDefault="00AD0722" w:rsidP="00E850E7">
            <w:pPr>
              <w:jc w:val="right"/>
              <w:rPr>
                <w:color w:val="000000"/>
                <w:sz w:val="20"/>
                <w:szCs w:val="20"/>
              </w:rPr>
            </w:pPr>
            <w:r w:rsidRPr="000D4976">
              <w:t>400</w:t>
            </w:r>
          </w:p>
        </w:tc>
        <w:tc>
          <w:tcPr>
            <w:tcW w:w="567" w:type="dxa"/>
            <w:gridSpan w:val="2"/>
            <w:tcBorders>
              <w:top w:val="nil"/>
              <w:left w:val="nil"/>
              <w:bottom w:val="single" w:sz="4" w:space="0" w:color="auto"/>
              <w:right w:val="single" w:sz="4" w:space="0" w:color="auto"/>
            </w:tcBorders>
            <w:shd w:val="clear" w:color="auto" w:fill="auto"/>
            <w:noWrap/>
            <w:hideMark/>
          </w:tcPr>
          <w:p w14:paraId="7D201A9C" w14:textId="77777777" w:rsidR="00AD0722" w:rsidRPr="00FA2BF4" w:rsidRDefault="00AD0722" w:rsidP="00E850E7">
            <w:pPr>
              <w:jc w:val="center"/>
              <w:rPr>
                <w:color w:val="000000"/>
                <w:sz w:val="20"/>
                <w:szCs w:val="20"/>
              </w:rPr>
            </w:pPr>
            <w:r w:rsidRPr="000D4976">
              <w:t xml:space="preserve">kg        </w:t>
            </w:r>
          </w:p>
        </w:tc>
        <w:tc>
          <w:tcPr>
            <w:tcW w:w="709" w:type="dxa"/>
            <w:tcBorders>
              <w:top w:val="nil"/>
              <w:left w:val="nil"/>
              <w:bottom w:val="single" w:sz="4" w:space="0" w:color="auto"/>
              <w:right w:val="single" w:sz="4" w:space="0" w:color="auto"/>
            </w:tcBorders>
            <w:shd w:val="clear" w:color="auto" w:fill="auto"/>
            <w:noWrap/>
            <w:hideMark/>
          </w:tcPr>
          <w:p w14:paraId="53A9C89C" w14:textId="77777777" w:rsidR="00AD0722" w:rsidRPr="00FA2BF4" w:rsidRDefault="00AD0722" w:rsidP="00E850E7">
            <w:pPr>
              <w:jc w:val="center"/>
              <w:rPr>
                <w:sz w:val="20"/>
                <w:szCs w:val="20"/>
              </w:rPr>
            </w:pPr>
            <w:r w:rsidRPr="000D4976">
              <w:t>sod</w:t>
            </w:r>
          </w:p>
        </w:tc>
        <w:tc>
          <w:tcPr>
            <w:tcW w:w="1985" w:type="dxa"/>
            <w:tcBorders>
              <w:top w:val="nil"/>
              <w:left w:val="nil"/>
              <w:bottom w:val="single" w:sz="4" w:space="0" w:color="auto"/>
              <w:right w:val="single" w:sz="4" w:space="0" w:color="auto"/>
            </w:tcBorders>
            <w:shd w:val="clear" w:color="auto" w:fill="auto"/>
            <w:noWrap/>
            <w:vAlign w:val="bottom"/>
            <w:hideMark/>
          </w:tcPr>
          <w:p w14:paraId="3381DEEA"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18519379" w14:textId="77777777" w:rsidR="00AD0722" w:rsidRPr="00FA2BF4" w:rsidRDefault="00AD0722" w:rsidP="00E850E7">
            <w:pPr>
              <w:jc w:val="right"/>
              <w:rPr>
                <w:color w:val="000000"/>
                <w:sz w:val="20"/>
                <w:szCs w:val="20"/>
              </w:rPr>
            </w:pPr>
          </w:p>
        </w:tc>
      </w:tr>
      <w:tr w:rsidR="00AD0722" w:rsidRPr="007D77FB" w14:paraId="33B1169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hideMark/>
          </w:tcPr>
          <w:p w14:paraId="0856F66E" w14:textId="77777777" w:rsidR="00AD0722" w:rsidRPr="00FA2BF4" w:rsidRDefault="00AD0722" w:rsidP="00E850E7">
            <w:pPr>
              <w:jc w:val="center"/>
              <w:rPr>
                <w:color w:val="000000"/>
                <w:sz w:val="20"/>
                <w:szCs w:val="20"/>
              </w:rPr>
            </w:pPr>
            <w:r w:rsidRPr="000D4976">
              <w:t>58</w:t>
            </w:r>
          </w:p>
        </w:tc>
        <w:tc>
          <w:tcPr>
            <w:tcW w:w="2140" w:type="dxa"/>
            <w:gridSpan w:val="2"/>
            <w:tcBorders>
              <w:top w:val="nil"/>
              <w:left w:val="nil"/>
              <w:bottom w:val="single" w:sz="4" w:space="0" w:color="auto"/>
              <w:right w:val="single" w:sz="4" w:space="0" w:color="auto"/>
            </w:tcBorders>
            <w:shd w:val="clear" w:color="auto" w:fill="auto"/>
            <w:noWrap/>
            <w:hideMark/>
          </w:tcPr>
          <w:p w14:paraId="0B388EF0" w14:textId="77777777" w:rsidR="00AD0722" w:rsidRPr="00FA2BF4" w:rsidRDefault="00AD0722" w:rsidP="00E850E7">
            <w:pPr>
              <w:rPr>
                <w:color w:val="000000"/>
                <w:sz w:val="20"/>
                <w:szCs w:val="20"/>
              </w:rPr>
            </w:pPr>
            <w:r w:rsidRPr="000D4976">
              <w:t>GLICERIN</w:t>
            </w:r>
          </w:p>
        </w:tc>
        <w:tc>
          <w:tcPr>
            <w:tcW w:w="1072" w:type="dxa"/>
            <w:gridSpan w:val="2"/>
            <w:tcBorders>
              <w:top w:val="nil"/>
              <w:left w:val="nil"/>
              <w:bottom w:val="single" w:sz="4" w:space="0" w:color="auto"/>
              <w:right w:val="single" w:sz="4" w:space="0" w:color="auto"/>
            </w:tcBorders>
            <w:shd w:val="clear" w:color="auto" w:fill="auto"/>
            <w:noWrap/>
            <w:hideMark/>
          </w:tcPr>
          <w:p w14:paraId="13D050C7" w14:textId="77777777" w:rsidR="00AD0722" w:rsidRPr="00FA2BF4" w:rsidRDefault="00AD0722" w:rsidP="00E850E7">
            <w:pPr>
              <w:rPr>
                <w:color w:val="000000"/>
                <w:sz w:val="20"/>
                <w:szCs w:val="20"/>
              </w:rPr>
            </w:pPr>
            <w:r w:rsidRPr="000D4976">
              <w:t>9425/1</w:t>
            </w:r>
          </w:p>
        </w:tc>
        <w:tc>
          <w:tcPr>
            <w:tcW w:w="4456" w:type="dxa"/>
            <w:gridSpan w:val="2"/>
            <w:tcBorders>
              <w:top w:val="nil"/>
              <w:left w:val="nil"/>
              <w:bottom w:val="single" w:sz="4" w:space="0" w:color="auto"/>
              <w:right w:val="single" w:sz="4" w:space="0" w:color="auto"/>
            </w:tcBorders>
            <w:shd w:val="clear" w:color="auto" w:fill="auto"/>
            <w:noWrap/>
            <w:hideMark/>
          </w:tcPr>
          <w:p w14:paraId="39B78FA0" w14:textId="77777777" w:rsidR="00AD0722" w:rsidRPr="0023068B" w:rsidRDefault="00AD0722" w:rsidP="00E850E7">
            <w:pPr>
              <w:rPr>
                <w:sz w:val="20"/>
                <w:szCs w:val="20"/>
              </w:rPr>
            </w:pPr>
            <w:r w:rsidRPr="0023068B">
              <w:t>glicerin</w:t>
            </w:r>
          </w:p>
        </w:tc>
        <w:tc>
          <w:tcPr>
            <w:tcW w:w="850" w:type="dxa"/>
            <w:tcBorders>
              <w:top w:val="nil"/>
              <w:left w:val="nil"/>
              <w:bottom w:val="single" w:sz="4" w:space="0" w:color="auto"/>
              <w:right w:val="single" w:sz="4" w:space="0" w:color="auto"/>
            </w:tcBorders>
            <w:shd w:val="clear" w:color="auto" w:fill="auto"/>
            <w:noWrap/>
            <w:hideMark/>
          </w:tcPr>
          <w:p w14:paraId="520DC2D8" w14:textId="77777777" w:rsidR="00AD0722" w:rsidRPr="00FA2BF4" w:rsidRDefault="00AD0722" w:rsidP="00E850E7">
            <w:pPr>
              <w:jc w:val="right"/>
              <w:rPr>
                <w:color w:val="000000"/>
                <w:sz w:val="20"/>
                <w:szCs w:val="20"/>
              </w:rPr>
            </w:pPr>
            <w:r w:rsidRPr="000D4976">
              <w:t>60</w:t>
            </w:r>
          </w:p>
        </w:tc>
        <w:tc>
          <w:tcPr>
            <w:tcW w:w="567" w:type="dxa"/>
            <w:gridSpan w:val="2"/>
            <w:tcBorders>
              <w:top w:val="nil"/>
              <w:left w:val="nil"/>
              <w:bottom w:val="single" w:sz="4" w:space="0" w:color="auto"/>
              <w:right w:val="single" w:sz="4" w:space="0" w:color="auto"/>
            </w:tcBorders>
            <w:shd w:val="clear" w:color="auto" w:fill="auto"/>
            <w:noWrap/>
            <w:hideMark/>
          </w:tcPr>
          <w:p w14:paraId="74F8AA83" w14:textId="77777777" w:rsidR="00AD0722" w:rsidRPr="00FA2BF4" w:rsidRDefault="00AD0722" w:rsidP="00E850E7">
            <w:pPr>
              <w:jc w:val="center"/>
              <w:rPr>
                <w:color w:val="000000"/>
                <w:sz w:val="20"/>
                <w:szCs w:val="20"/>
              </w:rPr>
            </w:pPr>
            <w:r w:rsidRPr="000D4976">
              <w:t xml:space="preserve">kg        </w:t>
            </w:r>
          </w:p>
        </w:tc>
        <w:tc>
          <w:tcPr>
            <w:tcW w:w="709" w:type="dxa"/>
            <w:tcBorders>
              <w:top w:val="nil"/>
              <w:left w:val="nil"/>
              <w:bottom w:val="single" w:sz="4" w:space="0" w:color="auto"/>
              <w:right w:val="single" w:sz="4" w:space="0" w:color="auto"/>
            </w:tcBorders>
            <w:shd w:val="clear" w:color="auto" w:fill="auto"/>
            <w:noWrap/>
            <w:hideMark/>
          </w:tcPr>
          <w:p w14:paraId="02B25FD3" w14:textId="77777777" w:rsidR="00AD0722" w:rsidRPr="00FA2BF4" w:rsidRDefault="00AD0722" w:rsidP="00E850E7">
            <w:pPr>
              <w:jc w:val="center"/>
              <w:rPr>
                <w:sz w:val="20"/>
                <w:szCs w:val="20"/>
              </w:rPr>
            </w:pPr>
          </w:p>
        </w:tc>
        <w:tc>
          <w:tcPr>
            <w:tcW w:w="1985" w:type="dxa"/>
            <w:tcBorders>
              <w:top w:val="nil"/>
              <w:left w:val="nil"/>
              <w:bottom w:val="single" w:sz="4" w:space="0" w:color="auto"/>
              <w:right w:val="single" w:sz="4" w:space="0" w:color="auto"/>
            </w:tcBorders>
            <w:shd w:val="clear" w:color="auto" w:fill="auto"/>
            <w:noWrap/>
            <w:vAlign w:val="bottom"/>
            <w:hideMark/>
          </w:tcPr>
          <w:p w14:paraId="1012DB6D"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3E7899CD" w14:textId="77777777" w:rsidR="00AD0722" w:rsidRPr="00FA2BF4" w:rsidRDefault="00AD0722" w:rsidP="00E850E7">
            <w:pPr>
              <w:jc w:val="right"/>
              <w:rPr>
                <w:color w:val="000000"/>
                <w:sz w:val="20"/>
                <w:szCs w:val="20"/>
              </w:rPr>
            </w:pPr>
          </w:p>
        </w:tc>
      </w:tr>
      <w:tr w:rsidR="00AD0722" w:rsidRPr="007D77FB" w14:paraId="1A62D248"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hideMark/>
          </w:tcPr>
          <w:p w14:paraId="2BBCF693" w14:textId="77777777" w:rsidR="00AD0722" w:rsidRPr="00FA2BF4" w:rsidRDefault="00AD0722" w:rsidP="00E850E7">
            <w:pPr>
              <w:jc w:val="center"/>
              <w:rPr>
                <w:color w:val="000000"/>
                <w:sz w:val="20"/>
                <w:szCs w:val="20"/>
              </w:rPr>
            </w:pPr>
            <w:r w:rsidRPr="000D4976">
              <w:t>59</w:t>
            </w:r>
          </w:p>
        </w:tc>
        <w:tc>
          <w:tcPr>
            <w:tcW w:w="2140" w:type="dxa"/>
            <w:gridSpan w:val="2"/>
            <w:tcBorders>
              <w:top w:val="nil"/>
              <w:left w:val="nil"/>
              <w:bottom w:val="single" w:sz="4" w:space="0" w:color="auto"/>
              <w:right w:val="single" w:sz="4" w:space="0" w:color="auto"/>
            </w:tcBorders>
            <w:shd w:val="clear" w:color="auto" w:fill="auto"/>
            <w:noWrap/>
            <w:hideMark/>
          </w:tcPr>
          <w:p w14:paraId="0B4C3D12" w14:textId="77777777" w:rsidR="00AD0722" w:rsidRPr="00FA2BF4" w:rsidRDefault="00AD0722" w:rsidP="00E850E7">
            <w:pPr>
              <w:rPr>
                <w:color w:val="000000"/>
                <w:sz w:val="20"/>
                <w:szCs w:val="20"/>
              </w:rPr>
            </w:pPr>
            <w:r w:rsidRPr="000D4976">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06CFA2F3" w14:textId="77777777" w:rsidR="00AD0722" w:rsidRPr="00FA2BF4" w:rsidRDefault="00AD0722" w:rsidP="00E850E7">
            <w:pPr>
              <w:rPr>
                <w:color w:val="000000"/>
                <w:sz w:val="20"/>
                <w:szCs w:val="20"/>
              </w:rPr>
            </w:pPr>
            <w:r w:rsidRPr="000D4976">
              <w:t xml:space="preserve">9008/1 </w:t>
            </w:r>
          </w:p>
        </w:tc>
        <w:tc>
          <w:tcPr>
            <w:tcW w:w="4456" w:type="dxa"/>
            <w:gridSpan w:val="2"/>
            <w:tcBorders>
              <w:top w:val="nil"/>
              <w:left w:val="nil"/>
              <w:bottom w:val="single" w:sz="4" w:space="0" w:color="auto"/>
              <w:right w:val="single" w:sz="4" w:space="0" w:color="auto"/>
            </w:tcBorders>
            <w:shd w:val="clear" w:color="auto" w:fill="auto"/>
            <w:noWrap/>
            <w:hideMark/>
          </w:tcPr>
          <w:p w14:paraId="66AAFBB9" w14:textId="77777777" w:rsidR="00AD0722" w:rsidRPr="0023068B" w:rsidRDefault="00AD0722" w:rsidP="00E850E7">
            <w:pPr>
              <w:rPr>
                <w:sz w:val="20"/>
                <w:szCs w:val="20"/>
              </w:rPr>
            </w:pPr>
            <w:r w:rsidRPr="0023068B">
              <w:t xml:space="preserve">HD 46,  (Hydrolubric  HD 46)  </w:t>
            </w:r>
          </w:p>
        </w:tc>
        <w:tc>
          <w:tcPr>
            <w:tcW w:w="850" w:type="dxa"/>
            <w:tcBorders>
              <w:top w:val="nil"/>
              <w:left w:val="nil"/>
              <w:bottom w:val="single" w:sz="4" w:space="0" w:color="auto"/>
              <w:right w:val="single" w:sz="4" w:space="0" w:color="auto"/>
            </w:tcBorders>
            <w:shd w:val="clear" w:color="auto" w:fill="auto"/>
            <w:noWrap/>
            <w:hideMark/>
          </w:tcPr>
          <w:p w14:paraId="4887D1EE" w14:textId="77777777" w:rsidR="00AD0722" w:rsidRPr="00FA2BF4" w:rsidRDefault="00AD0722" w:rsidP="00E850E7">
            <w:pPr>
              <w:jc w:val="right"/>
              <w:rPr>
                <w:color w:val="000000"/>
                <w:sz w:val="20"/>
                <w:szCs w:val="20"/>
              </w:rPr>
            </w:pPr>
            <w:r w:rsidRPr="000D4976">
              <w:t>1800</w:t>
            </w:r>
          </w:p>
        </w:tc>
        <w:tc>
          <w:tcPr>
            <w:tcW w:w="567" w:type="dxa"/>
            <w:gridSpan w:val="2"/>
            <w:tcBorders>
              <w:top w:val="nil"/>
              <w:left w:val="nil"/>
              <w:bottom w:val="single" w:sz="4" w:space="0" w:color="auto"/>
              <w:right w:val="single" w:sz="4" w:space="0" w:color="auto"/>
            </w:tcBorders>
            <w:shd w:val="clear" w:color="auto" w:fill="auto"/>
            <w:noWrap/>
            <w:hideMark/>
          </w:tcPr>
          <w:p w14:paraId="1D8D7C9E" w14:textId="77777777" w:rsidR="00AD0722" w:rsidRPr="00FA2BF4" w:rsidRDefault="00AD0722" w:rsidP="00E850E7">
            <w:pPr>
              <w:jc w:val="center"/>
              <w:rPr>
                <w:color w:val="000000"/>
                <w:sz w:val="20"/>
                <w:szCs w:val="20"/>
              </w:rPr>
            </w:pPr>
            <w:r w:rsidRPr="000D4976">
              <w:t>l</w:t>
            </w:r>
          </w:p>
        </w:tc>
        <w:tc>
          <w:tcPr>
            <w:tcW w:w="709" w:type="dxa"/>
            <w:tcBorders>
              <w:top w:val="nil"/>
              <w:left w:val="nil"/>
              <w:bottom w:val="single" w:sz="4" w:space="0" w:color="auto"/>
              <w:right w:val="single" w:sz="4" w:space="0" w:color="auto"/>
            </w:tcBorders>
            <w:shd w:val="clear" w:color="auto" w:fill="auto"/>
            <w:noWrap/>
            <w:hideMark/>
          </w:tcPr>
          <w:p w14:paraId="57F2751D" w14:textId="77777777" w:rsidR="00AD0722" w:rsidRPr="00FA2BF4" w:rsidRDefault="00AD0722" w:rsidP="00E850E7">
            <w:pPr>
              <w:jc w:val="center"/>
              <w:rPr>
                <w:sz w:val="20"/>
                <w:szCs w:val="20"/>
              </w:rPr>
            </w:pPr>
            <w:r w:rsidRPr="000D4976">
              <w:t>sod</w:t>
            </w:r>
          </w:p>
        </w:tc>
        <w:tc>
          <w:tcPr>
            <w:tcW w:w="1985" w:type="dxa"/>
            <w:tcBorders>
              <w:top w:val="nil"/>
              <w:left w:val="nil"/>
              <w:bottom w:val="single" w:sz="4" w:space="0" w:color="auto"/>
              <w:right w:val="single" w:sz="4" w:space="0" w:color="auto"/>
            </w:tcBorders>
            <w:shd w:val="clear" w:color="auto" w:fill="auto"/>
            <w:noWrap/>
            <w:vAlign w:val="bottom"/>
            <w:hideMark/>
          </w:tcPr>
          <w:p w14:paraId="0B83D0D3"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5AEEE8B8" w14:textId="77777777" w:rsidR="00AD0722" w:rsidRPr="00FA2BF4" w:rsidRDefault="00AD0722" w:rsidP="00E850E7">
            <w:pPr>
              <w:jc w:val="right"/>
              <w:rPr>
                <w:color w:val="000000"/>
                <w:sz w:val="20"/>
                <w:szCs w:val="20"/>
              </w:rPr>
            </w:pPr>
          </w:p>
        </w:tc>
      </w:tr>
      <w:tr w:rsidR="00AD0722" w:rsidRPr="007D77FB" w14:paraId="4464B069"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hideMark/>
          </w:tcPr>
          <w:p w14:paraId="5C29DC29" w14:textId="77777777" w:rsidR="00AD0722" w:rsidRPr="00FA2BF4" w:rsidRDefault="00AD0722" w:rsidP="00E850E7">
            <w:pPr>
              <w:jc w:val="center"/>
              <w:rPr>
                <w:color w:val="000000"/>
                <w:sz w:val="20"/>
                <w:szCs w:val="20"/>
              </w:rPr>
            </w:pPr>
            <w:r w:rsidRPr="000D4976">
              <w:t>60</w:t>
            </w:r>
          </w:p>
        </w:tc>
        <w:tc>
          <w:tcPr>
            <w:tcW w:w="2140" w:type="dxa"/>
            <w:gridSpan w:val="2"/>
            <w:tcBorders>
              <w:top w:val="nil"/>
              <w:left w:val="nil"/>
              <w:bottom w:val="single" w:sz="4" w:space="0" w:color="auto"/>
              <w:right w:val="single" w:sz="4" w:space="0" w:color="auto"/>
            </w:tcBorders>
            <w:shd w:val="clear" w:color="auto" w:fill="auto"/>
            <w:noWrap/>
            <w:hideMark/>
          </w:tcPr>
          <w:p w14:paraId="4CF00016" w14:textId="77777777" w:rsidR="00AD0722" w:rsidRPr="00FA2BF4" w:rsidRDefault="00AD0722" w:rsidP="00E850E7">
            <w:pPr>
              <w:rPr>
                <w:color w:val="000000"/>
                <w:sz w:val="20"/>
                <w:szCs w:val="20"/>
              </w:rPr>
            </w:pPr>
            <w:r w:rsidRPr="000D4976">
              <w:t>OLJE HIDRAVLIČNO</w:t>
            </w:r>
          </w:p>
        </w:tc>
        <w:tc>
          <w:tcPr>
            <w:tcW w:w="1072" w:type="dxa"/>
            <w:gridSpan w:val="2"/>
            <w:tcBorders>
              <w:top w:val="nil"/>
              <w:left w:val="nil"/>
              <w:bottom w:val="single" w:sz="4" w:space="0" w:color="auto"/>
              <w:right w:val="single" w:sz="4" w:space="0" w:color="auto"/>
            </w:tcBorders>
            <w:shd w:val="clear" w:color="auto" w:fill="auto"/>
            <w:noWrap/>
            <w:hideMark/>
          </w:tcPr>
          <w:p w14:paraId="2E403B1D" w14:textId="77777777" w:rsidR="00AD0722" w:rsidRPr="00FA2BF4" w:rsidRDefault="00AD0722" w:rsidP="00E850E7">
            <w:pPr>
              <w:rPr>
                <w:color w:val="000000"/>
                <w:sz w:val="20"/>
                <w:szCs w:val="20"/>
              </w:rPr>
            </w:pPr>
            <w:r w:rsidRPr="000D4976">
              <w:t>93067/1</w:t>
            </w:r>
          </w:p>
        </w:tc>
        <w:tc>
          <w:tcPr>
            <w:tcW w:w="4456" w:type="dxa"/>
            <w:gridSpan w:val="2"/>
            <w:tcBorders>
              <w:top w:val="nil"/>
              <w:left w:val="nil"/>
              <w:bottom w:val="single" w:sz="4" w:space="0" w:color="auto"/>
              <w:right w:val="single" w:sz="4" w:space="0" w:color="auto"/>
            </w:tcBorders>
            <w:shd w:val="clear" w:color="auto" w:fill="auto"/>
            <w:noWrap/>
            <w:hideMark/>
          </w:tcPr>
          <w:p w14:paraId="71288952" w14:textId="77777777" w:rsidR="00AD0722" w:rsidRPr="0023068B" w:rsidRDefault="00AD0722" w:rsidP="00E850E7">
            <w:pPr>
              <w:rPr>
                <w:sz w:val="20"/>
                <w:szCs w:val="20"/>
              </w:rPr>
            </w:pPr>
            <w:r w:rsidRPr="0023068B">
              <w:t>VG 100, (Panolin HLP SYNTH Hydrolubric VG 100 Talus)</w:t>
            </w:r>
          </w:p>
        </w:tc>
        <w:tc>
          <w:tcPr>
            <w:tcW w:w="850" w:type="dxa"/>
            <w:tcBorders>
              <w:top w:val="nil"/>
              <w:left w:val="nil"/>
              <w:bottom w:val="single" w:sz="4" w:space="0" w:color="auto"/>
              <w:right w:val="single" w:sz="4" w:space="0" w:color="auto"/>
            </w:tcBorders>
            <w:shd w:val="clear" w:color="auto" w:fill="auto"/>
            <w:noWrap/>
            <w:hideMark/>
          </w:tcPr>
          <w:p w14:paraId="3B28FB10" w14:textId="77777777" w:rsidR="00AD0722" w:rsidRPr="00FA2BF4" w:rsidRDefault="00AD0722" w:rsidP="00E850E7">
            <w:pPr>
              <w:jc w:val="right"/>
              <w:rPr>
                <w:color w:val="000000"/>
                <w:sz w:val="20"/>
                <w:szCs w:val="20"/>
              </w:rPr>
            </w:pPr>
            <w:r w:rsidRPr="000D4976">
              <w:t>3600</w:t>
            </w:r>
          </w:p>
        </w:tc>
        <w:tc>
          <w:tcPr>
            <w:tcW w:w="567" w:type="dxa"/>
            <w:gridSpan w:val="2"/>
            <w:tcBorders>
              <w:top w:val="nil"/>
              <w:left w:val="nil"/>
              <w:bottom w:val="single" w:sz="4" w:space="0" w:color="auto"/>
              <w:right w:val="single" w:sz="4" w:space="0" w:color="auto"/>
            </w:tcBorders>
            <w:shd w:val="clear" w:color="auto" w:fill="auto"/>
            <w:noWrap/>
            <w:hideMark/>
          </w:tcPr>
          <w:p w14:paraId="2E345A6C" w14:textId="77777777" w:rsidR="00AD0722" w:rsidRPr="00FA2BF4" w:rsidRDefault="00AD0722" w:rsidP="00E850E7">
            <w:pPr>
              <w:jc w:val="center"/>
              <w:rPr>
                <w:color w:val="000000"/>
                <w:sz w:val="20"/>
                <w:szCs w:val="20"/>
              </w:rPr>
            </w:pPr>
            <w:r w:rsidRPr="000D4976">
              <w:t>l</w:t>
            </w:r>
          </w:p>
        </w:tc>
        <w:tc>
          <w:tcPr>
            <w:tcW w:w="709" w:type="dxa"/>
            <w:tcBorders>
              <w:top w:val="nil"/>
              <w:left w:val="nil"/>
              <w:bottom w:val="single" w:sz="4" w:space="0" w:color="auto"/>
              <w:right w:val="single" w:sz="4" w:space="0" w:color="auto"/>
            </w:tcBorders>
            <w:shd w:val="clear" w:color="auto" w:fill="auto"/>
            <w:noWrap/>
            <w:hideMark/>
          </w:tcPr>
          <w:p w14:paraId="297DB142" w14:textId="77777777" w:rsidR="00AD0722" w:rsidRPr="00FA2BF4" w:rsidRDefault="00AD0722" w:rsidP="00E850E7">
            <w:pPr>
              <w:jc w:val="center"/>
              <w:rPr>
                <w:sz w:val="20"/>
                <w:szCs w:val="20"/>
              </w:rPr>
            </w:pPr>
            <w:r w:rsidRPr="000D4976">
              <w:t>sod</w:t>
            </w:r>
          </w:p>
        </w:tc>
        <w:tc>
          <w:tcPr>
            <w:tcW w:w="1985" w:type="dxa"/>
            <w:tcBorders>
              <w:top w:val="nil"/>
              <w:left w:val="nil"/>
              <w:bottom w:val="single" w:sz="4" w:space="0" w:color="auto"/>
              <w:right w:val="single" w:sz="4" w:space="0" w:color="auto"/>
            </w:tcBorders>
            <w:shd w:val="clear" w:color="auto" w:fill="auto"/>
            <w:noWrap/>
            <w:vAlign w:val="bottom"/>
            <w:hideMark/>
          </w:tcPr>
          <w:p w14:paraId="56060A84"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0CE461D" w14:textId="77777777" w:rsidR="00AD0722" w:rsidRPr="00FA2BF4" w:rsidRDefault="00AD0722" w:rsidP="00E850E7">
            <w:pPr>
              <w:jc w:val="right"/>
              <w:rPr>
                <w:color w:val="000000"/>
                <w:sz w:val="20"/>
                <w:szCs w:val="20"/>
              </w:rPr>
            </w:pPr>
          </w:p>
        </w:tc>
      </w:tr>
      <w:tr w:rsidR="00AD0722" w:rsidRPr="007D77FB" w14:paraId="0F5CE9B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hideMark/>
          </w:tcPr>
          <w:p w14:paraId="65D078DE" w14:textId="77777777" w:rsidR="00AD0722" w:rsidRPr="00FA2BF4" w:rsidRDefault="00AD0722" w:rsidP="00E850E7">
            <w:pPr>
              <w:jc w:val="center"/>
              <w:rPr>
                <w:color w:val="000000"/>
                <w:sz w:val="20"/>
                <w:szCs w:val="20"/>
              </w:rPr>
            </w:pPr>
            <w:r w:rsidRPr="000D4976">
              <w:t>61</w:t>
            </w:r>
          </w:p>
        </w:tc>
        <w:tc>
          <w:tcPr>
            <w:tcW w:w="2140" w:type="dxa"/>
            <w:gridSpan w:val="2"/>
            <w:tcBorders>
              <w:top w:val="nil"/>
              <w:left w:val="nil"/>
              <w:bottom w:val="single" w:sz="4" w:space="0" w:color="auto"/>
              <w:right w:val="single" w:sz="4" w:space="0" w:color="auto"/>
            </w:tcBorders>
            <w:shd w:val="clear" w:color="auto" w:fill="auto"/>
            <w:noWrap/>
            <w:hideMark/>
          </w:tcPr>
          <w:p w14:paraId="09B9DCDB" w14:textId="77777777" w:rsidR="00AD0722" w:rsidRPr="00FA2BF4" w:rsidRDefault="00AD0722" w:rsidP="00E850E7">
            <w:pPr>
              <w:rPr>
                <w:color w:val="000000"/>
                <w:sz w:val="20"/>
                <w:szCs w:val="20"/>
              </w:rPr>
            </w:pPr>
            <w:r w:rsidRPr="000D4976">
              <w:t>OLJE MOTORNO</w:t>
            </w:r>
          </w:p>
        </w:tc>
        <w:tc>
          <w:tcPr>
            <w:tcW w:w="1072" w:type="dxa"/>
            <w:gridSpan w:val="2"/>
            <w:tcBorders>
              <w:top w:val="single" w:sz="4" w:space="0" w:color="auto"/>
              <w:left w:val="nil"/>
              <w:bottom w:val="single" w:sz="4" w:space="0" w:color="auto"/>
              <w:right w:val="single" w:sz="4" w:space="0" w:color="auto"/>
            </w:tcBorders>
            <w:shd w:val="clear" w:color="auto" w:fill="auto"/>
            <w:noWrap/>
            <w:hideMark/>
          </w:tcPr>
          <w:p w14:paraId="3A5A68DE" w14:textId="77777777" w:rsidR="00AD0722" w:rsidRPr="00FA2BF4" w:rsidRDefault="00AD0722" w:rsidP="00E850E7">
            <w:pPr>
              <w:rPr>
                <w:color w:val="000000"/>
                <w:sz w:val="20"/>
                <w:szCs w:val="20"/>
              </w:rPr>
            </w:pPr>
            <w:r w:rsidRPr="000D4976">
              <w:t>207332/1</w:t>
            </w:r>
          </w:p>
        </w:tc>
        <w:tc>
          <w:tcPr>
            <w:tcW w:w="4456" w:type="dxa"/>
            <w:gridSpan w:val="2"/>
            <w:tcBorders>
              <w:top w:val="nil"/>
              <w:left w:val="nil"/>
              <w:bottom w:val="single" w:sz="4" w:space="0" w:color="auto"/>
              <w:right w:val="single" w:sz="4" w:space="0" w:color="auto"/>
            </w:tcBorders>
            <w:shd w:val="clear" w:color="auto" w:fill="auto"/>
            <w:noWrap/>
            <w:hideMark/>
          </w:tcPr>
          <w:p w14:paraId="3975E60A" w14:textId="77777777" w:rsidR="00AD0722" w:rsidRPr="0023068B" w:rsidRDefault="00AD0722" w:rsidP="00E850E7">
            <w:pPr>
              <w:rPr>
                <w:sz w:val="20"/>
                <w:szCs w:val="20"/>
              </w:rPr>
            </w:pPr>
            <w:r w:rsidRPr="0023068B">
              <w:t xml:space="preserve">10W-40, (SHELL RIMULA R6 LM 10W-40) </w:t>
            </w:r>
          </w:p>
        </w:tc>
        <w:tc>
          <w:tcPr>
            <w:tcW w:w="850" w:type="dxa"/>
            <w:tcBorders>
              <w:top w:val="nil"/>
              <w:left w:val="nil"/>
              <w:bottom w:val="single" w:sz="4" w:space="0" w:color="auto"/>
              <w:right w:val="single" w:sz="4" w:space="0" w:color="auto"/>
            </w:tcBorders>
            <w:shd w:val="clear" w:color="auto" w:fill="auto"/>
            <w:noWrap/>
            <w:hideMark/>
          </w:tcPr>
          <w:p w14:paraId="7B06DBDB" w14:textId="77777777" w:rsidR="00AD0722" w:rsidRPr="00FA2BF4" w:rsidRDefault="00AD0722" w:rsidP="00E850E7">
            <w:pPr>
              <w:jc w:val="right"/>
              <w:rPr>
                <w:color w:val="000000"/>
                <w:sz w:val="20"/>
                <w:szCs w:val="20"/>
              </w:rPr>
            </w:pPr>
            <w:r w:rsidRPr="000D4976">
              <w:t>2000</w:t>
            </w:r>
          </w:p>
        </w:tc>
        <w:tc>
          <w:tcPr>
            <w:tcW w:w="567" w:type="dxa"/>
            <w:gridSpan w:val="2"/>
            <w:tcBorders>
              <w:top w:val="nil"/>
              <w:left w:val="nil"/>
              <w:bottom w:val="single" w:sz="4" w:space="0" w:color="auto"/>
              <w:right w:val="single" w:sz="4" w:space="0" w:color="auto"/>
            </w:tcBorders>
            <w:shd w:val="clear" w:color="auto" w:fill="auto"/>
            <w:noWrap/>
            <w:hideMark/>
          </w:tcPr>
          <w:p w14:paraId="512D52AC" w14:textId="77777777" w:rsidR="00AD0722" w:rsidRPr="00FA2BF4" w:rsidRDefault="00AD0722" w:rsidP="00E850E7">
            <w:pPr>
              <w:jc w:val="center"/>
              <w:rPr>
                <w:color w:val="000000"/>
                <w:sz w:val="20"/>
                <w:szCs w:val="20"/>
              </w:rPr>
            </w:pPr>
            <w:r w:rsidRPr="000D4976">
              <w:t>l</w:t>
            </w:r>
          </w:p>
        </w:tc>
        <w:tc>
          <w:tcPr>
            <w:tcW w:w="709" w:type="dxa"/>
            <w:tcBorders>
              <w:top w:val="nil"/>
              <w:left w:val="nil"/>
              <w:bottom w:val="single" w:sz="4" w:space="0" w:color="auto"/>
              <w:right w:val="single" w:sz="4" w:space="0" w:color="auto"/>
            </w:tcBorders>
            <w:shd w:val="clear" w:color="auto" w:fill="auto"/>
            <w:noWrap/>
            <w:hideMark/>
          </w:tcPr>
          <w:p w14:paraId="52C982E6" w14:textId="77777777" w:rsidR="00AD0722" w:rsidRPr="00FA2BF4" w:rsidRDefault="00AD0722" w:rsidP="00E850E7">
            <w:pPr>
              <w:jc w:val="center"/>
              <w:rPr>
                <w:sz w:val="20"/>
                <w:szCs w:val="20"/>
              </w:rPr>
            </w:pPr>
            <w:r w:rsidRPr="000D4976">
              <w:t>sod</w:t>
            </w:r>
          </w:p>
        </w:tc>
        <w:tc>
          <w:tcPr>
            <w:tcW w:w="1985" w:type="dxa"/>
            <w:tcBorders>
              <w:top w:val="nil"/>
              <w:left w:val="nil"/>
              <w:bottom w:val="single" w:sz="4" w:space="0" w:color="auto"/>
              <w:right w:val="single" w:sz="4" w:space="0" w:color="auto"/>
            </w:tcBorders>
            <w:shd w:val="clear" w:color="auto" w:fill="auto"/>
            <w:noWrap/>
            <w:vAlign w:val="bottom"/>
            <w:hideMark/>
          </w:tcPr>
          <w:p w14:paraId="17AF9968" w14:textId="77777777" w:rsidR="00AD0722" w:rsidRPr="00FA2BF4" w:rsidRDefault="00AD0722" w:rsidP="00E850E7">
            <w:pPr>
              <w:rPr>
                <w:color w:val="000000"/>
                <w:sz w:val="20"/>
                <w:szCs w:val="20"/>
              </w:rPr>
            </w:pPr>
            <w:r w:rsidRPr="00FA2BF4">
              <w:rPr>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469CFB2E" w14:textId="77777777" w:rsidR="00AD0722" w:rsidRPr="00FA2BF4" w:rsidRDefault="00AD0722" w:rsidP="00E850E7">
            <w:pPr>
              <w:jc w:val="right"/>
              <w:rPr>
                <w:color w:val="000000"/>
                <w:sz w:val="20"/>
                <w:szCs w:val="20"/>
              </w:rPr>
            </w:pPr>
          </w:p>
        </w:tc>
      </w:tr>
      <w:tr w:rsidR="00AD0722" w:rsidRPr="007D77FB" w14:paraId="70D46029"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7A7F727D" w14:textId="77777777" w:rsidR="00AD0722" w:rsidRPr="00720ED5" w:rsidRDefault="00AD0722" w:rsidP="00E850E7">
            <w:pPr>
              <w:jc w:val="center"/>
              <w:rPr>
                <w:color w:val="000000"/>
                <w:sz w:val="20"/>
                <w:szCs w:val="20"/>
              </w:rPr>
            </w:pPr>
            <w:r w:rsidRPr="000D4976">
              <w:t>62</w:t>
            </w:r>
          </w:p>
        </w:tc>
        <w:tc>
          <w:tcPr>
            <w:tcW w:w="2140" w:type="dxa"/>
            <w:gridSpan w:val="2"/>
            <w:tcBorders>
              <w:top w:val="nil"/>
              <w:left w:val="nil"/>
              <w:bottom w:val="single" w:sz="4" w:space="0" w:color="auto"/>
              <w:right w:val="single" w:sz="4" w:space="0" w:color="auto"/>
            </w:tcBorders>
            <w:shd w:val="clear" w:color="auto" w:fill="auto"/>
            <w:noWrap/>
          </w:tcPr>
          <w:p w14:paraId="06581129" w14:textId="77777777" w:rsidR="00AD0722" w:rsidRPr="00720ED5" w:rsidRDefault="00AD0722" w:rsidP="00E850E7">
            <w:pPr>
              <w:rPr>
                <w:color w:val="000000"/>
                <w:sz w:val="20"/>
                <w:szCs w:val="20"/>
              </w:rPr>
            </w:pPr>
            <w:r w:rsidRPr="000D4976">
              <w:t>ANTIFRIZ</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7B970D29" w14:textId="77777777" w:rsidR="00AD0722" w:rsidRPr="00720ED5" w:rsidRDefault="00AD0722" w:rsidP="00E850E7">
            <w:pPr>
              <w:rPr>
                <w:color w:val="000000"/>
                <w:sz w:val="20"/>
                <w:szCs w:val="20"/>
              </w:rPr>
            </w:pPr>
            <w:r w:rsidRPr="000D4976">
              <w:t>207331/1</w:t>
            </w:r>
          </w:p>
        </w:tc>
        <w:tc>
          <w:tcPr>
            <w:tcW w:w="4456" w:type="dxa"/>
            <w:gridSpan w:val="2"/>
            <w:tcBorders>
              <w:top w:val="nil"/>
              <w:left w:val="nil"/>
              <w:bottom w:val="single" w:sz="4" w:space="0" w:color="auto"/>
              <w:right w:val="single" w:sz="4" w:space="0" w:color="auto"/>
            </w:tcBorders>
            <w:shd w:val="clear" w:color="auto" w:fill="auto"/>
            <w:noWrap/>
          </w:tcPr>
          <w:p w14:paraId="6CE0D1BB" w14:textId="77777777" w:rsidR="00AD0722" w:rsidRPr="0023068B" w:rsidRDefault="00AD0722" w:rsidP="00E850E7">
            <w:pPr>
              <w:rPr>
                <w:sz w:val="20"/>
                <w:szCs w:val="20"/>
              </w:rPr>
            </w:pPr>
            <w:r w:rsidRPr="0023068B">
              <w:t xml:space="preserve">Radicool NF, (Castrol Radicool NF) </w:t>
            </w:r>
          </w:p>
        </w:tc>
        <w:tc>
          <w:tcPr>
            <w:tcW w:w="850" w:type="dxa"/>
            <w:tcBorders>
              <w:top w:val="nil"/>
              <w:left w:val="nil"/>
              <w:bottom w:val="single" w:sz="4" w:space="0" w:color="auto"/>
              <w:right w:val="single" w:sz="4" w:space="0" w:color="auto"/>
            </w:tcBorders>
            <w:shd w:val="clear" w:color="auto" w:fill="auto"/>
            <w:noWrap/>
          </w:tcPr>
          <w:p w14:paraId="07DAEC3F" w14:textId="77777777" w:rsidR="00AD0722" w:rsidRPr="00720ED5" w:rsidRDefault="00AD0722" w:rsidP="00E850E7">
            <w:pPr>
              <w:jc w:val="right"/>
              <w:rPr>
                <w:color w:val="000000"/>
                <w:sz w:val="20"/>
                <w:szCs w:val="20"/>
              </w:rPr>
            </w:pPr>
            <w:r w:rsidRPr="000D4976">
              <w:t>600</w:t>
            </w:r>
          </w:p>
        </w:tc>
        <w:tc>
          <w:tcPr>
            <w:tcW w:w="567" w:type="dxa"/>
            <w:gridSpan w:val="2"/>
            <w:tcBorders>
              <w:top w:val="nil"/>
              <w:left w:val="nil"/>
              <w:bottom w:val="single" w:sz="4" w:space="0" w:color="auto"/>
              <w:right w:val="single" w:sz="4" w:space="0" w:color="auto"/>
            </w:tcBorders>
            <w:shd w:val="clear" w:color="auto" w:fill="auto"/>
            <w:noWrap/>
          </w:tcPr>
          <w:p w14:paraId="74A5E35B" w14:textId="77777777" w:rsidR="00AD0722" w:rsidRPr="00720ED5" w:rsidRDefault="00AD0722" w:rsidP="00E850E7">
            <w:pPr>
              <w:jc w:val="center"/>
              <w:rPr>
                <w:color w:val="000000"/>
                <w:sz w:val="20"/>
                <w:szCs w:val="20"/>
              </w:rPr>
            </w:pPr>
            <w:r w:rsidRPr="000D4976">
              <w:t>l</w:t>
            </w:r>
          </w:p>
        </w:tc>
        <w:tc>
          <w:tcPr>
            <w:tcW w:w="709" w:type="dxa"/>
            <w:tcBorders>
              <w:top w:val="nil"/>
              <w:left w:val="nil"/>
              <w:bottom w:val="single" w:sz="4" w:space="0" w:color="auto"/>
              <w:right w:val="single" w:sz="4" w:space="0" w:color="auto"/>
            </w:tcBorders>
            <w:shd w:val="clear" w:color="auto" w:fill="auto"/>
            <w:noWrap/>
          </w:tcPr>
          <w:p w14:paraId="1B101C49" w14:textId="77777777" w:rsidR="00AD0722" w:rsidRPr="00720ED5" w:rsidRDefault="00AD0722" w:rsidP="00E850E7">
            <w:pPr>
              <w:jc w:val="center"/>
              <w:rPr>
                <w:sz w:val="20"/>
                <w:szCs w:val="20"/>
              </w:rPr>
            </w:pPr>
            <w:r w:rsidRPr="000D4976">
              <w:t>sod</w:t>
            </w:r>
          </w:p>
        </w:tc>
        <w:tc>
          <w:tcPr>
            <w:tcW w:w="1985" w:type="dxa"/>
            <w:tcBorders>
              <w:top w:val="nil"/>
              <w:left w:val="nil"/>
              <w:bottom w:val="single" w:sz="4" w:space="0" w:color="auto"/>
              <w:right w:val="single" w:sz="4" w:space="0" w:color="auto"/>
            </w:tcBorders>
            <w:shd w:val="clear" w:color="auto" w:fill="auto"/>
            <w:noWrap/>
            <w:vAlign w:val="bottom"/>
          </w:tcPr>
          <w:p w14:paraId="5419EAAB"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014C8D46" w14:textId="77777777" w:rsidR="00AD0722" w:rsidRPr="007E48D7" w:rsidRDefault="00AD0722" w:rsidP="00E850E7">
            <w:pPr>
              <w:jc w:val="right"/>
              <w:rPr>
                <w:strike/>
                <w:color w:val="000000"/>
                <w:sz w:val="20"/>
                <w:szCs w:val="20"/>
              </w:rPr>
            </w:pPr>
          </w:p>
        </w:tc>
      </w:tr>
      <w:tr w:rsidR="00AD0722" w:rsidRPr="007D77FB" w14:paraId="0CD7E060"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1E7A0BC5" w14:textId="77777777" w:rsidR="00AD0722" w:rsidRPr="00720ED5" w:rsidRDefault="00AD0722" w:rsidP="00E850E7">
            <w:pPr>
              <w:jc w:val="center"/>
              <w:rPr>
                <w:color w:val="000000"/>
                <w:sz w:val="20"/>
                <w:szCs w:val="20"/>
              </w:rPr>
            </w:pPr>
            <w:r w:rsidRPr="000D4976">
              <w:t>63</w:t>
            </w:r>
          </w:p>
        </w:tc>
        <w:tc>
          <w:tcPr>
            <w:tcW w:w="2140" w:type="dxa"/>
            <w:gridSpan w:val="2"/>
            <w:tcBorders>
              <w:top w:val="nil"/>
              <w:left w:val="nil"/>
              <w:bottom w:val="single" w:sz="4" w:space="0" w:color="auto"/>
              <w:right w:val="single" w:sz="4" w:space="0" w:color="auto"/>
            </w:tcBorders>
            <w:shd w:val="clear" w:color="auto" w:fill="auto"/>
            <w:noWrap/>
          </w:tcPr>
          <w:p w14:paraId="4B2241C8" w14:textId="77777777" w:rsidR="00AD0722" w:rsidRPr="00720ED5" w:rsidRDefault="00AD0722" w:rsidP="00E850E7">
            <w:pPr>
              <w:rPr>
                <w:color w:val="000000"/>
                <w:sz w:val="20"/>
                <w:szCs w:val="20"/>
              </w:rPr>
            </w:pPr>
            <w:r w:rsidRPr="000D4976">
              <w:t>MAST</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7C427EDA" w14:textId="77777777" w:rsidR="00AD0722" w:rsidRPr="00720ED5" w:rsidRDefault="00AD0722" w:rsidP="00E850E7">
            <w:pPr>
              <w:rPr>
                <w:color w:val="000000"/>
                <w:sz w:val="20"/>
                <w:szCs w:val="20"/>
              </w:rPr>
            </w:pPr>
            <w:r w:rsidRPr="000D4976">
              <w:t xml:space="preserve">9143/14 </w:t>
            </w:r>
          </w:p>
        </w:tc>
        <w:tc>
          <w:tcPr>
            <w:tcW w:w="4456" w:type="dxa"/>
            <w:gridSpan w:val="2"/>
            <w:tcBorders>
              <w:top w:val="nil"/>
              <w:left w:val="nil"/>
              <w:bottom w:val="single" w:sz="4" w:space="0" w:color="auto"/>
              <w:right w:val="single" w:sz="4" w:space="0" w:color="auto"/>
            </w:tcBorders>
            <w:shd w:val="clear" w:color="auto" w:fill="auto"/>
            <w:noWrap/>
          </w:tcPr>
          <w:p w14:paraId="1E09724D" w14:textId="77777777" w:rsidR="00AD0722" w:rsidRPr="0023068B" w:rsidRDefault="00AD0722" w:rsidP="00E850E7">
            <w:pPr>
              <w:rPr>
                <w:sz w:val="20"/>
                <w:szCs w:val="20"/>
              </w:rPr>
            </w:pPr>
            <w:r w:rsidRPr="0023068B">
              <w:t>Sintono - Terra SK -RE,  DB</w:t>
            </w:r>
          </w:p>
        </w:tc>
        <w:tc>
          <w:tcPr>
            <w:tcW w:w="850" w:type="dxa"/>
            <w:tcBorders>
              <w:top w:val="nil"/>
              <w:left w:val="nil"/>
              <w:bottom w:val="single" w:sz="4" w:space="0" w:color="auto"/>
              <w:right w:val="single" w:sz="4" w:space="0" w:color="auto"/>
            </w:tcBorders>
            <w:shd w:val="clear" w:color="auto" w:fill="auto"/>
            <w:noWrap/>
          </w:tcPr>
          <w:p w14:paraId="6B72A63F" w14:textId="77777777" w:rsidR="00AD0722" w:rsidRPr="00720ED5" w:rsidRDefault="00AD0722" w:rsidP="00E850E7">
            <w:pPr>
              <w:jc w:val="right"/>
              <w:rPr>
                <w:color w:val="000000"/>
                <w:sz w:val="20"/>
                <w:szCs w:val="20"/>
              </w:rPr>
            </w:pPr>
            <w:r w:rsidRPr="000D4976">
              <w:t>3.200</w:t>
            </w:r>
          </w:p>
        </w:tc>
        <w:tc>
          <w:tcPr>
            <w:tcW w:w="567" w:type="dxa"/>
            <w:gridSpan w:val="2"/>
            <w:tcBorders>
              <w:top w:val="nil"/>
              <w:left w:val="nil"/>
              <w:bottom w:val="single" w:sz="4" w:space="0" w:color="auto"/>
              <w:right w:val="single" w:sz="4" w:space="0" w:color="auto"/>
            </w:tcBorders>
            <w:shd w:val="clear" w:color="auto" w:fill="auto"/>
            <w:noWrap/>
          </w:tcPr>
          <w:p w14:paraId="2860BA85" w14:textId="77777777" w:rsidR="00AD0722" w:rsidRPr="00720ED5" w:rsidRDefault="00AD0722" w:rsidP="00E850E7">
            <w:pPr>
              <w:jc w:val="center"/>
              <w:rPr>
                <w:color w:val="000000"/>
                <w:sz w:val="20"/>
                <w:szCs w:val="20"/>
              </w:rPr>
            </w:pPr>
            <w:r w:rsidRPr="000D4976">
              <w:t xml:space="preserve">kg        </w:t>
            </w:r>
          </w:p>
        </w:tc>
        <w:tc>
          <w:tcPr>
            <w:tcW w:w="709" w:type="dxa"/>
            <w:tcBorders>
              <w:top w:val="nil"/>
              <w:left w:val="nil"/>
              <w:bottom w:val="single" w:sz="4" w:space="0" w:color="auto"/>
              <w:right w:val="single" w:sz="4" w:space="0" w:color="auto"/>
            </w:tcBorders>
            <w:shd w:val="clear" w:color="auto" w:fill="auto"/>
            <w:noWrap/>
          </w:tcPr>
          <w:p w14:paraId="21E04F11" w14:textId="77777777" w:rsidR="00AD0722" w:rsidRPr="00720ED5" w:rsidRDefault="00AD0722" w:rsidP="00E850E7">
            <w:pPr>
              <w:jc w:val="center"/>
              <w:rPr>
                <w:sz w:val="20"/>
                <w:szCs w:val="20"/>
              </w:rPr>
            </w:pPr>
            <w:r w:rsidRPr="000D4976">
              <w:t>sod, 25 kg</w:t>
            </w:r>
          </w:p>
        </w:tc>
        <w:tc>
          <w:tcPr>
            <w:tcW w:w="1985" w:type="dxa"/>
            <w:tcBorders>
              <w:top w:val="nil"/>
              <w:left w:val="nil"/>
              <w:bottom w:val="single" w:sz="4" w:space="0" w:color="auto"/>
              <w:right w:val="single" w:sz="4" w:space="0" w:color="auto"/>
            </w:tcBorders>
            <w:shd w:val="clear" w:color="auto" w:fill="auto"/>
            <w:noWrap/>
            <w:vAlign w:val="bottom"/>
          </w:tcPr>
          <w:p w14:paraId="35461558"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5CADA676" w14:textId="77777777" w:rsidR="00AD0722" w:rsidRPr="007E48D7" w:rsidRDefault="00AD0722" w:rsidP="00E850E7">
            <w:pPr>
              <w:jc w:val="right"/>
              <w:rPr>
                <w:strike/>
                <w:color w:val="000000"/>
                <w:sz w:val="20"/>
                <w:szCs w:val="20"/>
              </w:rPr>
            </w:pPr>
          </w:p>
        </w:tc>
      </w:tr>
      <w:tr w:rsidR="00AD0722" w:rsidRPr="007D77FB" w14:paraId="27F0DB3D"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50C77EBE" w14:textId="77777777" w:rsidR="00AD0722" w:rsidRPr="00720ED5" w:rsidRDefault="00AD0722" w:rsidP="00E850E7">
            <w:pPr>
              <w:jc w:val="center"/>
              <w:rPr>
                <w:color w:val="000000"/>
                <w:sz w:val="20"/>
                <w:szCs w:val="20"/>
              </w:rPr>
            </w:pPr>
            <w:r w:rsidRPr="000D4976">
              <w:t>64</w:t>
            </w:r>
          </w:p>
        </w:tc>
        <w:tc>
          <w:tcPr>
            <w:tcW w:w="2140" w:type="dxa"/>
            <w:gridSpan w:val="2"/>
            <w:tcBorders>
              <w:top w:val="nil"/>
              <w:left w:val="nil"/>
              <w:bottom w:val="single" w:sz="4" w:space="0" w:color="auto"/>
              <w:right w:val="single" w:sz="4" w:space="0" w:color="auto"/>
            </w:tcBorders>
            <w:shd w:val="clear" w:color="auto" w:fill="auto"/>
            <w:noWrap/>
          </w:tcPr>
          <w:p w14:paraId="10561DE3" w14:textId="77777777" w:rsidR="00AD0722" w:rsidRPr="00720ED5" w:rsidRDefault="00AD0722" w:rsidP="00E850E7">
            <w:r w:rsidRPr="000D4976">
              <w:t>OLJE MOTORNO</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52C53F4B" w14:textId="77777777" w:rsidR="00AD0722" w:rsidRPr="00720ED5" w:rsidRDefault="00AD0722" w:rsidP="00E850E7">
            <w:r w:rsidRPr="000D4976">
              <w:t xml:space="preserve">200449/1 </w:t>
            </w:r>
          </w:p>
        </w:tc>
        <w:tc>
          <w:tcPr>
            <w:tcW w:w="4456" w:type="dxa"/>
            <w:gridSpan w:val="2"/>
            <w:tcBorders>
              <w:top w:val="nil"/>
              <w:left w:val="nil"/>
              <w:bottom w:val="single" w:sz="4" w:space="0" w:color="auto"/>
              <w:right w:val="single" w:sz="4" w:space="0" w:color="auto"/>
            </w:tcBorders>
            <w:shd w:val="clear" w:color="auto" w:fill="auto"/>
            <w:noWrap/>
          </w:tcPr>
          <w:p w14:paraId="7419F211" w14:textId="77777777" w:rsidR="00AD0722" w:rsidRPr="0023068B" w:rsidRDefault="00AD0722" w:rsidP="00E850E7">
            <w:r w:rsidRPr="0023068B">
              <w:t>SAE 10W/40  full syntetic, (LUKOIL AVANDGARDE PROFESSIONAL M6, 10W/40, full syntetic, Panolin synth E6, C4, 10W-40, full syntetic)</w:t>
            </w:r>
          </w:p>
        </w:tc>
        <w:tc>
          <w:tcPr>
            <w:tcW w:w="850" w:type="dxa"/>
            <w:tcBorders>
              <w:top w:val="nil"/>
              <w:left w:val="nil"/>
              <w:bottom w:val="single" w:sz="4" w:space="0" w:color="auto"/>
              <w:right w:val="single" w:sz="4" w:space="0" w:color="auto"/>
            </w:tcBorders>
            <w:shd w:val="clear" w:color="auto" w:fill="auto"/>
            <w:noWrap/>
          </w:tcPr>
          <w:p w14:paraId="22685D81" w14:textId="77777777" w:rsidR="00AD0722" w:rsidRPr="00720ED5" w:rsidRDefault="00AD0722" w:rsidP="00E850E7">
            <w:pPr>
              <w:jc w:val="right"/>
            </w:pPr>
            <w:r w:rsidRPr="000D4976">
              <w:t>4200</w:t>
            </w:r>
          </w:p>
        </w:tc>
        <w:tc>
          <w:tcPr>
            <w:tcW w:w="567" w:type="dxa"/>
            <w:gridSpan w:val="2"/>
            <w:tcBorders>
              <w:top w:val="nil"/>
              <w:left w:val="nil"/>
              <w:bottom w:val="single" w:sz="4" w:space="0" w:color="auto"/>
              <w:right w:val="single" w:sz="4" w:space="0" w:color="auto"/>
            </w:tcBorders>
            <w:shd w:val="clear" w:color="auto" w:fill="auto"/>
            <w:noWrap/>
          </w:tcPr>
          <w:p w14:paraId="18D7E3ED" w14:textId="77777777" w:rsidR="00AD0722" w:rsidRPr="00720ED5" w:rsidRDefault="00AD0722" w:rsidP="00E850E7">
            <w:pPr>
              <w:jc w:val="center"/>
            </w:pPr>
            <w:r w:rsidRPr="000D4976">
              <w:t>l</w:t>
            </w:r>
          </w:p>
        </w:tc>
        <w:tc>
          <w:tcPr>
            <w:tcW w:w="709" w:type="dxa"/>
            <w:tcBorders>
              <w:top w:val="nil"/>
              <w:left w:val="nil"/>
              <w:bottom w:val="single" w:sz="4" w:space="0" w:color="auto"/>
              <w:right w:val="single" w:sz="4" w:space="0" w:color="auto"/>
            </w:tcBorders>
            <w:shd w:val="clear" w:color="auto" w:fill="auto"/>
            <w:noWrap/>
          </w:tcPr>
          <w:p w14:paraId="2D4FA835" w14:textId="77777777" w:rsidR="00AD0722" w:rsidRPr="00720ED5" w:rsidRDefault="00AD0722" w:rsidP="00E850E7">
            <w:pPr>
              <w:jc w:val="center"/>
            </w:pPr>
            <w:r w:rsidRPr="000D4976">
              <w:t>sod</w:t>
            </w:r>
          </w:p>
        </w:tc>
        <w:tc>
          <w:tcPr>
            <w:tcW w:w="1985" w:type="dxa"/>
            <w:tcBorders>
              <w:top w:val="nil"/>
              <w:left w:val="nil"/>
              <w:bottom w:val="single" w:sz="4" w:space="0" w:color="auto"/>
              <w:right w:val="single" w:sz="4" w:space="0" w:color="auto"/>
            </w:tcBorders>
            <w:shd w:val="clear" w:color="auto" w:fill="auto"/>
            <w:noWrap/>
            <w:vAlign w:val="bottom"/>
          </w:tcPr>
          <w:p w14:paraId="63F4BA11"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3E92FC96" w14:textId="77777777" w:rsidR="00AD0722" w:rsidRPr="007E48D7" w:rsidRDefault="00AD0722" w:rsidP="00E850E7">
            <w:pPr>
              <w:jc w:val="right"/>
              <w:rPr>
                <w:strike/>
                <w:color w:val="000000"/>
                <w:sz w:val="20"/>
                <w:szCs w:val="20"/>
              </w:rPr>
            </w:pPr>
          </w:p>
        </w:tc>
      </w:tr>
      <w:tr w:rsidR="00AD0722" w:rsidRPr="007D77FB" w14:paraId="6F345848"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5E177758" w14:textId="77777777" w:rsidR="00AD0722" w:rsidRPr="00720ED5" w:rsidRDefault="00AD0722" w:rsidP="00E850E7">
            <w:pPr>
              <w:jc w:val="center"/>
              <w:rPr>
                <w:color w:val="000000"/>
                <w:sz w:val="20"/>
                <w:szCs w:val="20"/>
              </w:rPr>
            </w:pPr>
            <w:r w:rsidRPr="000D4976">
              <w:t>65</w:t>
            </w:r>
          </w:p>
        </w:tc>
        <w:tc>
          <w:tcPr>
            <w:tcW w:w="2140" w:type="dxa"/>
            <w:gridSpan w:val="2"/>
            <w:tcBorders>
              <w:top w:val="nil"/>
              <w:left w:val="nil"/>
              <w:bottom w:val="single" w:sz="4" w:space="0" w:color="auto"/>
              <w:right w:val="single" w:sz="4" w:space="0" w:color="auto"/>
            </w:tcBorders>
            <w:shd w:val="clear" w:color="auto" w:fill="auto"/>
            <w:noWrap/>
          </w:tcPr>
          <w:p w14:paraId="454A500C" w14:textId="77777777" w:rsidR="00AD0722" w:rsidRPr="00720ED5" w:rsidRDefault="00AD0722" w:rsidP="00E850E7">
            <w:r w:rsidRPr="000D4976">
              <w:t>OLJE MOTORNO</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4EEDB779" w14:textId="77777777" w:rsidR="00AD0722" w:rsidRPr="00720ED5" w:rsidRDefault="00AD0722" w:rsidP="00E850E7">
            <w:r w:rsidRPr="000D4976">
              <w:t>1000043010</w:t>
            </w:r>
          </w:p>
        </w:tc>
        <w:tc>
          <w:tcPr>
            <w:tcW w:w="4456" w:type="dxa"/>
            <w:gridSpan w:val="2"/>
            <w:tcBorders>
              <w:top w:val="nil"/>
              <w:left w:val="nil"/>
              <w:bottom w:val="single" w:sz="4" w:space="0" w:color="auto"/>
              <w:right w:val="single" w:sz="4" w:space="0" w:color="auto"/>
            </w:tcBorders>
            <w:shd w:val="clear" w:color="auto" w:fill="auto"/>
            <w:noWrap/>
          </w:tcPr>
          <w:p w14:paraId="10A47201" w14:textId="77777777" w:rsidR="00AD0722" w:rsidRPr="0023068B" w:rsidRDefault="00AD0722" w:rsidP="00E850E7">
            <w:r w:rsidRPr="0023068B">
              <w:t xml:space="preserve">SAE 10W-30, (CAT DEO ULS SAE 10W-30, CK-4 (API), ECF (CAT)) </w:t>
            </w:r>
          </w:p>
        </w:tc>
        <w:tc>
          <w:tcPr>
            <w:tcW w:w="850" w:type="dxa"/>
            <w:tcBorders>
              <w:top w:val="nil"/>
              <w:left w:val="nil"/>
              <w:bottom w:val="single" w:sz="4" w:space="0" w:color="auto"/>
              <w:right w:val="single" w:sz="4" w:space="0" w:color="auto"/>
            </w:tcBorders>
            <w:shd w:val="clear" w:color="auto" w:fill="auto"/>
            <w:noWrap/>
          </w:tcPr>
          <w:p w14:paraId="0FB64A10" w14:textId="77777777" w:rsidR="00AD0722" w:rsidRPr="00720ED5" w:rsidRDefault="00AD0722" w:rsidP="00E850E7">
            <w:pPr>
              <w:jc w:val="right"/>
            </w:pPr>
            <w:r w:rsidRPr="000D4976">
              <w:t>2200</w:t>
            </w:r>
          </w:p>
        </w:tc>
        <w:tc>
          <w:tcPr>
            <w:tcW w:w="567" w:type="dxa"/>
            <w:gridSpan w:val="2"/>
            <w:tcBorders>
              <w:top w:val="nil"/>
              <w:left w:val="nil"/>
              <w:bottom w:val="single" w:sz="4" w:space="0" w:color="auto"/>
              <w:right w:val="single" w:sz="4" w:space="0" w:color="auto"/>
            </w:tcBorders>
            <w:shd w:val="clear" w:color="auto" w:fill="auto"/>
            <w:noWrap/>
          </w:tcPr>
          <w:p w14:paraId="5F43F60B" w14:textId="77777777" w:rsidR="00AD0722" w:rsidRPr="00720ED5" w:rsidRDefault="00AD0722" w:rsidP="00E850E7">
            <w:pPr>
              <w:jc w:val="center"/>
            </w:pPr>
            <w:r w:rsidRPr="000D4976">
              <w:t>l</w:t>
            </w:r>
          </w:p>
        </w:tc>
        <w:tc>
          <w:tcPr>
            <w:tcW w:w="709" w:type="dxa"/>
            <w:tcBorders>
              <w:top w:val="nil"/>
              <w:left w:val="nil"/>
              <w:bottom w:val="single" w:sz="4" w:space="0" w:color="auto"/>
              <w:right w:val="single" w:sz="4" w:space="0" w:color="auto"/>
            </w:tcBorders>
            <w:shd w:val="clear" w:color="auto" w:fill="auto"/>
            <w:noWrap/>
          </w:tcPr>
          <w:p w14:paraId="4D42E09B" w14:textId="77777777" w:rsidR="00AD0722" w:rsidRPr="00720ED5" w:rsidRDefault="00AD0722" w:rsidP="00E850E7">
            <w:pPr>
              <w:jc w:val="center"/>
            </w:pPr>
            <w:r w:rsidRPr="000D4976">
              <w:t>sod</w:t>
            </w:r>
          </w:p>
        </w:tc>
        <w:tc>
          <w:tcPr>
            <w:tcW w:w="1985" w:type="dxa"/>
            <w:tcBorders>
              <w:top w:val="nil"/>
              <w:left w:val="nil"/>
              <w:bottom w:val="single" w:sz="4" w:space="0" w:color="auto"/>
              <w:right w:val="single" w:sz="4" w:space="0" w:color="auto"/>
            </w:tcBorders>
            <w:shd w:val="clear" w:color="auto" w:fill="auto"/>
            <w:noWrap/>
            <w:vAlign w:val="bottom"/>
          </w:tcPr>
          <w:p w14:paraId="19AF87A2"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7DF305D9" w14:textId="77777777" w:rsidR="00AD0722" w:rsidRPr="007E48D7" w:rsidRDefault="00AD0722" w:rsidP="00E850E7">
            <w:pPr>
              <w:jc w:val="right"/>
              <w:rPr>
                <w:strike/>
                <w:color w:val="000000"/>
                <w:sz w:val="20"/>
                <w:szCs w:val="20"/>
              </w:rPr>
            </w:pPr>
          </w:p>
        </w:tc>
      </w:tr>
      <w:tr w:rsidR="00AD0722" w:rsidRPr="007D77FB" w14:paraId="7F5A3FFB"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462BA523" w14:textId="77777777" w:rsidR="00AD0722" w:rsidRPr="00720ED5" w:rsidRDefault="00AD0722" w:rsidP="00E850E7">
            <w:pPr>
              <w:jc w:val="center"/>
              <w:rPr>
                <w:color w:val="000000"/>
                <w:sz w:val="20"/>
                <w:szCs w:val="20"/>
              </w:rPr>
            </w:pPr>
            <w:r w:rsidRPr="000D4976">
              <w:t>66</w:t>
            </w:r>
          </w:p>
        </w:tc>
        <w:tc>
          <w:tcPr>
            <w:tcW w:w="2140" w:type="dxa"/>
            <w:gridSpan w:val="2"/>
            <w:tcBorders>
              <w:top w:val="nil"/>
              <w:left w:val="nil"/>
              <w:bottom w:val="single" w:sz="4" w:space="0" w:color="auto"/>
              <w:right w:val="single" w:sz="4" w:space="0" w:color="auto"/>
            </w:tcBorders>
            <w:shd w:val="clear" w:color="auto" w:fill="auto"/>
            <w:noWrap/>
          </w:tcPr>
          <w:p w14:paraId="136B079C" w14:textId="77777777" w:rsidR="00AD0722" w:rsidRPr="00720ED5" w:rsidRDefault="00AD0722" w:rsidP="00E850E7">
            <w:r w:rsidRPr="000D4976">
              <w:t>OLJE</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0C0FA1A0" w14:textId="77777777" w:rsidR="00AD0722" w:rsidRPr="00720ED5" w:rsidRDefault="00AD0722" w:rsidP="00E850E7">
            <w:r w:rsidRPr="000D4976">
              <w:t xml:space="preserve">209280-1 </w:t>
            </w:r>
          </w:p>
        </w:tc>
        <w:tc>
          <w:tcPr>
            <w:tcW w:w="4456" w:type="dxa"/>
            <w:gridSpan w:val="2"/>
            <w:tcBorders>
              <w:top w:val="nil"/>
              <w:left w:val="nil"/>
              <w:bottom w:val="single" w:sz="4" w:space="0" w:color="auto"/>
              <w:right w:val="single" w:sz="4" w:space="0" w:color="auto"/>
            </w:tcBorders>
            <w:shd w:val="clear" w:color="auto" w:fill="auto"/>
            <w:noWrap/>
          </w:tcPr>
          <w:p w14:paraId="4EB82235" w14:textId="77777777" w:rsidR="00AD0722" w:rsidRPr="0023068B" w:rsidRDefault="00AD0722" w:rsidP="00E850E7">
            <w:r w:rsidRPr="0023068B">
              <w:t>MONDO API FS/F4</w:t>
            </w:r>
          </w:p>
        </w:tc>
        <w:tc>
          <w:tcPr>
            <w:tcW w:w="850" w:type="dxa"/>
            <w:tcBorders>
              <w:top w:val="nil"/>
              <w:left w:val="nil"/>
              <w:bottom w:val="single" w:sz="4" w:space="0" w:color="auto"/>
              <w:right w:val="single" w:sz="4" w:space="0" w:color="auto"/>
            </w:tcBorders>
            <w:shd w:val="clear" w:color="auto" w:fill="auto"/>
            <w:noWrap/>
          </w:tcPr>
          <w:p w14:paraId="0905361B" w14:textId="77777777" w:rsidR="00AD0722" w:rsidRPr="00720ED5" w:rsidRDefault="00AD0722" w:rsidP="00E850E7">
            <w:pPr>
              <w:jc w:val="right"/>
            </w:pPr>
            <w:r w:rsidRPr="000D4976">
              <w:t>60</w:t>
            </w:r>
          </w:p>
        </w:tc>
        <w:tc>
          <w:tcPr>
            <w:tcW w:w="567" w:type="dxa"/>
            <w:gridSpan w:val="2"/>
            <w:tcBorders>
              <w:top w:val="nil"/>
              <w:left w:val="nil"/>
              <w:bottom w:val="single" w:sz="4" w:space="0" w:color="auto"/>
              <w:right w:val="single" w:sz="4" w:space="0" w:color="auto"/>
            </w:tcBorders>
            <w:shd w:val="clear" w:color="auto" w:fill="auto"/>
            <w:noWrap/>
          </w:tcPr>
          <w:p w14:paraId="27F95E09" w14:textId="77777777" w:rsidR="00AD0722" w:rsidRPr="00720ED5" w:rsidRDefault="00AD0722" w:rsidP="00E850E7">
            <w:pPr>
              <w:jc w:val="center"/>
            </w:pPr>
            <w:r w:rsidRPr="000D4976">
              <w:t>L</w:t>
            </w:r>
          </w:p>
        </w:tc>
        <w:tc>
          <w:tcPr>
            <w:tcW w:w="709" w:type="dxa"/>
            <w:tcBorders>
              <w:top w:val="nil"/>
              <w:left w:val="nil"/>
              <w:bottom w:val="single" w:sz="4" w:space="0" w:color="auto"/>
              <w:right w:val="single" w:sz="4" w:space="0" w:color="auto"/>
            </w:tcBorders>
            <w:shd w:val="clear" w:color="auto" w:fill="auto"/>
            <w:noWrap/>
          </w:tcPr>
          <w:p w14:paraId="249949E6" w14:textId="77777777" w:rsidR="00AD0722" w:rsidRPr="00720ED5" w:rsidRDefault="00AD0722" w:rsidP="00E850E7">
            <w:pPr>
              <w:jc w:val="center"/>
            </w:pPr>
          </w:p>
        </w:tc>
        <w:tc>
          <w:tcPr>
            <w:tcW w:w="1985" w:type="dxa"/>
            <w:tcBorders>
              <w:top w:val="nil"/>
              <w:left w:val="nil"/>
              <w:bottom w:val="single" w:sz="4" w:space="0" w:color="auto"/>
              <w:right w:val="single" w:sz="4" w:space="0" w:color="auto"/>
            </w:tcBorders>
            <w:shd w:val="clear" w:color="auto" w:fill="auto"/>
            <w:noWrap/>
            <w:vAlign w:val="bottom"/>
          </w:tcPr>
          <w:p w14:paraId="27B4D319"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5F13380D" w14:textId="77777777" w:rsidR="00AD0722" w:rsidRPr="007E48D7" w:rsidRDefault="00AD0722" w:rsidP="00E850E7">
            <w:pPr>
              <w:jc w:val="right"/>
              <w:rPr>
                <w:strike/>
                <w:color w:val="000000"/>
                <w:sz w:val="20"/>
                <w:szCs w:val="20"/>
              </w:rPr>
            </w:pPr>
          </w:p>
        </w:tc>
      </w:tr>
      <w:tr w:rsidR="00AD0722" w:rsidRPr="007D77FB" w14:paraId="5A3A3A25"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44558AA7" w14:textId="77777777" w:rsidR="00AD0722" w:rsidRPr="00720ED5" w:rsidRDefault="00AD0722" w:rsidP="00E850E7">
            <w:pPr>
              <w:jc w:val="center"/>
              <w:rPr>
                <w:color w:val="000000"/>
                <w:sz w:val="20"/>
                <w:szCs w:val="20"/>
              </w:rPr>
            </w:pPr>
            <w:r w:rsidRPr="000D4976">
              <w:t>67</w:t>
            </w:r>
          </w:p>
        </w:tc>
        <w:tc>
          <w:tcPr>
            <w:tcW w:w="2140" w:type="dxa"/>
            <w:gridSpan w:val="2"/>
            <w:tcBorders>
              <w:top w:val="nil"/>
              <w:left w:val="nil"/>
              <w:bottom w:val="single" w:sz="4" w:space="0" w:color="auto"/>
              <w:right w:val="single" w:sz="4" w:space="0" w:color="auto"/>
            </w:tcBorders>
            <w:shd w:val="clear" w:color="auto" w:fill="auto"/>
            <w:noWrap/>
          </w:tcPr>
          <w:p w14:paraId="20B4F5EC" w14:textId="77777777" w:rsidR="00AD0722" w:rsidRPr="00720ED5" w:rsidRDefault="00AD0722" w:rsidP="00E850E7">
            <w:r w:rsidRPr="000D4976">
              <w:t>MAST</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594B1CA0" w14:textId="77777777" w:rsidR="00AD0722" w:rsidRPr="00720ED5" w:rsidRDefault="00AD0722" w:rsidP="00E850E7"/>
        </w:tc>
        <w:tc>
          <w:tcPr>
            <w:tcW w:w="4456" w:type="dxa"/>
            <w:gridSpan w:val="2"/>
            <w:tcBorders>
              <w:top w:val="nil"/>
              <w:left w:val="nil"/>
              <w:bottom w:val="single" w:sz="4" w:space="0" w:color="auto"/>
              <w:right w:val="single" w:sz="4" w:space="0" w:color="auto"/>
            </w:tcBorders>
            <w:shd w:val="clear" w:color="auto" w:fill="auto"/>
            <w:noWrap/>
          </w:tcPr>
          <w:p w14:paraId="31960150" w14:textId="77777777" w:rsidR="00AD0722" w:rsidRPr="0023068B" w:rsidRDefault="00AD0722" w:rsidP="00E850E7">
            <w:r w:rsidRPr="0023068B">
              <w:t>MOGUL EKO OK(1)</w:t>
            </w:r>
          </w:p>
        </w:tc>
        <w:tc>
          <w:tcPr>
            <w:tcW w:w="850" w:type="dxa"/>
            <w:tcBorders>
              <w:top w:val="nil"/>
              <w:left w:val="nil"/>
              <w:bottom w:val="single" w:sz="4" w:space="0" w:color="auto"/>
              <w:right w:val="single" w:sz="4" w:space="0" w:color="auto"/>
            </w:tcBorders>
            <w:shd w:val="clear" w:color="auto" w:fill="auto"/>
            <w:noWrap/>
          </w:tcPr>
          <w:p w14:paraId="62BD3613" w14:textId="77777777" w:rsidR="00AD0722" w:rsidRPr="00720ED5" w:rsidRDefault="00AD0722" w:rsidP="00E850E7">
            <w:pPr>
              <w:jc w:val="right"/>
            </w:pPr>
            <w:r w:rsidRPr="000D4976">
              <w:t>200</w:t>
            </w:r>
          </w:p>
        </w:tc>
        <w:tc>
          <w:tcPr>
            <w:tcW w:w="567" w:type="dxa"/>
            <w:gridSpan w:val="2"/>
            <w:tcBorders>
              <w:top w:val="nil"/>
              <w:left w:val="nil"/>
              <w:bottom w:val="single" w:sz="4" w:space="0" w:color="auto"/>
              <w:right w:val="single" w:sz="4" w:space="0" w:color="auto"/>
            </w:tcBorders>
            <w:shd w:val="clear" w:color="auto" w:fill="auto"/>
            <w:noWrap/>
          </w:tcPr>
          <w:p w14:paraId="0FD052D8" w14:textId="77777777" w:rsidR="00AD0722" w:rsidRPr="00720ED5" w:rsidRDefault="00AD0722" w:rsidP="00E850E7">
            <w:pPr>
              <w:jc w:val="center"/>
            </w:pPr>
            <w:r w:rsidRPr="000D4976">
              <w:t>L</w:t>
            </w:r>
          </w:p>
        </w:tc>
        <w:tc>
          <w:tcPr>
            <w:tcW w:w="709" w:type="dxa"/>
            <w:tcBorders>
              <w:top w:val="nil"/>
              <w:left w:val="nil"/>
              <w:bottom w:val="single" w:sz="4" w:space="0" w:color="auto"/>
              <w:right w:val="single" w:sz="4" w:space="0" w:color="auto"/>
            </w:tcBorders>
            <w:shd w:val="clear" w:color="auto" w:fill="auto"/>
            <w:noWrap/>
          </w:tcPr>
          <w:p w14:paraId="4606D713" w14:textId="77777777" w:rsidR="00AD0722" w:rsidRPr="00720ED5" w:rsidRDefault="00AD0722" w:rsidP="00E850E7">
            <w:pPr>
              <w:jc w:val="center"/>
            </w:pPr>
          </w:p>
        </w:tc>
        <w:tc>
          <w:tcPr>
            <w:tcW w:w="1985" w:type="dxa"/>
            <w:tcBorders>
              <w:top w:val="nil"/>
              <w:left w:val="nil"/>
              <w:bottom w:val="single" w:sz="4" w:space="0" w:color="auto"/>
              <w:right w:val="single" w:sz="4" w:space="0" w:color="auto"/>
            </w:tcBorders>
            <w:shd w:val="clear" w:color="auto" w:fill="auto"/>
            <w:noWrap/>
            <w:vAlign w:val="bottom"/>
          </w:tcPr>
          <w:p w14:paraId="0F75CCFF"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354604FD" w14:textId="77777777" w:rsidR="00AD0722" w:rsidRPr="007E48D7" w:rsidRDefault="00AD0722" w:rsidP="00E850E7">
            <w:pPr>
              <w:jc w:val="right"/>
              <w:rPr>
                <w:strike/>
                <w:color w:val="000000"/>
                <w:sz w:val="20"/>
                <w:szCs w:val="20"/>
              </w:rPr>
            </w:pPr>
          </w:p>
        </w:tc>
      </w:tr>
      <w:tr w:rsidR="00AD0722" w:rsidRPr="007D77FB" w14:paraId="2A40CBC4" w14:textId="77777777" w:rsidTr="00E850E7">
        <w:trPr>
          <w:gridAfter w:val="1"/>
          <w:wAfter w:w="160"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tcPr>
          <w:p w14:paraId="06D58E4A" w14:textId="77777777" w:rsidR="00AD0722" w:rsidRPr="00720ED5" w:rsidRDefault="00AD0722" w:rsidP="00E850E7">
            <w:pPr>
              <w:jc w:val="center"/>
              <w:rPr>
                <w:color w:val="000000"/>
                <w:sz w:val="20"/>
                <w:szCs w:val="20"/>
              </w:rPr>
            </w:pPr>
            <w:r w:rsidRPr="000D4976">
              <w:t>68</w:t>
            </w:r>
          </w:p>
        </w:tc>
        <w:tc>
          <w:tcPr>
            <w:tcW w:w="2140" w:type="dxa"/>
            <w:gridSpan w:val="2"/>
            <w:tcBorders>
              <w:top w:val="nil"/>
              <w:left w:val="nil"/>
              <w:bottom w:val="single" w:sz="4" w:space="0" w:color="auto"/>
              <w:right w:val="single" w:sz="4" w:space="0" w:color="auto"/>
            </w:tcBorders>
            <w:shd w:val="clear" w:color="auto" w:fill="auto"/>
            <w:noWrap/>
          </w:tcPr>
          <w:p w14:paraId="49C04F20" w14:textId="77777777" w:rsidR="00AD0722" w:rsidRPr="00720ED5" w:rsidRDefault="00AD0722" w:rsidP="00E850E7">
            <w:r w:rsidRPr="000D4976">
              <w:t>HLADILNA TEKOČINA</w:t>
            </w:r>
          </w:p>
        </w:tc>
        <w:tc>
          <w:tcPr>
            <w:tcW w:w="1072" w:type="dxa"/>
            <w:gridSpan w:val="2"/>
            <w:tcBorders>
              <w:top w:val="single" w:sz="4" w:space="0" w:color="auto"/>
              <w:left w:val="nil"/>
              <w:bottom w:val="single" w:sz="4" w:space="0" w:color="auto"/>
              <w:right w:val="single" w:sz="4" w:space="0" w:color="auto"/>
            </w:tcBorders>
            <w:shd w:val="clear" w:color="auto" w:fill="auto"/>
            <w:noWrap/>
          </w:tcPr>
          <w:p w14:paraId="71A858D6" w14:textId="77777777" w:rsidR="00AD0722" w:rsidRPr="00720ED5" w:rsidRDefault="00AD0722" w:rsidP="00E850E7">
            <w:r w:rsidRPr="000D4976">
              <w:t>1000043012</w:t>
            </w:r>
          </w:p>
        </w:tc>
        <w:tc>
          <w:tcPr>
            <w:tcW w:w="4456" w:type="dxa"/>
            <w:gridSpan w:val="2"/>
            <w:tcBorders>
              <w:top w:val="nil"/>
              <w:left w:val="nil"/>
              <w:bottom w:val="single" w:sz="4" w:space="0" w:color="auto"/>
              <w:right w:val="single" w:sz="4" w:space="0" w:color="auto"/>
            </w:tcBorders>
            <w:shd w:val="clear" w:color="auto" w:fill="auto"/>
            <w:noWrap/>
          </w:tcPr>
          <w:p w14:paraId="6264FE41" w14:textId="77777777" w:rsidR="00AD0722" w:rsidRPr="0023068B" w:rsidRDefault="00AD0722" w:rsidP="00E850E7">
            <w:r w:rsidRPr="0023068B">
              <w:t>CAT ELC 60/40 (razmerje glykol/voda, tovarniško razredčeno) + CAT Extender</w:t>
            </w:r>
          </w:p>
        </w:tc>
        <w:tc>
          <w:tcPr>
            <w:tcW w:w="850" w:type="dxa"/>
            <w:tcBorders>
              <w:top w:val="nil"/>
              <w:left w:val="nil"/>
              <w:bottom w:val="single" w:sz="4" w:space="0" w:color="auto"/>
              <w:right w:val="single" w:sz="4" w:space="0" w:color="auto"/>
            </w:tcBorders>
            <w:shd w:val="clear" w:color="auto" w:fill="auto"/>
            <w:noWrap/>
          </w:tcPr>
          <w:p w14:paraId="577AEED6" w14:textId="77777777" w:rsidR="00AD0722" w:rsidRPr="00720ED5" w:rsidRDefault="00AD0722" w:rsidP="00E850E7">
            <w:pPr>
              <w:jc w:val="right"/>
            </w:pPr>
            <w:r w:rsidRPr="000D4976">
              <w:t>200</w:t>
            </w:r>
          </w:p>
        </w:tc>
        <w:tc>
          <w:tcPr>
            <w:tcW w:w="567" w:type="dxa"/>
            <w:gridSpan w:val="2"/>
            <w:tcBorders>
              <w:top w:val="nil"/>
              <w:left w:val="nil"/>
              <w:bottom w:val="single" w:sz="4" w:space="0" w:color="auto"/>
              <w:right w:val="single" w:sz="4" w:space="0" w:color="auto"/>
            </w:tcBorders>
            <w:shd w:val="clear" w:color="auto" w:fill="auto"/>
            <w:noWrap/>
          </w:tcPr>
          <w:p w14:paraId="22295ED0" w14:textId="77777777" w:rsidR="00AD0722" w:rsidRPr="00720ED5" w:rsidRDefault="00AD0722" w:rsidP="00E850E7">
            <w:pPr>
              <w:jc w:val="center"/>
            </w:pPr>
            <w:r w:rsidRPr="000D4976">
              <w:t>l</w:t>
            </w:r>
          </w:p>
        </w:tc>
        <w:tc>
          <w:tcPr>
            <w:tcW w:w="709" w:type="dxa"/>
            <w:tcBorders>
              <w:top w:val="nil"/>
              <w:left w:val="nil"/>
              <w:bottom w:val="single" w:sz="4" w:space="0" w:color="auto"/>
              <w:right w:val="single" w:sz="4" w:space="0" w:color="auto"/>
            </w:tcBorders>
            <w:shd w:val="clear" w:color="auto" w:fill="auto"/>
            <w:noWrap/>
          </w:tcPr>
          <w:p w14:paraId="28270796" w14:textId="77777777" w:rsidR="00AD0722" w:rsidRPr="00720ED5" w:rsidRDefault="00AD0722" w:rsidP="00E850E7">
            <w:pPr>
              <w:jc w:val="center"/>
            </w:pPr>
            <w:r w:rsidRPr="000D4976">
              <w:t>sod</w:t>
            </w:r>
          </w:p>
        </w:tc>
        <w:tc>
          <w:tcPr>
            <w:tcW w:w="1985" w:type="dxa"/>
            <w:tcBorders>
              <w:top w:val="nil"/>
              <w:left w:val="nil"/>
              <w:bottom w:val="single" w:sz="4" w:space="0" w:color="auto"/>
              <w:right w:val="single" w:sz="4" w:space="0" w:color="auto"/>
            </w:tcBorders>
            <w:shd w:val="clear" w:color="auto" w:fill="auto"/>
            <w:noWrap/>
            <w:vAlign w:val="bottom"/>
          </w:tcPr>
          <w:p w14:paraId="7C5ADDE7" w14:textId="77777777" w:rsidR="00AD0722" w:rsidRPr="00720ED5" w:rsidRDefault="00AD0722" w:rsidP="00E850E7">
            <w:pP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bottom"/>
          </w:tcPr>
          <w:p w14:paraId="44FFF402" w14:textId="77777777" w:rsidR="00AD0722" w:rsidRPr="007E48D7" w:rsidRDefault="00AD0722" w:rsidP="00E850E7">
            <w:pPr>
              <w:jc w:val="right"/>
              <w:rPr>
                <w:strike/>
                <w:color w:val="000000"/>
                <w:sz w:val="20"/>
                <w:szCs w:val="20"/>
              </w:rPr>
            </w:pPr>
          </w:p>
        </w:tc>
      </w:tr>
      <w:tr w:rsidR="00AD0722" w:rsidRPr="007D77FB" w14:paraId="3DFA7BAD" w14:textId="77777777" w:rsidTr="00E850E7">
        <w:trPr>
          <w:gridAfter w:val="1"/>
          <w:wAfter w:w="160" w:type="dxa"/>
          <w:trHeight w:val="300"/>
        </w:trPr>
        <w:tc>
          <w:tcPr>
            <w:tcW w:w="12333"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14:paraId="12D5EC48" w14:textId="77777777" w:rsidR="00AD0722" w:rsidRPr="00FA34E0" w:rsidRDefault="00AD0722" w:rsidP="00E850E7">
            <w:pPr>
              <w:jc w:val="right"/>
              <w:rPr>
                <w:color w:val="000000"/>
                <w:sz w:val="32"/>
                <w:szCs w:val="32"/>
              </w:rPr>
            </w:pPr>
            <w:r w:rsidRPr="00FA34E0">
              <w:rPr>
                <w:b/>
                <w:sz w:val="32"/>
                <w:szCs w:val="32"/>
              </w:rPr>
              <w:lastRenderedPageBreak/>
              <w:t>SKUPNA PONUDBENA VREDNOST V EUR BREZ DDV</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33D643F9" w14:textId="77777777" w:rsidR="00AD0722" w:rsidRPr="00FA2BF4" w:rsidRDefault="00AD0722" w:rsidP="00E850E7">
            <w:pPr>
              <w:jc w:val="right"/>
              <w:rPr>
                <w:color w:val="000000"/>
                <w:sz w:val="20"/>
                <w:szCs w:val="20"/>
              </w:rPr>
            </w:pPr>
          </w:p>
        </w:tc>
      </w:tr>
      <w:tr w:rsidR="00AD0722" w:rsidRPr="007D77FB" w14:paraId="6B5DA2E0" w14:textId="77777777" w:rsidTr="00E850E7">
        <w:trPr>
          <w:gridAfter w:val="1"/>
          <w:wAfter w:w="160" w:type="dxa"/>
          <w:trHeight w:val="300"/>
        </w:trPr>
        <w:tc>
          <w:tcPr>
            <w:tcW w:w="12333"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14:paraId="4D677BFB" w14:textId="77777777" w:rsidR="00AD0722" w:rsidRPr="00FA34E0" w:rsidRDefault="00AD0722" w:rsidP="00E850E7">
            <w:pPr>
              <w:jc w:val="right"/>
              <w:rPr>
                <w:b/>
                <w:sz w:val="32"/>
                <w:szCs w:val="32"/>
              </w:rPr>
            </w:pPr>
            <w:r>
              <w:rPr>
                <w:b/>
                <w:sz w:val="32"/>
                <w:szCs w:val="32"/>
              </w:rPr>
              <w:t>DDV 22%</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160C27C0" w14:textId="77777777" w:rsidR="00AD0722" w:rsidRPr="00FA2BF4" w:rsidRDefault="00AD0722" w:rsidP="00E850E7">
            <w:pPr>
              <w:jc w:val="right"/>
              <w:rPr>
                <w:color w:val="000000"/>
                <w:sz w:val="20"/>
                <w:szCs w:val="20"/>
              </w:rPr>
            </w:pPr>
          </w:p>
        </w:tc>
      </w:tr>
      <w:tr w:rsidR="00AD0722" w:rsidRPr="007D77FB" w14:paraId="6FBF1D15" w14:textId="77777777" w:rsidTr="00E850E7">
        <w:trPr>
          <w:gridAfter w:val="1"/>
          <w:wAfter w:w="160" w:type="dxa"/>
          <w:trHeight w:val="300"/>
        </w:trPr>
        <w:tc>
          <w:tcPr>
            <w:tcW w:w="12333"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14:paraId="023E5913" w14:textId="77777777" w:rsidR="00AD0722" w:rsidRPr="00FA34E0" w:rsidRDefault="00AD0722" w:rsidP="00E850E7">
            <w:pPr>
              <w:jc w:val="right"/>
              <w:rPr>
                <w:b/>
                <w:sz w:val="32"/>
                <w:szCs w:val="32"/>
              </w:rPr>
            </w:pPr>
            <w:r w:rsidRPr="00FA34E0">
              <w:rPr>
                <w:b/>
                <w:sz w:val="32"/>
                <w:szCs w:val="32"/>
              </w:rPr>
              <w:t>SKU</w:t>
            </w:r>
            <w:r>
              <w:rPr>
                <w:b/>
                <w:sz w:val="32"/>
                <w:szCs w:val="32"/>
              </w:rPr>
              <w:t xml:space="preserve">PNA PONUDBENA VREDNOST V EUR </w:t>
            </w:r>
            <w:r w:rsidRPr="00FA34E0">
              <w:rPr>
                <w:b/>
                <w:sz w:val="32"/>
                <w:szCs w:val="32"/>
              </w:rPr>
              <w:t>Z DDV</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2CEBDE62" w14:textId="77777777" w:rsidR="00AD0722" w:rsidRPr="00FA2BF4" w:rsidRDefault="00AD0722" w:rsidP="00E850E7">
            <w:pPr>
              <w:jc w:val="right"/>
              <w:rPr>
                <w:color w:val="000000"/>
                <w:sz w:val="20"/>
                <w:szCs w:val="20"/>
              </w:rPr>
            </w:pPr>
          </w:p>
        </w:tc>
      </w:tr>
    </w:tbl>
    <w:p w14:paraId="67595585" w14:textId="77777777" w:rsidR="00081538" w:rsidRDefault="00081538" w:rsidP="00D55521">
      <w:pPr>
        <w:rPr>
          <w:color w:val="000000"/>
        </w:rPr>
      </w:pPr>
    </w:p>
    <w:p w14:paraId="2056582B" w14:textId="77777777" w:rsidR="003C1C63" w:rsidRDefault="003C1C63" w:rsidP="00E96BDC">
      <w:pPr>
        <w:rPr>
          <w:b/>
          <w:color w:val="000000"/>
        </w:rPr>
      </w:pPr>
    </w:p>
    <w:p w14:paraId="350335E4" w14:textId="0D8ACB35" w:rsidR="005A3E05" w:rsidRDefault="006D4C1C" w:rsidP="00E96BDC">
      <w:pPr>
        <w:rPr>
          <w:b/>
          <w:color w:val="000000"/>
        </w:rPr>
      </w:pPr>
      <w:r w:rsidRPr="006D4C1C">
        <w:rPr>
          <w:b/>
          <w:color w:val="000000"/>
        </w:rPr>
        <w:t>Ponudniki morajo ponudbeni predračun predložiti tudi v formatu .xlsx (excel tabela). V primeru razhajanj med ponudbenim predračunom v pisni obliki in elektronsko verzijo v formatu .xlsx je merodajna pisna verzija.</w:t>
      </w:r>
    </w:p>
    <w:p w14:paraId="57373C73" w14:textId="77777777" w:rsidR="005A3E05" w:rsidRDefault="005A3E05" w:rsidP="00E96BDC">
      <w:pPr>
        <w:rPr>
          <w:b/>
          <w:color w:val="000000"/>
        </w:rPr>
      </w:pPr>
    </w:p>
    <w:p w14:paraId="4F630862" w14:textId="48756A57" w:rsidR="00081538" w:rsidRPr="00144C0C" w:rsidRDefault="00081538" w:rsidP="006D4C1C">
      <w:pPr>
        <w:pStyle w:val="Odstavekseznama"/>
        <w:numPr>
          <w:ilvl w:val="0"/>
          <w:numId w:val="33"/>
        </w:numPr>
        <w:tabs>
          <w:tab w:val="num" w:pos="0"/>
        </w:tabs>
        <w:jc w:val="both"/>
      </w:pPr>
      <w:r w:rsidRPr="00144C0C">
        <w:t>Ponudbeni pogoji:</w:t>
      </w:r>
    </w:p>
    <w:p w14:paraId="254572CB" w14:textId="77777777" w:rsidR="00081538" w:rsidRPr="00081538" w:rsidRDefault="00081538" w:rsidP="00081538">
      <w:pPr>
        <w:pStyle w:val="Odstavekseznama"/>
        <w:tabs>
          <w:tab w:val="num" w:pos="0"/>
        </w:tabs>
        <w:ind w:left="720"/>
        <w:jc w:val="both"/>
        <w:rPr>
          <w:color w:val="FF0000"/>
        </w:rPr>
      </w:pPr>
    </w:p>
    <w:p w14:paraId="600B46BF" w14:textId="77777777" w:rsidR="003F6394" w:rsidRPr="003F6394" w:rsidRDefault="003F6394" w:rsidP="003F6394">
      <w:pPr>
        <w:autoSpaceDE w:val="0"/>
        <w:autoSpaceDN w:val="0"/>
        <w:adjustRightInd w:val="0"/>
        <w:rPr>
          <w:color w:val="000000"/>
        </w:rPr>
      </w:pPr>
      <w:r w:rsidRPr="003F6394">
        <w:rPr>
          <w:color w:val="000000"/>
        </w:rPr>
        <w:t>Cene so v EUR na enoto mere (lit/kg) brez DDV.</w:t>
      </w:r>
    </w:p>
    <w:p w14:paraId="2BA5EE6C" w14:textId="334B18D4" w:rsidR="003F6394" w:rsidRDefault="003F6394" w:rsidP="003F6394">
      <w:pPr>
        <w:autoSpaceDE w:val="0"/>
        <w:autoSpaceDN w:val="0"/>
        <w:adjustRightInd w:val="0"/>
        <w:rPr>
          <w:color w:val="000000"/>
        </w:rPr>
      </w:pPr>
      <w:r w:rsidRPr="003F6394">
        <w:rPr>
          <w:color w:val="000000"/>
        </w:rPr>
        <w:t xml:space="preserve">V ceni </w:t>
      </w:r>
      <w:r w:rsidR="00851A68">
        <w:rPr>
          <w:color w:val="000000"/>
        </w:rPr>
        <w:t xml:space="preserve">so </w:t>
      </w:r>
      <w:r w:rsidRPr="003F6394">
        <w:rPr>
          <w:color w:val="000000"/>
        </w:rPr>
        <w:t xml:space="preserve">upoštevani vsi stroški dostave </w:t>
      </w:r>
      <w:r w:rsidR="00851A68">
        <w:rPr>
          <w:color w:val="000000"/>
        </w:rPr>
        <w:t xml:space="preserve">(pariteta DDP) </w:t>
      </w:r>
      <w:r w:rsidRPr="003F6394">
        <w:rPr>
          <w:color w:val="000000"/>
        </w:rPr>
        <w:t>na lokacije SŽ-VIT</w:t>
      </w:r>
      <w:r w:rsidR="00851A68">
        <w:rPr>
          <w:color w:val="000000"/>
        </w:rPr>
        <w:t xml:space="preserve">, d.o.o.  po celotnem območju </w:t>
      </w:r>
      <w:r w:rsidRPr="003F6394">
        <w:rPr>
          <w:color w:val="000000"/>
        </w:rPr>
        <w:t>Slovenije, ki so navedene v razpisni dokumentaciji.</w:t>
      </w:r>
    </w:p>
    <w:p w14:paraId="4578E9BC" w14:textId="77777777" w:rsidR="00851A68" w:rsidRPr="003F6394" w:rsidRDefault="00851A68" w:rsidP="003F6394">
      <w:pPr>
        <w:autoSpaceDE w:val="0"/>
        <w:autoSpaceDN w:val="0"/>
        <w:adjustRightInd w:val="0"/>
        <w:rPr>
          <w:color w:val="000000"/>
        </w:rPr>
      </w:pPr>
    </w:p>
    <w:p w14:paraId="63044BFD" w14:textId="3C4FC8BF" w:rsidR="00851A68" w:rsidRDefault="003F6394" w:rsidP="003F6394">
      <w:pPr>
        <w:autoSpaceDE w:val="0"/>
        <w:autoSpaceDN w:val="0"/>
        <w:adjustRightInd w:val="0"/>
        <w:rPr>
          <w:color w:val="000000"/>
        </w:rPr>
      </w:pPr>
      <w:r w:rsidRPr="003F6394">
        <w:rPr>
          <w:color w:val="000000"/>
        </w:rPr>
        <w:t>Brezplačen odvoz odpadnega olja, masti in embalaže v količini, ki je enaka dobavljeni (oziroma zakonski).</w:t>
      </w:r>
      <w:r w:rsidR="00851A68">
        <w:rPr>
          <w:color w:val="000000"/>
        </w:rPr>
        <w:t xml:space="preserve"> </w:t>
      </w:r>
      <w:r w:rsidRPr="003F6394">
        <w:rPr>
          <w:color w:val="000000"/>
        </w:rPr>
        <w:t>Brezplačna izvedba testiranj laboratorijskih analiz</w:t>
      </w:r>
      <w:r w:rsidR="00823974">
        <w:rPr>
          <w:color w:val="000000"/>
        </w:rPr>
        <w:t xml:space="preserve"> maziv</w:t>
      </w:r>
      <w:r w:rsidRPr="003F6394">
        <w:rPr>
          <w:color w:val="000000"/>
        </w:rPr>
        <w:t xml:space="preserve"> na zahtevo naročnika.</w:t>
      </w:r>
      <w:r w:rsidR="00851A68">
        <w:rPr>
          <w:color w:val="000000"/>
        </w:rPr>
        <w:t xml:space="preserve"> </w:t>
      </w:r>
    </w:p>
    <w:p w14:paraId="66DF73AD" w14:textId="77777777" w:rsidR="00851A68" w:rsidRDefault="00851A68" w:rsidP="003F6394">
      <w:pPr>
        <w:autoSpaceDE w:val="0"/>
        <w:autoSpaceDN w:val="0"/>
        <w:adjustRightInd w:val="0"/>
        <w:rPr>
          <w:color w:val="000000"/>
        </w:rPr>
      </w:pPr>
    </w:p>
    <w:p w14:paraId="37149FE2" w14:textId="36E413FC" w:rsidR="005C6F64" w:rsidRPr="005C6F64" w:rsidRDefault="005C6F64" w:rsidP="003F6394">
      <w:pPr>
        <w:autoSpaceDE w:val="0"/>
        <w:autoSpaceDN w:val="0"/>
        <w:adjustRightInd w:val="0"/>
        <w:rPr>
          <w:color w:val="000000"/>
        </w:rPr>
      </w:pPr>
      <w:r>
        <w:rPr>
          <w:color w:val="000000"/>
        </w:rPr>
        <w:t>Ponudba velja 12</w:t>
      </w:r>
      <w:r w:rsidRPr="005C6F64">
        <w:rPr>
          <w:color w:val="000000"/>
        </w:rPr>
        <w:t>0 dni, od skrajnega roka za predložitev ponudb.</w:t>
      </w:r>
    </w:p>
    <w:p w14:paraId="2D4669B5" w14:textId="77777777" w:rsidR="005C6F64" w:rsidRPr="005C6F64" w:rsidRDefault="005C6F64" w:rsidP="005C6F64">
      <w:pPr>
        <w:autoSpaceDE w:val="0"/>
        <w:autoSpaceDN w:val="0"/>
        <w:adjustRightInd w:val="0"/>
        <w:rPr>
          <w:color w:val="000000"/>
        </w:rPr>
      </w:pPr>
      <w:r w:rsidRPr="005C6F64">
        <w:rPr>
          <w:color w:val="000000"/>
        </w:rPr>
        <w:t>Rok plačila je 30 dni od dneva prejema računa.</w:t>
      </w:r>
    </w:p>
    <w:p w14:paraId="72ACDBAB" w14:textId="58769C0F" w:rsidR="005C6F64" w:rsidRPr="00E1230E" w:rsidRDefault="005C6F64" w:rsidP="005C6F64">
      <w:pPr>
        <w:autoSpaceDE w:val="0"/>
        <w:autoSpaceDN w:val="0"/>
        <w:adjustRightInd w:val="0"/>
        <w:rPr>
          <w:color w:val="000000"/>
        </w:rPr>
      </w:pPr>
      <w:r w:rsidRPr="00E1230E">
        <w:rPr>
          <w:color w:val="000000"/>
        </w:rPr>
        <w:t>Opomba: *Naročnik zaradi narave obratovanj</w:t>
      </w:r>
      <w:r w:rsidR="00823974">
        <w:rPr>
          <w:color w:val="000000"/>
        </w:rPr>
        <w:t>a in s tem povezanega obsega dela</w:t>
      </w:r>
      <w:r w:rsidRPr="00E1230E">
        <w:rPr>
          <w:color w:val="000000"/>
        </w:rPr>
        <w:t>,</w:t>
      </w:r>
      <w:r w:rsidR="00823974">
        <w:rPr>
          <w:color w:val="000000"/>
        </w:rPr>
        <w:t xml:space="preserve"> ne more natančno</w:t>
      </w:r>
      <w:r w:rsidRPr="00E1230E">
        <w:rPr>
          <w:color w:val="000000"/>
        </w:rPr>
        <w:t xml:space="preserve"> določ</w:t>
      </w:r>
      <w:r w:rsidR="00823974">
        <w:rPr>
          <w:color w:val="000000"/>
        </w:rPr>
        <w:t>iti količine dobavljenih maziv</w:t>
      </w:r>
      <w:r w:rsidRPr="00E1230E">
        <w:rPr>
          <w:color w:val="000000"/>
        </w:rPr>
        <w:t>. Količine po ponudb</w:t>
      </w:r>
      <w:r w:rsidR="00C6549D" w:rsidRPr="00E1230E">
        <w:rPr>
          <w:color w:val="000000"/>
        </w:rPr>
        <w:t>enem predračunu so okvirne.</w:t>
      </w:r>
    </w:p>
    <w:p w14:paraId="6C74310B" w14:textId="77777777" w:rsidR="005C6F64" w:rsidRPr="00851A68" w:rsidRDefault="005C6F64" w:rsidP="005C6F64">
      <w:pPr>
        <w:autoSpaceDE w:val="0"/>
        <w:autoSpaceDN w:val="0"/>
        <w:adjustRightInd w:val="0"/>
        <w:rPr>
          <w:color w:val="000000"/>
          <w:highlight w:val="yellow"/>
        </w:rPr>
      </w:pPr>
    </w:p>
    <w:p w14:paraId="1A443F59" w14:textId="77777777" w:rsidR="005C6F64" w:rsidRPr="005C6F64" w:rsidRDefault="005C6F64" w:rsidP="005C6F64">
      <w:pPr>
        <w:autoSpaceDE w:val="0"/>
        <w:autoSpaceDN w:val="0"/>
        <w:adjustRightInd w:val="0"/>
        <w:rPr>
          <w:color w:val="000000"/>
        </w:rPr>
      </w:pPr>
      <w:r w:rsidRPr="00E1230E">
        <w:rPr>
          <w:color w:val="000000"/>
        </w:rPr>
        <w:t>Naročnik si v času pogodbenega razmerja pridržuje pravico spremeniti okvirno količino, z odstopanjem do ±20%.</w:t>
      </w:r>
    </w:p>
    <w:p w14:paraId="473EE889" w14:textId="77777777" w:rsidR="005C6F64" w:rsidRPr="005C6F64" w:rsidRDefault="005C6F64" w:rsidP="005C6F64">
      <w:pPr>
        <w:autoSpaceDE w:val="0"/>
        <w:autoSpaceDN w:val="0"/>
        <w:adjustRightInd w:val="0"/>
        <w:rPr>
          <w:color w:val="000000"/>
        </w:rPr>
      </w:pPr>
    </w:p>
    <w:p w14:paraId="536BBA3E" w14:textId="77777777" w:rsidR="005C6F64" w:rsidRPr="005C6F64" w:rsidRDefault="005C6F64" w:rsidP="005C6F64">
      <w:pPr>
        <w:autoSpaceDE w:val="0"/>
        <w:autoSpaceDN w:val="0"/>
        <w:adjustRightInd w:val="0"/>
        <w:rPr>
          <w:color w:val="000000"/>
        </w:rPr>
      </w:pPr>
      <w:r w:rsidRPr="005C6F64">
        <w:rPr>
          <w:color w:val="000000"/>
        </w:rPr>
        <w:t>V primeru, da je naša ponudba sprejeta, bomo zagotovili zavarovanje za dobro izvedbo pogodbenih obveznosti v obliki in v znesku ter v rokih, določenih v razpisni dokumentaciji in pogodbi.</w:t>
      </w:r>
    </w:p>
    <w:p w14:paraId="265316AA" w14:textId="66D4BAA2" w:rsidR="00166C94" w:rsidRDefault="005C6F64" w:rsidP="005C6F64">
      <w:pPr>
        <w:autoSpaceDE w:val="0"/>
        <w:autoSpaceDN w:val="0"/>
        <w:adjustRightInd w:val="0"/>
        <w:rPr>
          <w:color w:val="000000"/>
          <w:sz w:val="23"/>
          <w:szCs w:val="23"/>
        </w:rPr>
      </w:pPr>
      <w:r w:rsidRPr="005C6F64">
        <w:rPr>
          <w:color w:val="000000"/>
        </w:rPr>
        <w:t>Zavedamo se, da si kot naročnik pridržujete pravico, da naše ponudbe ne izberete.</w:t>
      </w:r>
    </w:p>
    <w:p w14:paraId="1363137F" w14:textId="77777777" w:rsidR="00AD0722" w:rsidRDefault="00AD0722" w:rsidP="00F908D7">
      <w:pPr>
        <w:rPr>
          <w:sz w:val="23"/>
          <w:szCs w:val="23"/>
        </w:rPr>
      </w:pPr>
    </w:p>
    <w:p w14:paraId="08FCE6AB" w14:textId="77777777" w:rsidR="00F908D7" w:rsidRPr="00851A68" w:rsidRDefault="00F908D7" w:rsidP="00F908D7">
      <w:pPr>
        <w:rPr>
          <w:sz w:val="23"/>
          <w:szCs w:val="23"/>
        </w:rPr>
      </w:pPr>
      <w:r w:rsidRPr="00851A68">
        <w:rPr>
          <w:sz w:val="23"/>
          <w:szCs w:val="23"/>
        </w:rPr>
        <w:t>Strinjamo se, da naša ponudba velja za dobo 120 dni od datuma, določenega za oddajo ponudbe, kot je določeno v razpisni dokumentaciji, in bo za nas obvezujoča ter jo lahko sprejmete kadarkoli pred iztekom tega obdobja.</w:t>
      </w:r>
    </w:p>
    <w:p w14:paraId="4A5DBDC1" w14:textId="6929ECDF" w:rsidR="00166C94" w:rsidRPr="00851A68" w:rsidRDefault="00F908D7" w:rsidP="00F908D7">
      <w:pPr>
        <w:rPr>
          <w:sz w:val="23"/>
          <w:szCs w:val="23"/>
        </w:rPr>
      </w:pPr>
      <w:r w:rsidRPr="00851A68">
        <w:rPr>
          <w:sz w:val="23"/>
          <w:szCs w:val="23"/>
        </w:rPr>
        <w:t>Dokler se ne pripravi in ne podpiše uradna pogodba med nami, ta ponudba, skupaj z vašim obvestilom o izboru ponudnika tvori med nami obvezujočo pogodbo.</w:t>
      </w:r>
    </w:p>
    <w:p w14:paraId="4714BFF1" w14:textId="77777777" w:rsidR="00166C94" w:rsidRPr="00166C94" w:rsidRDefault="00166C94" w:rsidP="00166C94">
      <w:pPr>
        <w:rPr>
          <w:sz w:val="23"/>
          <w:szCs w:val="23"/>
        </w:rPr>
      </w:pPr>
    </w:p>
    <w:p w14:paraId="63BC8A67" w14:textId="77777777" w:rsidR="00166C94" w:rsidRPr="00166C94" w:rsidRDefault="00166C94" w:rsidP="00166C94">
      <w:pPr>
        <w:rPr>
          <w:sz w:val="23"/>
          <w:szCs w:val="23"/>
        </w:rPr>
      </w:pPr>
    </w:p>
    <w:p w14:paraId="09B3B565" w14:textId="77777777" w:rsidR="00166C94" w:rsidRPr="00166C94" w:rsidRDefault="00166C94" w:rsidP="00166C94">
      <w:pPr>
        <w:rPr>
          <w:sz w:val="23"/>
          <w:szCs w:val="23"/>
        </w:rPr>
      </w:pPr>
    </w:p>
    <w:p w14:paraId="7E8A4E27" w14:textId="75158718" w:rsidR="00166C94" w:rsidRDefault="00166C94" w:rsidP="004211E0">
      <w:pPr>
        <w:jc w:val="center"/>
        <w:rPr>
          <w:sz w:val="23"/>
          <w:szCs w:val="23"/>
        </w:rPr>
      </w:pPr>
      <w:r w:rsidRPr="00166C94">
        <w:rPr>
          <w:sz w:val="23"/>
          <w:szCs w:val="23"/>
        </w:rPr>
        <w:t>Kraj in datum:</w:t>
      </w:r>
      <w:r w:rsidRPr="00166C94">
        <w:rPr>
          <w:sz w:val="23"/>
          <w:szCs w:val="23"/>
        </w:rPr>
        <w:tab/>
      </w:r>
      <w:r w:rsidRPr="00166C94">
        <w:rPr>
          <w:sz w:val="23"/>
          <w:szCs w:val="23"/>
        </w:rPr>
        <w:tab/>
      </w:r>
      <w:r w:rsidRPr="00166C94">
        <w:rPr>
          <w:sz w:val="23"/>
          <w:szCs w:val="23"/>
        </w:rPr>
        <w:tab/>
      </w:r>
      <w:r w:rsidRPr="00166C94">
        <w:rPr>
          <w:sz w:val="23"/>
          <w:szCs w:val="23"/>
        </w:rPr>
        <w:tab/>
      </w:r>
      <w:r w:rsidRPr="00166C94">
        <w:rPr>
          <w:sz w:val="23"/>
          <w:szCs w:val="23"/>
        </w:rPr>
        <w:tab/>
      </w:r>
      <w:r w:rsidRPr="00166C94">
        <w:rPr>
          <w:sz w:val="23"/>
          <w:szCs w:val="23"/>
        </w:rPr>
        <w:tab/>
        <w:t>Žig:</w:t>
      </w:r>
      <w:r w:rsidRPr="00166C94">
        <w:rPr>
          <w:sz w:val="23"/>
          <w:szCs w:val="23"/>
        </w:rPr>
        <w:tab/>
      </w:r>
      <w:r w:rsidRPr="00166C94">
        <w:rPr>
          <w:sz w:val="23"/>
          <w:szCs w:val="23"/>
        </w:rPr>
        <w:tab/>
      </w:r>
      <w:r w:rsidRPr="00166C94">
        <w:rPr>
          <w:sz w:val="23"/>
          <w:szCs w:val="23"/>
        </w:rPr>
        <w:tab/>
      </w:r>
      <w:r w:rsidRPr="00166C94">
        <w:rPr>
          <w:sz w:val="23"/>
          <w:szCs w:val="23"/>
        </w:rPr>
        <w:tab/>
      </w:r>
      <w:r w:rsidRPr="00166C94">
        <w:rPr>
          <w:sz w:val="23"/>
          <w:szCs w:val="23"/>
        </w:rPr>
        <w:tab/>
        <w:t>Podpis ponudnika: </w:t>
      </w:r>
    </w:p>
    <w:p w14:paraId="6B94680D" w14:textId="77777777" w:rsidR="007F1D72" w:rsidRDefault="007F1D72" w:rsidP="00694774">
      <w:pPr>
        <w:autoSpaceDE w:val="0"/>
        <w:autoSpaceDN w:val="0"/>
        <w:adjustRightInd w:val="0"/>
        <w:rPr>
          <w:sz w:val="23"/>
          <w:szCs w:val="23"/>
        </w:rPr>
        <w:sectPr w:rsidR="007F1D72" w:rsidSect="007F1D72">
          <w:pgSz w:w="15840" w:h="12240" w:orient="landscape"/>
          <w:pgMar w:top="1021" w:right="1418" w:bottom="737" w:left="1134" w:header="709" w:footer="312" w:gutter="0"/>
          <w:cols w:space="708"/>
          <w:docGrid w:linePitch="326"/>
        </w:sect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D00E3F" w14:paraId="47EA530E" w14:textId="77777777">
        <w:trPr>
          <w:trHeight w:val="383"/>
        </w:trPr>
        <w:tc>
          <w:tcPr>
            <w:tcW w:w="1659" w:type="dxa"/>
          </w:tcPr>
          <w:p w14:paraId="77D38AE8" w14:textId="3768A652" w:rsidR="00AD0722" w:rsidRPr="00D00E3F" w:rsidRDefault="00166C94" w:rsidP="00694774">
            <w:pPr>
              <w:autoSpaceDE w:val="0"/>
              <w:autoSpaceDN w:val="0"/>
              <w:adjustRightInd w:val="0"/>
              <w:rPr>
                <w:color w:val="000000"/>
                <w:sz w:val="23"/>
                <w:szCs w:val="23"/>
              </w:rPr>
            </w:pPr>
            <w:r>
              <w:rPr>
                <w:sz w:val="23"/>
                <w:szCs w:val="23"/>
              </w:rPr>
              <w:lastRenderedPageBreak/>
              <w:tab/>
            </w:r>
            <w:bookmarkStart w:id="4" w:name="_GoBack"/>
            <w:bookmarkEnd w:id="4"/>
          </w:p>
        </w:tc>
        <w:tc>
          <w:tcPr>
            <w:tcW w:w="1659" w:type="dxa"/>
          </w:tcPr>
          <w:p w14:paraId="0984D4F4" w14:textId="77777777" w:rsidR="00694774" w:rsidRPr="00D00E3F" w:rsidRDefault="00694774" w:rsidP="00694774">
            <w:pPr>
              <w:autoSpaceDE w:val="0"/>
              <w:autoSpaceDN w:val="0"/>
              <w:adjustRightInd w:val="0"/>
              <w:rPr>
                <w:color w:val="000000"/>
                <w:sz w:val="23"/>
                <w:szCs w:val="23"/>
              </w:rPr>
            </w:pPr>
          </w:p>
        </w:tc>
      </w:tr>
    </w:tbl>
    <w:p w14:paraId="44181510" w14:textId="77777777" w:rsidR="00832598" w:rsidRPr="00D00E3F" w:rsidRDefault="00832598" w:rsidP="00EF6FDA">
      <w:pPr>
        <w:pStyle w:val="Naslov2"/>
        <w:rPr>
          <w:rFonts w:ascii="Times New Roman" w:hAnsi="Times New Roman" w:cs="Times New Roman"/>
          <w:i w:val="0"/>
          <w:sz w:val="24"/>
          <w:szCs w:val="24"/>
        </w:rPr>
      </w:pPr>
      <w:bookmarkStart w:id="5" w:name="_Toc513809730"/>
      <w:bookmarkStart w:id="6" w:name="_Toc519595407"/>
      <w:bookmarkStart w:id="7" w:name="_Toc532533796"/>
      <w:bookmarkStart w:id="8" w:name="_Toc57805096"/>
      <w:r w:rsidRPr="00D00E3F">
        <w:rPr>
          <w:rFonts w:ascii="Times New Roman" w:hAnsi="Times New Roman" w:cs="Times New Roman"/>
          <w:i w:val="0"/>
          <w:sz w:val="24"/>
          <w:szCs w:val="24"/>
        </w:rPr>
        <w:t xml:space="preserve">Obrazec </w:t>
      </w:r>
      <w:bookmarkEnd w:id="5"/>
      <w:r w:rsidRPr="00D00E3F">
        <w:rPr>
          <w:rFonts w:ascii="Times New Roman" w:hAnsi="Times New Roman" w:cs="Times New Roman"/>
          <w:i w:val="0"/>
          <w:sz w:val="24"/>
          <w:szCs w:val="24"/>
        </w:rPr>
        <w:t>3a</w:t>
      </w:r>
      <w:bookmarkEnd w:id="6"/>
      <w:bookmarkEnd w:id="7"/>
      <w:bookmarkEnd w:id="8"/>
    </w:p>
    <w:p w14:paraId="6AECE91E" w14:textId="77777777" w:rsidR="00832598" w:rsidRPr="00D00E3F" w:rsidRDefault="00832598" w:rsidP="00832598">
      <w:pPr>
        <w:keepNext/>
        <w:keepLines/>
        <w:spacing w:line="200" w:lineRule="atLeast"/>
        <w:ind w:left="360"/>
        <w:jc w:val="right"/>
        <w:outlineLvl w:val="1"/>
        <w:rPr>
          <w:b/>
          <w:spacing w:val="-10"/>
          <w:kern w:val="28"/>
        </w:rPr>
      </w:pPr>
    </w:p>
    <w:p w14:paraId="1DB8181D" w14:textId="77777777" w:rsidR="00832598" w:rsidRPr="00D00E3F" w:rsidRDefault="00832598" w:rsidP="00832598">
      <w:pPr>
        <w:tabs>
          <w:tab w:val="left" w:pos="3261"/>
        </w:tabs>
        <w:autoSpaceDE w:val="0"/>
        <w:autoSpaceDN w:val="0"/>
        <w:adjustRightInd w:val="0"/>
        <w:jc w:val="center"/>
      </w:pPr>
    </w:p>
    <w:p w14:paraId="3A81DFE3" w14:textId="77777777" w:rsidR="00832598" w:rsidRPr="00D00E3F" w:rsidRDefault="00832598" w:rsidP="00832598">
      <w:pPr>
        <w:tabs>
          <w:tab w:val="left" w:pos="3261"/>
        </w:tabs>
        <w:autoSpaceDE w:val="0"/>
        <w:autoSpaceDN w:val="0"/>
        <w:adjustRightInd w:val="0"/>
        <w:jc w:val="center"/>
      </w:pPr>
    </w:p>
    <w:p w14:paraId="2376C8A8" w14:textId="77777777" w:rsidR="00832598" w:rsidRPr="00D00E3F" w:rsidRDefault="00832598" w:rsidP="00832598">
      <w:pPr>
        <w:tabs>
          <w:tab w:val="left" w:pos="3261"/>
        </w:tabs>
        <w:autoSpaceDE w:val="0"/>
        <w:autoSpaceDN w:val="0"/>
        <w:adjustRightInd w:val="0"/>
        <w:jc w:val="center"/>
      </w:pPr>
    </w:p>
    <w:p w14:paraId="1EFC898F" w14:textId="77777777" w:rsidR="00832598" w:rsidRPr="00D00E3F" w:rsidRDefault="00832598" w:rsidP="00832598">
      <w:pPr>
        <w:tabs>
          <w:tab w:val="left" w:pos="3261"/>
        </w:tabs>
        <w:autoSpaceDE w:val="0"/>
        <w:autoSpaceDN w:val="0"/>
        <w:adjustRightInd w:val="0"/>
        <w:jc w:val="center"/>
      </w:pPr>
    </w:p>
    <w:p w14:paraId="5935F316" w14:textId="77777777" w:rsidR="00832598" w:rsidRPr="00D00E3F" w:rsidRDefault="00832598" w:rsidP="00832598">
      <w:pPr>
        <w:tabs>
          <w:tab w:val="left" w:pos="3261"/>
        </w:tabs>
        <w:autoSpaceDE w:val="0"/>
        <w:autoSpaceDN w:val="0"/>
        <w:adjustRightInd w:val="0"/>
        <w:jc w:val="center"/>
      </w:pPr>
    </w:p>
    <w:p w14:paraId="05BB7F6B" w14:textId="77777777" w:rsidR="00832598" w:rsidRPr="00D00E3F" w:rsidRDefault="00832598" w:rsidP="00832598">
      <w:pPr>
        <w:autoSpaceDE w:val="0"/>
        <w:autoSpaceDN w:val="0"/>
        <w:adjustRightInd w:val="0"/>
        <w:jc w:val="center"/>
        <w:rPr>
          <w:b/>
        </w:rPr>
      </w:pPr>
      <w:r w:rsidRPr="00D00E3F">
        <w:rPr>
          <w:b/>
        </w:rPr>
        <w:t>POOBLASTILO</w:t>
      </w:r>
    </w:p>
    <w:p w14:paraId="0513D8FB" w14:textId="77777777" w:rsidR="00832598" w:rsidRPr="00D00E3F" w:rsidRDefault="00832598" w:rsidP="00832598">
      <w:pPr>
        <w:autoSpaceDE w:val="0"/>
        <w:autoSpaceDN w:val="0"/>
        <w:adjustRightInd w:val="0"/>
        <w:jc w:val="center"/>
        <w:rPr>
          <w:b/>
        </w:rPr>
      </w:pPr>
    </w:p>
    <w:p w14:paraId="6577D5FF" w14:textId="77777777" w:rsidR="00832598" w:rsidRPr="00D00E3F" w:rsidRDefault="00832598" w:rsidP="00832598">
      <w:pPr>
        <w:autoSpaceDE w:val="0"/>
        <w:autoSpaceDN w:val="0"/>
        <w:adjustRightInd w:val="0"/>
        <w:jc w:val="center"/>
        <w:rPr>
          <w:b/>
        </w:rPr>
      </w:pPr>
      <w:r w:rsidRPr="00D00E3F">
        <w:rPr>
          <w:b/>
        </w:rPr>
        <w:t xml:space="preserve">ZA PRIDOBITEV PODATKOV IZ KAZENSKE EVIDENCE ZA PRAVNO OSEBO </w:t>
      </w:r>
    </w:p>
    <w:p w14:paraId="4159760C" w14:textId="77777777" w:rsidR="00832598" w:rsidRPr="00D00E3F" w:rsidRDefault="00832598" w:rsidP="00832598">
      <w:pPr>
        <w:autoSpaceDE w:val="0"/>
        <w:autoSpaceDN w:val="0"/>
        <w:adjustRightInd w:val="0"/>
        <w:jc w:val="center"/>
        <w:rPr>
          <w:b/>
        </w:rPr>
      </w:pPr>
    </w:p>
    <w:p w14:paraId="20127F1B" w14:textId="77777777" w:rsidR="00832598" w:rsidRPr="00D00E3F" w:rsidRDefault="00832598" w:rsidP="00832598">
      <w:pPr>
        <w:autoSpaceDE w:val="0"/>
        <w:autoSpaceDN w:val="0"/>
        <w:adjustRightInd w:val="0"/>
        <w:jc w:val="center"/>
        <w:rPr>
          <w:b/>
        </w:rPr>
      </w:pPr>
    </w:p>
    <w:p w14:paraId="00A2F2FF" w14:textId="774944D1" w:rsidR="00832598" w:rsidRPr="00D00E3F" w:rsidRDefault="00832598" w:rsidP="00832598">
      <w:pPr>
        <w:tabs>
          <w:tab w:val="left" w:pos="3969"/>
        </w:tabs>
        <w:spacing w:after="100" w:afterAutospacing="1"/>
        <w:jc w:val="both"/>
      </w:pPr>
      <w:r w:rsidRPr="00D00E3F">
        <w:t xml:space="preserve">Pooblaščam družbo SŽ – Vleka in tehnika, d.o.o., da za potrebe preverjanja izpolnjevanja pogojev v postopku oddaje javnega naročila za </w:t>
      </w:r>
      <w:r w:rsidRPr="00D00E3F">
        <w:rPr>
          <w:iCs/>
        </w:rPr>
        <w:t>»</w:t>
      </w:r>
      <w:r w:rsidR="004B1CF3" w:rsidRPr="004B1CF3">
        <w:rPr>
          <w:b/>
          <w:bCs/>
        </w:rPr>
        <w:t>Maziva 2022-2023</w:t>
      </w:r>
      <w:r w:rsidRPr="00D00E3F">
        <w:t xml:space="preserve">« </w:t>
      </w:r>
      <w:r w:rsidRPr="00D00E3F">
        <w:rPr>
          <w:iCs/>
        </w:rPr>
        <w:t>od</w:t>
      </w:r>
      <w:r w:rsidR="00183F6F">
        <w:rPr>
          <w:iCs/>
        </w:rPr>
        <w:t xml:space="preserve"> </w:t>
      </w:r>
      <w:r w:rsidRPr="00D00E3F">
        <w:t>Ministrstva za pravosodje pridobi potrdilo iz kazenske evidence.</w:t>
      </w:r>
    </w:p>
    <w:p w14:paraId="0650DF5B" w14:textId="77777777" w:rsidR="00832598" w:rsidRPr="00D00E3F" w:rsidRDefault="00832598" w:rsidP="00832598">
      <w:pPr>
        <w:autoSpaceDE w:val="0"/>
        <w:autoSpaceDN w:val="0"/>
        <w:adjustRightInd w:val="0"/>
      </w:pPr>
    </w:p>
    <w:p w14:paraId="67955ACF" w14:textId="77777777" w:rsidR="00832598" w:rsidRPr="00D00E3F" w:rsidRDefault="00832598" w:rsidP="00832598">
      <w:pPr>
        <w:autoSpaceDE w:val="0"/>
        <w:autoSpaceDN w:val="0"/>
        <w:adjustRightInd w:val="0"/>
        <w:spacing w:line="360" w:lineRule="auto"/>
      </w:pPr>
      <w:r w:rsidRPr="00D00E3F">
        <w:t>Polno ime podjetja:</w:t>
      </w:r>
      <w:r w:rsidR="00AA4B66" w:rsidRPr="00D00E3F">
        <w:tab/>
        <w:t>______</w:t>
      </w:r>
      <w:r w:rsidRPr="00D00E3F">
        <w:t>______________________________________________________</w:t>
      </w:r>
    </w:p>
    <w:p w14:paraId="67C997BD" w14:textId="77777777" w:rsidR="00832598" w:rsidRPr="00D00E3F" w:rsidRDefault="00832598" w:rsidP="00832598">
      <w:pPr>
        <w:autoSpaceDE w:val="0"/>
        <w:autoSpaceDN w:val="0"/>
        <w:adjustRightInd w:val="0"/>
        <w:spacing w:line="360" w:lineRule="auto"/>
      </w:pPr>
      <w:r w:rsidRPr="00D00E3F">
        <w:t>Sedež podjetja:</w:t>
      </w:r>
      <w:r w:rsidR="00AA4B66" w:rsidRPr="00D00E3F">
        <w:tab/>
      </w:r>
      <w:r w:rsidRPr="00D00E3F">
        <w:t>_</w:t>
      </w:r>
      <w:r w:rsidR="00AA4B66" w:rsidRPr="00D00E3F">
        <w:t>__</w:t>
      </w:r>
      <w:r w:rsidRPr="00D00E3F">
        <w:t>_________________________________________________________</w:t>
      </w:r>
    </w:p>
    <w:p w14:paraId="3BCF14C3" w14:textId="77777777" w:rsidR="00832598" w:rsidRPr="00D00E3F" w:rsidRDefault="00832598" w:rsidP="00832598">
      <w:pPr>
        <w:autoSpaceDE w:val="0"/>
        <w:autoSpaceDN w:val="0"/>
        <w:adjustRightInd w:val="0"/>
        <w:spacing w:line="360" w:lineRule="auto"/>
      </w:pPr>
      <w:r w:rsidRPr="00D00E3F">
        <w:t>Občina sedeža podjetja:</w:t>
      </w:r>
      <w:r w:rsidR="00AA4B66" w:rsidRPr="00D00E3F">
        <w:tab/>
      </w:r>
      <w:r w:rsidRPr="00D00E3F">
        <w:t>_</w:t>
      </w:r>
      <w:r w:rsidR="00AA4B66" w:rsidRPr="00D00E3F">
        <w:t>___</w:t>
      </w:r>
      <w:r w:rsidRPr="00D00E3F">
        <w:t>__________________________________________________</w:t>
      </w:r>
    </w:p>
    <w:p w14:paraId="125C5449" w14:textId="77777777" w:rsidR="00832598" w:rsidRPr="00D00E3F" w:rsidRDefault="00832598" w:rsidP="00832598">
      <w:pPr>
        <w:autoSpaceDE w:val="0"/>
        <w:autoSpaceDN w:val="0"/>
        <w:adjustRightInd w:val="0"/>
        <w:spacing w:line="360" w:lineRule="auto"/>
      </w:pPr>
      <w:r w:rsidRPr="00D00E3F">
        <w:t>Številka vpisa v sodni register (št. vložka):</w:t>
      </w:r>
      <w:r w:rsidR="00AA4B66" w:rsidRPr="00D00E3F">
        <w:tab/>
      </w:r>
      <w:r w:rsidRPr="00D00E3F">
        <w:t>_</w:t>
      </w:r>
      <w:r w:rsidR="00AA4B66" w:rsidRPr="00D00E3F">
        <w:t>______</w:t>
      </w:r>
      <w:r w:rsidRPr="00D00E3F">
        <w:t>___________________________________</w:t>
      </w:r>
    </w:p>
    <w:p w14:paraId="7B1A2705" w14:textId="77777777" w:rsidR="00832598" w:rsidRPr="00D00E3F" w:rsidRDefault="00832598" w:rsidP="00832598">
      <w:pPr>
        <w:autoSpaceDE w:val="0"/>
        <w:autoSpaceDN w:val="0"/>
        <w:adjustRightInd w:val="0"/>
        <w:spacing w:line="360" w:lineRule="auto"/>
      </w:pPr>
      <w:r w:rsidRPr="00D00E3F">
        <w:t>Matična številka podjetja:</w:t>
      </w:r>
      <w:r w:rsidR="00AA4B66" w:rsidRPr="00D00E3F">
        <w:tab/>
      </w:r>
      <w:r w:rsidRPr="00D00E3F">
        <w:t>_</w:t>
      </w:r>
      <w:r w:rsidR="00AA4B66" w:rsidRPr="00D00E3F">
        <w:t>____</w:t>
      </w:r>
      <w:r w:rsidRPr="00D00E3F">
        <w:t>_________________________________________________</w:t>
      </w:r>
    </w:p>
    <w:p w14:paraId="3557D4FE" w14:textId="77777777" w:rsidR="00832598" w:rsidRPr="00D00E3F" w:rsidRDefault="00832598" w:rsidP="00832598">
      <w:pPr>
        <w:autoSpaceDE w:val="0"/>
        <w:autoSpaceDN w:val="0"/>
        <w:adjustRightInd w:val="0"/>
      </w:pPr>
    </w:p>
    <w:p w14:paraId="0592D697" w14:textId="77777777" w:rsidR="00832598" w:rsidRPr="00D00E3F" w:rsidRDefault="00832598" w:rsidP="00832598">
      <w:pPr>
        <w:autoSpaceDE w:val="0"/>
        <w:autoSpaceDN w:val="0"/>
        <w:adjustRightInd w:val="0"/>
      </w:pPr>
    </w:p>
    <w:p w14:paraId="6D3F08D0" w14:textId="77777777" w:rsidR="00832598" w:rsidRPr="00D00E3F" w:rsidRDefault="00832598" w:rsidP="00832598">
      <w:pPr>
        <w:autoSpaceDE w:val="0"/>
        <w:autoSpaceDN w:val="0"/>
        <w:adjustRightInd w:val="0"/>
      </w:pPr>
    </w:p>
    <w:p w14:paraId="264208FA" w14:textId="77777777" w:rsidR="00832598" w:rsidRPr="00D00E3F" w:rsidRDefault="00832598" w:rsidP="00832598">
      <w:pPr>
        <w:autoSpaceDE w:val="0"/>
        <w:autoSpaceDN w:val="0"/>
        <w:adjustRightInd w:val="0"/>
      </w:pPr>
      <w:r w:rsidRPr="00D00E3F">
        <w:t>Kraj in datum:</w:t>
      </w:r>
      <w:r w:rsidR="004A5775" w:rsidRPr="00D00E3F">
        <w:tab/>
      </w:r>
      <w:r w:rsidRPr="00D00E3F">
        <w:tab/>
      </w:r>
      <w:r w:rsidRPr="00D00E3F">
        <w:tab/>
      </w:r>
      <w:r w:rsidRPr="00D00E3F">
        <w:tab/>
      </w:r>
      <w:r w:rsidRPr="00D00E3F">
        <w:tab/>
        <w:t>Žig</w:t>
      </w:r>
      <w:r w:rsidR="004A5775" w:rsidRPr="00D00E3F">
        <w:t>:</w:t>
      </w:r>
      <w:r w:rsidR="004A5775" w:rsidRPr="00D00E3F">
        <w:tab/>
      </w:r>
      <w:r w:rsidR="004A5775" w:rsidRPr="00D00E3F">
        <w:tab/>
      </w:r>
      <w:r w:rsidR="004A5775" w:rsidRPr="00D00E3F">
        <w:tab/>
      </w:r>
      <w:r w:rsidR="004A5775" w:rsidRPr="00D00E3F">
        <w:tab/>
        <w:t>Podpis ponudnika:</w:t>
      </w:r>
    </w:p>
    <w:p w14:paraId="4E5F2A93" w14:textId="77777777" w:rsidR="00832598" w:rsidRPr="00D00E3F" w:rsidRDefault="00832598" w:rsidP="00832598">
      <w:pPr>
        <w:autoSpaceDE w:val="0"/>
        <w:autoSpaceDN w:val="0"/>
        <w:adjustRightInd w:val="0"/>
      </w:pPr>
    </w:p>
    <w:p w14:paraId="33F11561" w14:textId="77777777" w:rsidR="00832598" w:rsidRPr="00D00E3F" w:rsidRDefault="00832598" w:rsidP="00832598">
      <w:pPr>
        <w:rPr>
          <w:b/>
        </w:rPr>
      </w:pPr>
    </w:p>
    <w:p w14:paraId="42CE0B1F" w14:textId="77777777" w:rsidR="00832598" w:rsidRPr="00D00E3F" w:rsidRDefault="00832598" w:rsidP="00832598">
      <w:pPr>
        <w:rPr>
          <w:b/>
        </w:rPr>
      </w:pPr>
    </w:p>
    <w:p w14:paraId="758D78C7" w14:textId="77777777" w:rsidR="00832598" w:rsidRPr="00D00E3F" w:rsidRDefault="00832598" w:rsidP="00832598">
      <w:pPr>
        <w:rPr>
          <w:b/>
        </w:rPr>
      </w:pPr>
    </w:p>
    <w:p w14:paraId="4F5F664C" w14:textId="77777777" w:rsidR="00832598" w:rsidRPr="00D00E3F" w:rsidRDefault="00832598" w:rsidP="00832598">
      <w:pPr>
        <w:rPr>
          <w:b/>
        </w:rPr>
      </w:pPr>
    </w:p>
    <w:p w14:paraId="19E46321" w14:textId="77777777" w:rsidR="00832598" w:rsidRPr="00D00E3F" w:rsidRDefault="00832598" w:rsidP="00832598">
      <w:pPr>
        <w:rPr>
          <w:b/>
        </w:rPr>
      </w:pPr>
    </w:p>
    <w:p w14:paraId="69BBA394" w14:textId="77777777" w:rsidR="00832598" w:rsidRPr="00D00E3F" w:rsidRDefault="00832598" w:rsidP="00832598">
      <w:pPr>
        <w:rPr>
          <w:b/>
        </w:rPr>
      </w:pPr>
    </w:p>
    <w:p w14:paraId="5E7F669D" w14:textId="77777777" w:rsidR="00832598" w:rsidRPr="00D00E3F" w:rsidRDefault="00832598" w:rsidP="00832598">
      <w:pPr>
        <w:rPr>
          <w:b/>
        </w:rPr>
      </w:pPr>
    </w:p>
    <w:p w14:paraId="58908CEB" w14:textId="77777777" w:rsidR="00832598" w:rsidRPr="00D00E3F" w:rsidRDefault="00832598" w:rsidP="00832598">
      <w:pPr>
        <w:rPr>
          <w:b/>
        </w:rPr>
      </w:pPr>
      <w:r w:rsidRPr="00D00E3F">
        <w:rPr>
          <w:b/>
        </w:rPr>
        <w:t>OPOMBA:</w:t>
      </w:r>
    </w:p>
    <w:p w14:paraId="3C7B0530" w14:textId="77777777" w:rsidR="00832598" w:rsidRPr="00D00E3F" w:rsidRDefault="00832598" w:rsidP="00832598">
      <w:pPr>
        <w:rPr>
          <w:b/>
        </w:rPr>
      </w:pPr>
      <w:r w:rsidRPr="00D00E3F">
        <w:rPr>
          <w:b/>
        </w:rPr>
        <w:t>Obrazec morajo izpolniti in podpisati ponudnik, vsak partner  v skupnem nastopu in vsak podizvajalec.</w:t>
      </w:r>
    </w:p>
    <w:p w14:paraId="5682D8E7" w14:textId="77777777" w:rsidR="00832598" w:rsidRPr="00D00E3F" w:rsidRDefault="00832598" w:rsidP="00832598">
      <w:pPr>
        <w:keepNext/>
        <w:keepLines/>
        <w:spacing w:line="200" w:lineRule="atLeast"/>
        <w:jc w:val="right"/>
        <w:outlineLvl w:val="1"/>
        <w:rPr>
          <w:b/>
          <w:color w:val="00B050"/>
          <w:spacing w:val="-10"/>
          <w:kern w:val="28"/>
        </w:rPr>
      </w:pPr>
    </w:p>
    <w:p w14:paraId="74C80748" w14:textId="77777777" w:rsidR="00832598" w:rsidRPr="00D00E3F" w:rsidRDefault="00832598" w:rsidP="00832598">
      <w:pPr>
        <w:keepNext/>
        <w:keepLines/>
        <w:spacing w:line="200" w:lineRule="atLeast"/>
        <w:jc w:val="right"/>
        <w:outlineLvl w:val="1"/>
        <w:rPr>
          <w:b/>
          <w:color w:val="00B050"/>
          <w:spacing w:val="-10"/>
          <w:kern w:val="28"/>
        </w:rPr>
      </w:pPr>
    </w:p>
    <w:p w14:paraId="38CC4E8A" w14:textId="77777777" w:rsidR="00832598" w:rsidRPr="00D00E3F" w:rsidRDefault="00832598" w:rsidP="00832598">
      <w:pPr>
        <w:keepNext/>
        <w:keepLines/>
        <w:spacing w:line="200" w:lineRule="atLeast"/>
        <w:jc w:val="right"/>
        <w:outlineLvl w:val="1"/>
        <w:rPr>
          <w:b/>
          <w:color w:val="00B050"/>
          <w:spacing w:val="-10"/>
          <w:kern w:val="28"/>
        </w:rPr>
      </w:pPr>
    </w:p>
    <w:p w14:paraId="10EDE7DE" w14:textId="77777777" w:rsidR="00832598" w:rsidRPr="00D00E3F" w:rsidRDefault="00832598" w:rsidP="00832598">
      <w:pPr>
        <w:tabs>
          <w:tab w:val="left" w:pos="937"/>
        </w:tabs>
        <w:rPr>
          <w:b/>
          <w:color w:val="00B050"/>
        </w:rPr>
      </w:pPr>
      <w:r w:rsidRPr="00D00E3F">
        <w:rPr>
          <w:b/>
          <w:color w:val="00B050"/>
        </w:rPr>
        <w:tab/>
      </w:r>
    </w:p>
    <w:p w14:paraId="11E4DA10" w14:textId="77777777" w:rsidR="00CB5FB7" w:rsidRPr="00D00E3F" w:rsidRDefault="00CB5FB7" w:rsidP="00832598">
      <w:pPr>
        <w:tabs>
          <w:tab w:val="left" w:pos="937"/>
        </w:tabs>
        <w:rPr>
          <w:b/>
          <w:color w:val="00B050"/>
        </w:rPr>
      </w:pPr>
    </w:p>
    <w:p w14:paraId="138E43F3" w14:textId="77777777" w:rsidR="00832598" w:rsidRPr="00D00E3F" w:rsidRDefault="00832598" w:rsidP="00832598">
      <w:pPr>
        <w:tabs>
          <w:tab w:val="left" w:pos="937"/>
        </w:tabs>
        <w:rPr>
          <w:b/>
          <w:color w:val="00B050"/>
        </w:rPr>
      </w:pPr>
    </w:p>
    <w:p w14:paraId="53D1743A" w14:textId="06998D62" w:rsidR="00832598" w:rsidRPr="00D00E3F" w:rsidRDefault="00832598" w:rsidP="00EF6FDA">
      <w:pPr>
        <w:pStyle w:val="Naslov2"/>
        <w:rPr>
          <w:rFonts w:ascii="Times New Roman" w:hAnsi="Times New Roman" w:cs="Times New Roman"/>
          <w:i w:val="0"/>
          <w:sz w:val="24"/>
          <w:szCs w:val="24"/>
        </w:rPr>
      </w:pPr>
      <w:bookmarkStart w:id="9" w:name="_Toc513809731"/>
      <w:bookmarkStart w:id="10" w:name="_Toc519595408"/>
      <w:bookmarkStart w:id="11" w:name="_Toc532533797"/>
      <w:bookmarkStart w:id="12" w:name="_Toc57805097"/>
      <w:r w:rsidRPr="00D00E3F">
        <w:rPr>
          <w:rFonts w:ascii="Times New Roman" w:hAnsi="Times New Roman" w:cs="Times New Roman"/>
          <w:i w:val="0"/>
          <w:sz w:val="24"/>
          <w:szCs w:val="24"/>
        </w:rPr>
        <w:lastRenderedPageBreak/>
        <w:t>O</w:t>
      </w:r>
      <w:r w:rsidR="00DC2828" w:rsidRPr="00D00E3F">
        <w:rPr>
          <w:rFonts w:ascii="Times New Roman" w:hAnsi="Times New Roman" w:cs="Times New Roman"/>
          <w:i w:val="0"/>
          <w:sz w:val="24"/>
          <w:szCs w:val="24"/>
        </w:rPr>
        <w:t>brazec</w:t>
      </w:r>
      <w:bookmarkEnd w:id="9"/>
      <w:r w:rsidR="00AD0722">
        <w:rPr>
          <w:rFonts w:ascii="Times New Roman" w:hAnsi="Times New Roman" w:cs="Times New Roman"/>
          <w:i w:val="0"/>
          <w:sz w:val="24"/>
          <w:szCs w:val="24"/>
        </w:rPr>
        <w:t xml:space="preserve"> </w:t>
      </w:r>
      <w:r w:rsidRPr="00D00E3F">
        <w:rPr>
          <w:rFonts w:ascii="Times New Roman" w:hAnsi="Times New Roman" w:cs="Times New Roman"/>
          <w:i w:val="0"/>
          <w:sz w:val="24"/>
          <w:szCs w:val="24"/>
        </w:rPr>
        <w:t>3b</w:t>
      </w:r>
      <w:bookmarkEnd w:id="10"/>
      <w:bookmarkEnd w:id="11"/>
      <w:bookmarkEnd w:id="12"/>
    </w:p>
    <w:p w14:paraId="2564C2B1" w14:textId="77777777" w:rsidR="00832598" w:rsidRPr="00D00E3F" w:rsidRDefault="00832598" w:rsidP="00832598">
      <w:pPr>
        <w:autoSpaceDE w:val="0"/>
        <w:autoSpaceDN w:val="0"/>
        <w:adjustRightInd w:val="0"/>
        <w:jc w:val="center"/>
      </w:pPr>
    </w:p>
    <w:p w14:paraId="258DD02D" w14:textId="77777777" w:rsidR="00832598" w:rsidRPr="00D00E3F" w:rsidRDefault="00832598" w:rsidP="00832598">
      <w:pPr>
        <w:autoSpaceDE w:val="0"/>
        <w:autoSpaceDN w:val="0"/>
        <w:adjustRightInd w:val="0"/>
        <w:jc w:val="center"/>
      </w:pPr>
    </w:p>
    <w:p w14:paraId="4C7819F3" w14:textId="77777777" w:rsidR="00832598" w:rsidRPr="00D00E3F" w:rsidRDefault="00832598" w:rsidP="00832598">
      <w:pPr>
        <w:autoSpaceDE w:val="0"/>
        <w:autoSpaceDN w:val="0"/>
        <w:adjustRightInd w:val="0"/>
        <w:rPr>
          <w:b/>
        </w:rPr>
      </w:pPr>
    </w:p>
    <w:p w14:paraId="368863AF" w14:textId="77777777" w:rsidR="00832598" w:rsidRPr="00D00E3F" w:rsidRDefault="00832598" w:rsidP="00AD4E75">
      <w:pPr>
        <w:autoSpaceDE w:val="0"/>
        <w:autoSpaceDN w:val="0"/>
        <w:adjustRightInd w:val="0"/>
        <w:spacing w:before="240"/>
        <w:jc w:val="center"/>
        <w:rPr>
          <w:b/>
        </w:rPr>
      </w:pPr>
      <w:r w:rsidRPr="00D00E3F">
        <w:rPr>
          <w:b/>
        </w:rPr>
        <w:t>POOBLASTILO</w:t>
      </w:r>
    </w:p>
    <w:p w14:paraId="2964F356" w14:textId="77777777" w:rsidR="00832598" w:rsidRPr="00D00E3F" w:rsidRDefault="00832598" w:rsidP="00AD4E75">
      <w:pPr>
        <w:autoSpaceDE w:val="0"/>
        <w:autoSpaceDN w:val="0"/>
        <w:adjustRightInd w:val="0"/>
        <w:spacing w:before="240"/>
        <w:jc w:val="center"/>
        <w:rPr>
          <w:b/>
        </w:rPr>
      </w:pPr>
      <w:r w:rsidRPr="00D00E3F">
        <w:rPr>
          <w:b/>
        </w:rPr>
        <w:t>ZA PRIDOBITEV PODATKOV IZ KAZENSKE EVIDENCE ZA FIZIČNO OSEBO</w:t>
      </w:r>
    </w:p>
    <w:p w14:paraId="20D7FE04" w14:textId="77777777" w:rsidR="00832598" w:rsidRPr="00D00E3F" w:rsidRDefault="00832598" w:rsidP="00832598">
      <w:pPr>
        <w:autoSpaceDE w:val="0"/>
        <w:autoSpaceDN w:val="0"/>
        <w:adjustRightInd w:val="0"/>
        <w:jc w:val="center"/>
        <w:rPr>
          <w:b/>
        </w:rPr>
      </w:pPr>
    </w:p>
    <w:p w14:paraId="193895C7" w14:textId="77777777" w:rsidR="00AD4E75" w:rsidRPr="00D00E3F" w:rsidRDefault="00AD4E75" w:rsidP="00832598">
      <w:pPr>
        <w:autoSpaceDE w:val="0"/>
        <w:autoSpaceDN w:val="0"/>
        <w:adjustRightInd w:val="0"/>
        <w:jc w:val="center"/>
        <w:rPr>
          <w:b/>
        </w:rPr>
      </w:pPr>
    </w:p>
    <w:p w14:paraId="2AD6C138" w14:textId="65E0184C" w:rsidR="00832598" w:rsidRPr="00D00E3F" w:rsidRDefault="00832598" w:rsidP="00832598">
      <w:pPr>
        <w:tabs>
          <w:tab w:val="left" w:pos="3969"/>
        </w:tabs>
        <w:spacing w:after="100" w:afterAutospacing="1"/>
        <w:jc w:val="both"/>
      </w:pPr>
      <w:r w:rsidRPr="00D00E3F">
        <w:t xml:space="preserve">Spodaj podpisani _________________________(ime in priimek) pooblaščam SŽ – Vleka in tehnika, d.o.o., da za potrebe preverjanja izpolnjevanja pogojev v postopku oddaje javnega naročila za </w:t>
      </w:r>
      <w:r w:rsidRPr="00D00E3F">
        <w:rPr>
          <w:iCs/>
        </w:rPr>
        <w:t>»</w:t>
      </w:r>
      <w:r w:rsidR="004B1CF3" w:rsidRPr="004B1CF3">
        <w:rPr>
          <w:b/>
          <w:bCs/>
        </w:rPr>
        <w:t>Maziva 2022-2023</w:t>
      </w:r>
      <w:r w:rsidRPr="00D00E3F">
        <w:t xml:space="preserve">« </w:t>
      </w:r>
      <w:r w:rsidRPr="00D00E3F">
        <w:rPr>
          <w:iCs/>
        </w:rPr>
        <w:t xml:space="preserve">od </w:t>
      </w:r>
      <w:r w:rsidRPr="00D00E3F">
        <w:t>Ministrstva za pravosodje pridobi potrdilo iz kazenske evidence fizičnih oseb.</w:t>
      </w:r>
    </w:p>
    <w:p w14:paraId="0BBF5797" w14:textId="77777777" w:rsidR="005A44A2" w:rsidRPr="00D00E3F" w:rsidRDefault="005A44A2" w:rsidP="00832598">
      <w:pPr>
        <w:autoSpaceDE w:val="0"/>
        <w:autoSpaceDN w:val="0"/>
        <w:adjustRightInd w:val="0"/>
        <w:spacing w:line="360" w:lineRule="auto"/>
      </w:pPr>
    </w:p>
    <w:p w14:paraId="468FF1F4" w14:textId="77777777" w:rsidR="00832598" w:rsidRPr="00D00E3F" w:rsidRDefault="00832598" w:rsidP="00832598">
      <w:pPr>
        <w:autoSpaceDE w:val="0"/>
        <w:autoSpaceDN w:val="0"/>
        <w:adjustRightInd w:val="0"/>
        <w:spacing w:line="360" w:lineRule="auto"/>
      </w:pPr>
      <w:r w:rsidRPr="00D00E3F">
        <w:t>Moji osebni podatki so naslednji:</w:t>
      </w:r>
    </w:p>
    <w:p w14:paraId="1B41FD07" w14:textId="77777777" w:rsidR="005A44A2" w:rsidRPr="00D00E3F" w:rsidRDefault="005A44A2" w:rsidP="005A44A2">
      <w:pPr>
        <w:autoSpaceDE w:val="0"/>
        <w:autoSpaceDN w:val="0"/>
        <w:adjustRightInd w:val="0"/>
        <w:spacing w:line="480" w:lineRule="auto"/>
      </w:pPr>
      <w:r w:rsidRPr="00D00E3F">
        <w:t>EMŠO:</w:t>
      </w:r>
      <w:r w:rsidRPr="00D00E3F">
        <w:tab/>
        <w:t>____________________________________________________________________</w:t>
      </w:r>
    </w:p>
    <w:p w14:paraId="4D94B1C9" w14:textId="77777777" w:rsidR="005A44A2" w:rsidRPr="00D00E3F" w:rsidRDefault="005A44A2" w:rsidP="005A44A2">
      <w:pPr>
        <w:autoSpaceDE w:val="0"/>
        <w:autoSpaceDN w:val="0"/>
        <w:adjustRightInd w:val="0"/>
        <w:spacing w:line="480" w:lineRule="auto"/>
      </w:pPr>
      <w:r w:rsidRPr="00D00E3F">
        <w:t>Datum rojstva: ___________________________________________________________________</w:t>
      </w:r>
    </w:p>
    <w:p w14:paraId="5C75475B" w14:textId="77777777" w:rsidR="005A44A2" w:rsidRPr="00D00E3F" w:rsidRDefault="005A44A2" w:rsidP="005A44A2">
      <w:pPr>
        <w:autoSpaceDE w:val="0"/>
        <w:autoSpaceDN w:val="0"/>
        <w:adjustRightInd w:val="0"/>
        <w:spacing w:line="480" w:lineRule="auto"/>
      </w:pPr>
      <w:r w:rsidRPr="00D00E3F">
        <w:t>Kraj rojstva:</w:t>
      </w:r>
      <w:r w:rsidRPr="00D00E3F">
        <w:tab/>
        <w:t>____________________________________________________________________</w:t>
      </w:r>
    </w:p>
    <w:p w14:paraId="1A3F5803" w14:textId="77777777" w:rsidR="005A44A2" w:rsidRPr="00D00E3F" w:rsidRDefault="005A44A2" w:rsidP="005A44A2">
      <w:pPr>
        <w:autoSpaceDE w:val="0"/>
        <w:autoSpaceDN w:val="0"/>
        <w:adjustRightInd w:val="0"/>
        <w:spacing w:line="480" w:lineRule="auto"/>
      </w:pPr>
      <w:r w:rsidRPr="00D00E3F">
        <w:t>Občina rojstva:___________________________________________________________________</w:t>
      </w:r>
    </w:p>
    <w:p w14:paraId="0B20186D" w14:textId="77777777" w:rsidR="005A44A2" w:rsidRPr="00D00E3F" w:rsidRDefault="005A44A2" w:rsidP="005A44A2">
      <w:pPr>
        <w:autoSpaceDE w:val="0"/>
        <w:autoSpaceDN w:val="0"/>
        <w:adjustRightInd w:val="0"/>
        <w:spacing w:line="480" w:lineRule="auto"/>
      </w:pPr>
      <w:r w:rsidRPr="00D00E3F">
        <w:t>Država rojstva: __________________________________________________________________</w:t>
      </w:r>
    </w:p>
    <w:p w14:paraId="6955BCF3" w14:textId="77777777" w:rsidR="005A44A2" w:rsidRPr="00D00E3F" w:rsidRDefault="005A44A2" w:rsidP="005A44A2">
      <w:pPr>
        <w:autoSpaceDE w:val="0"/>
        <w:autoSpaceDN w:val="0"/>
        <w:adjustRightInd w:val="0"/>
        <w:spacing w:line="480" w:lineRule="auto"/>
      </w:pPr>
      <w:r w:rsidRPr="00D00E3F">
        <w:t>Naslov stalnega/začasnega bivališča: _________________________________________________</w:t>
      </w:r>
    </w:p>
    <w:p w14:paraId="193EAEB1" w14:textId="77777777" w:rsidR="005A44A2" w:rsidRPr="00D00E3F" w:rsidRDefault="005A44A2" w:rsidP="005A44A2">
      <w:pPr>
        <w:autoSpaceDE w:val="0"/>
        <w:autoSpaceDN w:val="0"/>
        <w:adjustRightInd w:val="0"/>
        <w:spacing w:line="480" w:lineRule="auto"/>
      </w:pPr>
      <w:r w:rsidRPr="00D00E3F">
        <w:t>Državljanstvo: ___________________________________________________________________</w:t>
      </w:r>
    </w:p>
    <w:p w14:paraId="14C06BCF" w14:textId="77777777" w:rsidR="00832598" w:rsidRPr="00D00E3F" w:rsidRDefault="005A44A2" w:rsidP="005A44A2">
      <w:pPr>
        <w:autoSpaceDE w:val="0"/>
        <w:autoSpaceDN w:val="0"/>
        <w:adjustRightInd w:val="0"/>
        <w:spacing w:line="480" w:lineRule="auto"/>
      </w:pPr>
      <w:r w:rsidRPr="00D00E3F">
        <w:t>Moj prejšnji priimek se je glasil: _____________________________________________________</w:t>
      </w:r>
    </w:p>
    <w:p w14:paraId="34F49DD2" w14:textId="77777777" w:rsidR="00832598" w:rsidRPr="00D00E3F" w:rsidRDefault="00832598" w:rsidP="005A44A2">
      <w:pPr>
        <w:autoSpaceDE w:val="0"/>
        <w:autoSpaceDN w:val="0"/>
        <w:adjustRightInd w:val="0"/>
        <w:spacing w:line="480" w:lineRule="auto"/>
      </w:pPr>
    </w:p>
    <w:p w14:paraId="27574EEB" w14:textId="77777777" w:rsidR="00832598" w:rsidRPr="00D00E3F" w:rsidRDefault="00832598" w:rsidP="00832598">
      <w:pPr>
        <w:autoSpaceDE w:val="0"/>
        <w:autoSpaceDN w:val="0"/>
        <w:adjustRightInd w:val="0"/>
      </w:pPr>
    </w:p>
    <w:p w14:paraId="5B7B47BD" w14:textId="77777777" w:rsidR="004A5775" w:rsidRPr="00D00E3F" w:rsidRDefault="004A5775" w:rsidP="004A5775">
      <w:pPr>
        <w:autoSpaceDE w:val="0"/>
        <w:autoSpaceDN w:val="0"/>
        <w:adjustRightInd w:val="0"/>
      </w:pPr>
      <w:r w:rsidRPr="00D00E3F">
        <w:t>Kraj in datum:</w:t>
      </w:r>
      <w:r w:rsidRPr="00D00E3F">
        <w:tab/>
      </w:r>
      <w:r w:rsidRPr="00D00E3F">
        <w:tab/>
      </w:r>
      <w:r w:rsidRPr="00D00E3F">
        <w:tab/>
      </w:r>
      <w:r w:rsidRPr="00D00E3F">
        <w:tab/>
      </w:r>
      <w:r w:rsidRPr="00D00E3F">
        <w:tab/>
        <w:t>Žig:</w:t>
      </w:r>
      <w:r w:rsidRPr="00D00E3F">
        <w:tab/>
      </w:r>
      <w:r w:rsidRPr="00D00E3F">
        <w:tab/>
      </w:r>
      <w:r w:rsidRPr="00D00E3F">
        <w:tab/>
      </w:r>
      <w:r w:rsidRPr="00D00E3F">
        <w:tab/>
        <w:t>Podpis ponudnika:</w:t>
      </w:r>
    </w:p>
    <w:p w14:paraId="237C0A9C" w14:textId="77777777" w:rsidR="00832598" w:rsidRPr="00D00E3F" w:rsidRDefault="00832598" w:rsidP="00832598">
      <w:pPr>
        <w:autoSpaceDE w:val="0"/>
        <w:autoSpaceDN w:val="0"/>
        <w:adjustRightInd w:val="0"/>
      </w:pPr>
    </w:p>
    <w:p w14:paraId="68AFBA31" w14:textId="77777777" w:rsidR="00832598" w:rsidRPr="00D00E3F" w:rsidRDefault="00832598" w:rsidP="00832598">
      <w:pPr>
        <w:autoSpaceDE w:val="0"/>
        <w:autoSpaceDN w:val="0"/>
        <w:adjustRightInd w:val="0"/>
      </w:pPr>
    </w:p>
    <w:p w14:paraId="3886DA7E" w14:textId="77777777" w:rsidR="004A5775" w:rsidRPr="00D00E3F" w:rsidRDefault="004A5775" w:rsidP="00832598">
      <w:pPr>
        <w:autoSpaceDE w:val="0"/>
        <w:autoSpaceDN w:val="0"/>
        <w:adjustRightInd w:val="0"/>
      </w:pPr>
    </w:p>
    <w:p w14:paraId="2878F4CF" w14:textId="77777777" w:rsidR="004A5775" w:rsidRPr="00D00E3F" w:rsidRDefault="004A5775" w:rsidP="00832598">
      <w:pPr>
        <w:autoSpaceDE w:val="0"/>
        <w:autoSpaceDN w:val="0"/>
        <w:adjustRightInd w:val="0"/>
      </w:pPr>
    </w:p>
    <w:p w14:paraId="4354654B" w14:textId="77777777" w:rsidR="00832598" w:rsidRPr="00D00E3F" w:rsidRDefault="00832598" w:rsidP="00832598">
      <w:pPr>
        <w:autoSpaceDE w:val="0"/>
        <w:autoSpaceDN w:val="0"/>
        <w:adjustRightInd w:val="0"/>
        <w:rPr>
          <w:b/>
        </w:rPr>
      </w:pPr>
      <w:r w:rsidRPr="00D00E3F">
        <w:rPr>
          <w:b/>
        </w:rPr>
        <w:t xml:space="preserve">Opomba naročnika: </w:t>
      </w:r>
    </w:p>
    <w:p w14:paraId="17BEBBA6" w14:textId="77777777" w:rsidR="00832598" w:rsidRPr="00D00E3F" w:rsidRDefault="00832598" w:rsidP="00832598">
      <w:pPr>
        <w:autoSpaceDE w:val="0"/>
        <w:autoSpaceDN w:val="0"/>
        <w:adjustRightInd w:val="0"/>
        <w:jc w:val="both"/>
        <w:rPr>
          <w:b/>
        </w:rPr>
      </w:pPr>
      <w:r w:rsidRPr="00D00E3F">
        <w:rPr>
          <w:b/>
        </w:rPr>
        <w:t>Izjavo izpolni oseba, ki je članica upravnega, vodstvenega ali nadzornega organa gospodarskega subjekta (ponudnika, partnerja v skupnem nastopu, podizvajalca) ali oseba, ki ima pooblastilo za njegovo zastopanje ali odločanje ali nadzor v njem.</w:t>
      </w:r>
    </w:p>
    <w:p w14:paraId="0B319B23" w14:textId="77777777" w:rsidR="00832598" w:rsidRPr="00D00E3F" w:rsidRDefault="00832598" w:rsidP="00832598">
      <w:pPr>
        <w:autoSpaceDE w:val="0"/>
        <w:autoSpaceDN w:val="0"/>
        <w:adjustRightInd w:val="0"/>
        <w:rPr>
          <w:b/>
        </w:rPr>
      </w:pPr>
    </w:p>
    <w:p w14:paraId="09193A4D" w14:textId="77777777" w:rsidR="00832598" w:rsidRPr="00D00E3F" w:rsidRDefault="00832598" w:rsidP="00832598">
      <w:pPr>
        <w:autoSpaceDE w:val="0"/>
        <w:autoSpaceDN w:val="0"/>
        <w:adjustRightInd w:val="0"/>
        <w:rPr>
          <w:b/>
        </w:rPr>
      </w:pPr>
    </w:p>
    <w:p w14:paraId="27DE525F" w14:textId="1029767F" w:rsidR="003E2E91" w:rsidRPr="00677DBC" w:rsidRDefault="007124B4" w:rsidP="00F32528">
      <w:pPr>
        <w:pStyle w:val="Naslov2"/>
        <w:rPr>
          <w:rFonts w:ascii="Times New Roman" w:hAnsi="Times New Roman" w:cs="Times New Roman"/>
          <w:i w:val="0"/>
          <w:sz w:val="24"/>
          <w:szCs w:val="24"/>
        </w:rPr>
      </w:pPr>
      <w:bookmarkStart w:id="13" w:name="_Toc532533798"/>
      <w:bookmarkStart w:id="14" w:name="_Toc57805098"/>
      <w:r w:rsidRPr="00677DBC">
        <w:rPr>
          <w:rFonts w:ascii="Times New Roman" w:hAnsi="Times New Roman" w:cs="Times New Roman"/>
          <w:i w:val="0"/>
          <w:sz w:val="24"/>
          <w:szCs w:val="24"/>
        </w:rPr>
        <w:lastRenderedPageBreak/>
        <w:t>O</w:t>
      </w:r>
      <w:r w:rsidR="00A959CE" w:rsidRPr="00677DBC">
        <w:rPr>
          <w:rFonts w:ascii="Times New Roman" w:hAnsi="Times New Roman" w:cs="Times New Roman"/>
          <w:i w:val="0"/>
          <w:sz w:val="24"/>
          <w:szCs w:val="24"/>
        </w:rPr>
        <w:t>brazec</w:t>
      </w:r>
      <w:r w:rsidR="006D4C1C">
        <w:rPr>
          <w:rFonts w:ascii="Times New Roman" w:hAnsi="Times New Roman" w:cs="Times New Roman"/>
          <w:i w:val="0"/>
          <w:sz w:val="24"/>
          <w:szCs w:val="24"/>
        </w:rPr>
        <w:t xml:space="preserve"> </w:t>
      </w:r>
      <w:r w:rsidR="00CA60D3" w:rsidRPr="00677DBC">
        <w:rPr>
          <w:rFonts w:ascii="Times New Roman" w:hAnsi="Times New Roman" w:cs="Times New Roman"/>
          <w:i w:val="0"/>
          <w:sz w:val="24"/>
          <w:szCs w:val="24"/>
        </w:rPr>
        <w:t>4</w:t>
      </w:r>
      <w:bookmarkEnd w:id="13"/>
      <w:bookmarkEnd w:id="14"/>
    </w:p>
    <w:p w14:paraId="170ADB69" w14:textId="77777777" w:rsidR="003E2E91" w:rsidRPr="00677DBC" w:rsidRDefault="003E2E91" w:rsidP="007124B4">
      <w:pPr>
        <w:autoSpaceDE w:val="0"/>
        <w:autoSpaceDN w:val="0"/>
        <w:adjustRightInd w:val="0"/>
        <w:rPr>
          <w:b/>
        </w:rPr>
      </w:pPr>
    </w:p>
    <w:p w14:paraId="168FF6E8" w14:textId="0EC5F427" w:rsidR="007124B4" w:rsidRPr="00677DBC" w:rsidRDefault="007124B4" w:rsidP="003E2E91">
      <w:pPr>
        <w:autoSpaceDE w:val="0"/>
        <w:autoSpaceDN w:val="0"/>
        <w:adjustRightInd w:val="0"/>
        <w:jc w:val="center"/>
        <w:rPr>
          <w:b/>
        </w:rPr>
      </w:pPr>
      <w:bookmarkStart w:id="15" w:name="_Hlk52281782"/>
      <w:r w:rsidRPr="00677DBC">
        <w:rPr>
          <w:b/>
        </w:rPr>
        <w:t xml:space="preserve">VZOREC </w:t>
      </w:r>
      <w:r w:rsidR="00B65CB5" w:rsidRPr="00677DBC">
        <w:rPr>
          <w:b/>
        </w:rPr>
        <w:t>POGODBE</w:t>
      </w:r>
      <w:r w:rsidR="008C30C4" w:rsidRPr="00677DBC">
        <w:rPr>
          <w:b/>
        </w:rPr>
        <w:t xml:space="preserve"> </w:t>
      </w:r>
    </w:p>
    <w:bookmarkEnd w:id="15"/>
    <w:p w14:paraId="2BFFD8C1" w14:textId="77777777" w:rsidR="00AB1DEE" w:rsidRPr="00677DBC" w:rsidRDefault="00AB1DEE" w:rsidP="00C70D64">
      <w:pPr>
        <w:autoSpaceDE w:val="0"/>
        <w:autoSpaceDN w:val="0"/>
        <w:adjustRightInd w:val="0"/>
        <w:jc w:val="both"/>
        <w:rPr>
          <w:b/>
        </w:rPr>
      </w:pPr>
    </w:p>
    <w:p w14:paraId="112B3FFB" w14:textId="77777777" w:rsidR="0083299F" w:rsidRPr="00677DBC" w:rsidRDefault="0083299F" w:rsidP="00C70D64">
      <w:pPr>
        <w:spacing w:line="276" w:lineRule="auto"/>
        <w:jc w:val="both"/>
      </w:pPr>
      <w:bookmarkStart w:id="16" w:name="_Hlk51237955"/>
      <w:r w:rsidRPr="00677DBC">
        <w:rPr>
          <w:b/>
          <w:bCs/>
        </w:rPr>
        <w:t>SŽ – Vleka in tehnika, d.o.o.</w:t>
      </w:r>
      <w:r w:rsidRPr="00677DBC">
        <w:rPr>
          <w:b/>
        </w:rPr>
        <w:t>, Zaloška cesta 217, SI - 1000 Ljubljana,</w:t>
      </w:r>
    </w:p>
    <w:bookmarkEnd w:id="16"/>
    <w:p w14:paraId="434227D2" w14:textId="77777777" w:rsidR="0083299F" w:rsidRPr="00677DBC" w:rsidRDefault="0083299F" w:rsidP="00C70D64">
      <w:pPr>
        <w:spacing w:line="276" w:lineRule="auto"/>
        <w:jc w:val="both"/>
      </w:pPr>
      <w:r w:rsidRPr="00677DBC">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5BFE8080" w14:textId="77777777" w:rsidR="0083299F" w:rsidRPr="00677DBC" w:rsidRDefault="0083299F" w:rsidP="0083299F"/>
    <w:p w14:paraId="4D9486D7" w14:textId="77777777" w:rsidR="0083299F" w:rsidRPr="00677DBC" w:rsidRDefault="00AB1DEE" w:rsidP="0083299F">
      <w:r w:rsidRPr="00677DBC">
        <w:t>i</w:t>
      </w:r>
      <w:r w:rsidR="0083299F" w:rsidRPr="00677DBC">
        <w:t>n</w:t>
      </w:r>
    </w:p>
    <w:p w14:paraId="5605C5DD" w14:textId="77777777" w:rsidR="0083299F" w:rsidRPr="00677DBC" w:rsidRDefault="0083299F" w:rsidP="0083299F">
      <w:pPr>
        <w:spacing w:line="276" w:lineRule="auto"/>
      </w:pPr>
      <w:r w:rsidRPr="00677DBC">
        <w:t>…………………………………………………………………………………………………………………</w:t>
      </w:r>
    </w:p>
    <w:p w14:paraId="36848E5F" w14:textId="77777777" w:rsidR="0083299F" w:rsidRPr="00677DBC" w:rsidRDefault="0083299F" w:rsidP="0083299F">
      <w:pPr>
        <w:spacing w:line="276" w:lineRule="auto"/>
      </w:pPr>
      <w:r w:rsidRPr="00677DBC">
        <w:t xml:space="preserve">Registrirano pri ……………………………………, Registrski vložek …………………………………….., Osnovni kapital: .……………………….., Identifikacijska številka za DDV: ……………….………………, </w:t>
      </w:r>
    </w:p>
    <w:p w14:paraId="1656993F" w14:textId="77777777" w:rsidR="0083299F" w:rsidRPr="00677DBC" w:rsidRDefault="0083299F" w:rsidP="0083299F">
      <w:pPr>
        <w:spacing w:line="276" w:lineRule="auto"/>
        <w:rPr>
          <w:b/>
        </w:rPr>
      </w:pPr>
      <w:r w:rsidRPr="00677DBC">
        <w:t xml:space="preserve">ki ga zastopa ……………………………………………… (v nadaljnjem besedilu: PRODAJALEC) </w:t>
      </w:r>
    </w:p>
    <w:p w14:paraId="1341CB59" w14:textId="77777777" w:rsidR="0083299F" w:rsidRPr="00677DBC" w:rsidRDefault="0083299F" w:rsidP="0083299F"/>
    <w:p w14:paraId="5E22D76B" w14:textId="77777777" w:rsidR="003B3103" w:rsidRDefault="0083299F" w:rsidP="00C50831">
      <w:pPr>
        <w:rPr>
          <w:b/>
        </w:rPr>
      </w:pPr>
      <w:r w:rsidRPr="00677DBC">
        <w:t>sklepata naslednjo</w:t>
      </w:r>
    </w:p>
    <w:p w14:paraId="79AF05A6" w14:textId="62BB0992" w:rsidR="0083299F" w:rsidRPr="00677DBC" w:rsidRDefault="0083299F" w:rsidP="0083299F">
      <w:pPr>
        <w:jc w:val="center"/>
        <w:rPr>
          <w:b/>
        </w:rPr>
      </w:pPr>
      <w:r w:rsidRPr="00677DBC">
        <w:rPr>
          <w:b/>
        </w:rPr>
        <w:t>POGODBO NAB št.: ….. /20</w:t>
      </w:r>
      <w:r w:rsidR="00C661F1" w:rsidRPr="00677DBC">
        <w:rPr>
          <w:b/>
        </w:rPr>
        <w:t>2</w:t>
      </w:r>
      <w:r w:rsidR="00906296">
        <w:rPr>
          <w:b/>
        </w:rPr>
        <w:t>2</w:t>
      </w:r>
      <w:r w:rsidR="00E90A11">
        <w:rPr>
          <w:b/>
        </w:rPr>
        <w:t>/02</w:t>
      </w:r>
    </w:p>
    <w:p w14:paraId="4A78B315" w14:textId="77777777" w:rsidR="0083299F" w:rsidRPr="00677DBC" w:rsidRDefault="0083299F" w:rsidP="0083299F">
      <w:pPr>
        <w:jc w:val="both"/>
      </w:pPr>
    </w:p>
    <w:p w14:paraId="137AF730" w14:textId="2D9F5657" w:rsidR="0083299F" w:rsidRPr="00677DBC" w:rsidRDefault="0083299F" w:rsidP="0083299F">
      <w:pPr>
        <w:jc w:val="both"/>
      </w:pPr>
      <w:bookmarkStart w:id="17" w:name="_Hlk52283261"/>
      <w:r w:rsidRPr="00677DBC">
        <w:t xml:space="preserve">Prodajalec je bil izbran kot najugodnejši ponudnik na podlagi izvedenega javnega naročila v skladu s 40. členom </w:t>
      </w:r>
      <w:r w:rsidR="00F908D7" w:rsidRPr="00C30C1D">
        <w:t>Zakona o javnem naročanju (Uradni list RS, št. 91/2015 in 14/18, ZJN-3)</w:t>
      </w:r>
      <w:r w:rsidR="00F908D7" w:rsidRPr="00F908D7">
        <w:rPr>
          <w:color w:val="548DD4" w:themeColor="text2" w:themeTint="99"/>
        </w:rPr>
        <w:t xml:space="preserve"> </w:t>
      </w:r>
      <w:r w:rsidRPr="00144C0C">
        <w:t>»</w:t>
      </w:r>
      <w:r w:rsidR="004B1CF3" w:rsidRPr="004B1CF3">
        <w:rPr>
          <w:b/>
        </w:rPr>
        <w:t>Maziva 2022-2023</w:t>
      </w:r>
      <w:r w:rsidRPr="00144C0C">
        <w:t xml:space="preserve">«, objavljenega na Portalu </w:t>
      </w:r>
      <w:r w:rsidRPr="00677DBC">
        <w:t xml:space="preserve">javnih naročil, št. objave ………….. z dne ………... </w:t>
      </w:r>
      <w:r w:rsidRPr="00677DBC">
        <w:rPr>
          <w:bCs/>
        </w:rPr>
        <w:t>ter</w:t>
      </w:r>
      <w:r w:rsidRPr="00677DBC">
        <w:t xml:space="preserve"> na portalu TED (Tender Electronic Daily) pod oznako </w:t>
      </w:r>
      <w:r w:rsidRPr="00677DBC">
        <w:rPr>
          <w:bCs/>
        </w:rPr>
        <w:t xml:space="preserve">………………….. </w:t>
      </w:r>
      <w:r w:rsidRPr="00677DBC">
        <w:t>z dne ……………...</w:t>
      </w:r>
    </w:p>
    <w:bookmarkEnd w:id="17"/>
    <w:p w14:paraId="6F6995A5" w14:textId="77777777" w:rsidR="00AB1DEE" w:rsidRPr="00677DBC" w:rsidRDefault="00AB1DEE" w:rsidP="0083299F">
      <w:pPr>
        <w:tabs>
          <w:tab w:val="left" w:pos="6345"/>
        </w:tabs>
        <w:rPr>
          <w:b/>
        </w:rPr>
      </w:pPr>
    </w:p>
    <w:p w14:paraId="409ED766" w14:textId="77777777" w:rsidR="0083299F" w:rsidRPr="00677DBC" w:rsidRDefault="0083299F" w:rsidP="0083299F">
      <w:pPr>
        <w:tabs>
          <w:tab w:val="left" w:pos="6345"/>
        </w:tabs>
        <w:rPr>
          <w:b/>
        </w:rPr>
      </w:pPr>
      <w:r w:rsidRPr="00677DBC">
        <w:rPr>
          <w:b/>
        </w:rPr>
        <w:t>I. PREDMET POGODBE</w:t>
      </w:r>
    </w:p>
    <w:p w14:paraId="28BA32A8" w14:textId="77777777" w:rsidR="0083299F" w:rsidRPr="00677DBC" w:rsidRDefault="0083299F" w:rsidP="0083299F">
      <w:pPr>
        <w:jc w:val="center"/>
        <w:rPr>
          <w:b/>
        </w:rPr>
      </w:pPr>
      <w:r w:rsidRPr="00677DBC">
        <w:rPr>
          <w:b/>
        </w:rPr>
        <w:t>1. člen</w:t>
      </w:r>
    </w:p>
    <w:p w14:paraId="13DB6B30" w14:textId="30C5D499" w:rsidR="00C30C1D" w:rsidRPr="00C30C1D" w:rsidRDefault="00C30C1D" w:rsidP="00C30C1D">
      <w:pPr>
        <w:pStyle w:val="Telo"/>
        <w:rPr>
          <w:i w:val="0"/>
          <w:szCs w:val="24"/>
        </w:rPr>
      </w:pPr>
      <w:r w:rsidRPr="00C30C1D">
        <w:rPr>
          <w:i w:val="0"/>
          <w:szCs w:val="24"/>
        </w:rPr>
        <w:t>S to pogodbo se pogodbeni stranki dogovorita o dobavi olj in masti na podlagi ponudbenega predračuna  št.: ……………,  v skladu s tehničnim</w:t>
      </w:r>
      <w:r w:rsidR="00077C4A">
        <w:rPr>
          <w:i w:val="0"/>
          <w:szCs w:val="24"/>
        </w:rPr>
        <w:t>i zahtevami (Razpisni obrazec 12</w:t>
      </w:r>
      <w:r w:rsidRPr="00C30C1D">
        <w:rPr>
          <w:i w:val="0"/>
          <w:szCs w:val="24"/>
        </w:rPr>
        <w:t xml:space="preserve"> - tehnične zahteve), ki sta sestavni del pogodbe.</w:t>
      </w:r>
    </w:p>
    <w:p w14:paraId="1E1A0249" w14:textId="6CE087A6" w:rsidR="00E90A11" w:rsidRDefault="00C30C1D" w:rsidP="00C30C1D">
      <w:pPr>
        <w:pStyle w:val="Telo"/>
        <w:keepLines w:val="0"/>
        <w:spacing w:before="0"/>
        <w:rPr>
          <w:i w:val="0"/>
          <w:szCs w:val="24"/>
        </w:rPr>
      </w:pPr>
      <w:r w:rsidRPr="00C30C1D">
        <w:rPr>
          <w:i w:val="0"/>
          <w:szCs w:val="24"/>
        </w:rPr>
        <w:t>Razpisane količine iz ponudbenega predračuna so okvirne, opredeljene na podlagi letnih planov naročnika</w:t>
      </w:r>
      <w:r>
        <w:rPr>
          <w:i w:val="0"/>
          <w:szCs w:val="24"/>
        </w:rPr>
        <w:t>.</w:t>
      </w:r>
    </w:p>
    <w:p w14:paraId="2D032649" w14:textId="77777777" w:rsidR="00C30C1D" w:rsidRPr="00677DBC" w:rsidRDefault="00C30C1D" w:rsidP="00C30C1D">
      <w:pPr>
        <w:pStyle w:val="Telo"/>
        <w:keepLines w:val="0"/>
        <w:spacing w:before="0"/>
        <w:rPr>
          <w:i w:val="0"/>
          <w:szCs w:val="24"/>
        </w:rPr>
      </w:pPr>
    </w:p>
    <w:p w14:paraId="73335AA8" w14:textId="6DB17FA7" w:rsidR="0083299F" w:rsidRDefault="0083299F" w:rsidP="0083299F">
      <w:pPr>
        <w:rPr>
          <w:b/>
        </w:rPr>
      </w:pPr>
      <w:r w:rsidRPr="00677DBC">
        <w:rPr>
          <w:b/>
        </w:rPr>
        <w:t>II. CENA IN ROK DOBAVE</w:t>
      </w:r>
    </w:p>
    <w:p w14:paraId="4D7B2227" w14:textId="77777777" w:rsidR="00C70D64" w:rsidRPr="00677DBC" w:rsidRDefault="00C70D64" w:rsidP="0083299F">
      <w:pPr>
        <w:rPr>
          <w:b/>
        </w:rPr>
      </w:pPr>
    </w:p>
    <w:p w14:paraId="1429C84F" w14:textId="77777777" w:rsidR="0083299F" w:rsidRPr="00677DBC" w:rsidRDefault="0083299F" w:rsidP="0083299F">
      <w:pPr>
        <w:jc w:val="center"/>
        <w:rPr>
          <w:b/>
        </w:rPr>
      </w:pPr>
      <w:r w:rsidRPr="00677DBC">
        <w:rPr>
          <w:b/>
        </w:rPr>
        <w:t>2. člen</w:t>
      </w:r>
    </w:p>
    <w:p w14:paraId="3B0624B0" w14:textId="77777777" w:rsidR="00C30C1D" w:rsidRDefault="00C30C1D" w:rsidP="00C30C1D">
      <w:pPr>
        <w:jc w:val="both"/>
      </w:pPr>
      <w:r>
        <w:t xml:space="preserve">Pogodbene cene po tej pogodbi so določene na podlagi ponudbenega predračuna št. …………….. z dne ………… in znašajo: </w:t>
      </w:r>
    </w:p>
    <w:p w14:paraId="2A493DC6" w14:textId="77777777" w:rsidR="00C30C1D" w:rsidRDefault="00C30C1D" w:rsidP="00C30C1D">
      <w:pPr>
        <w:jc w:val="both"/>
      </w:pPr>
    </w:p>
    <w:p w14:paraId="75BA59E9" w14:textId="51ED45DE" w:rsidR="00C30C1D" w:rsidRPr="00C30C1D" w:rsidRDefault="00C30C1D" w:rsidP="00C30C1D">
      <w:pPr>
        <w:jc w:val="both"/>
        <w:rPr>
          <w:b/>
        </w:rPr>
      </w:pPr>
      <w:r w:rsidRPr="00C30C1D">
        <w:rPr>
          <w:b/>
        </w:rPr>
        <w:t>Skupna pogodbena vrednost brez DDV  znaša                             ..........................................…………. EUR</w:t>
      </w:r>
    </w:p>
    <w:p w14:paraId="09184805" w14:textId="34B28C6C" w:rsidR="00C30C1D" w:rsidRPr="00C30C1D" w:rsidRDefault="00C30C1D" w:rsidP="00C30C1D">
      <w:pPr>
        <w:jc w:val="both"/>
        <w:rPr>
          <w:b/>
        </w:rPr>
      </w:pPr>
      <w:r w:rsidRPr="00C30C1D">
        <w:rPr>
          <w:b/>
        </w:rPr>
        <w:t>22 % DDV znaša</w:t>
      </w:r>
      <w:r w:rsidRPr="00C30C1D">
        <w:rPr>
          <w:b/>
        </w:rPr>
        <w:tab/>
      </w:r>
      <w:r w:rsidRPr="00C30C1D">
        <w:rPr>
          <w:b/>
        </w:rPr>
        <w:tab/>
      </w:r>
      <w:r w:rsidRPr="00C30C1D">
        <w:rPr>
          <w:b/>
        </w:rPr>
        <w:tab/>
      </w:r>
      <w:r w:rsidRPr="00C30C1D">
        <w:rPr>
          <w:b/>
        </w:rPr>
        <w:tab/>
      </w:r>
      <w:r w:rsidRPr="00C30C1D">
        <w:rPr>
          <w:b/>
        </w:rPr>
        <w:tab/>
        <w:t xml:space="preserve">                    ...........................................………… EUR</w:t>
      </w:r>
    </w:p>
    <w:p w14:paraId="038F8B69" w14:textId="68AC0503" w:rsidR="00C30C1D" w:rsidRPr="00C30C1D" w:rsidRDefault="00C30C1D" w:rsidP="00C30C1D">
      <w:pPr>
        <w:jc w:val="both"/>
        <w:rPr>
          <w:b/>
        </w:rPr>
      </w:pPr>
      <w:r w:rsidRPr="00C30C1D">
        <w:rPr>
          <w:b/>
        </w:rPr>
        <w:t>Skupna pogodbena vrednost z DDV znaša                                   .........................................………….. EUR</w:t>
      </w:r>
    </w:p>
    <w:p w14:paraId="34E3F956" w14:textId="77777777" w:rsidR="00C30C1D" w:rsidRDefault="00C30C1D" w:rsidP="00C30C1D">
      <w:pPr>
        <w:jc w:val="both"/>
      </w:pPr>
    </w:p>
    <w:p w14:paraId="28E128F1" w14:textId="77777777" w:rsidR="00C30C1D" w:rsidRDefault="00C30C1D" w:rsidP="00C30C1D">
      <w:pPr>
        <w:jc w:val="both"/>
      </w:pPr>
      <w:r>
        <w:t>Cene po posameznih pozicijah (ponudba s ponudbenim predračunom) so sestavni del te pogodbe (Priloga 1).</w:t>
      </w:r>
    </w:p>
    <w:p w14:paraId="60EC7114" w14:textId="77777777" w:rsidR="00C30C1D" w:rsidRDefault="00C30C1D" w:rsidP="00C30C1D">
      <w:pPr>
        <w:jc w:val="both"/>
      </w:pPr>
      <w:r>
        <w:t>Cene so v času veljavnosti pogodbe fiksne in nespremenljive ves čas veljavnosti pogodbe in zajemajo vse morebitne podražitve blaga. Če kupec ugotovi, da je prodajalec zaračunal blago po višji ceni kot je ta določena s pogodbo, jo mora na zahtevo kupca popraviti oziroma uskladiti s ceno iz te pogodbe.</w:t>
      </w:r>
    </w:p>
    <w:p w14:paraId="69BAE9B3" w14:textId="77777777" w:rsidR="00C30C1D" w:rsidRDefault="00C30C1D" w:rsidP="00C30C1D">
      <w:pPr>
        <w:jc w:val="both"/>
      </w:pPr>
    </w:p>
    <w:p w14:paraId="15D7E76D" w14:textId="46B830BD" w:rsidR="00C30C1D" w:rsidRPr="00C30C1D" w:rsidRDefault="00C30C1D" w:rsidP="00C30C1D">
      <w:pPr>
        <w:jc w:val="center"/>
        <w:rPr>
          <w:b/>
        </w:rPr>
      </w:pPr>
      <w:r w:rsidRPr="00C30C1D">
        <w:rPr>
          <w:b/>
        </w:rPr>
        <w:lastRenderedPageBreak/>
        <w:t>3. člen</w:t>
      </w:r>
    </w:p>
    <w:p w14:paraId="54E55B95" w14:textId="6A1D8098" w:rsidR="00C30C1D" w:rsidRDefault="00C30C1D" w:rsidP="00C30C1D">
      <w:pPr>
        <w:jc w:val="both"/>
      </w:pPr>
      <w:r>
        <w:t xml:space="preserve">Prodajalec </w:t>
      </w:r>
      <w:r w:rsidR="004B1CF3">
        <w:t>se zavezuje, da bo maziva</w:t>
      </w:r>
      <w:r>
        <w:t xml:space="preserve"> dobavljal, v skladu s potrebami kupca in sicer na odpoklic</w:t>
      </w:r>
      <w:r w:rsidR="00C22F5C">
        <w:t xml:space="preserve"> (</w:t>
      </w:r>
      <w:r w:rsidR="00C22F5C" w:rsidRPr="00C22F5C">
        <w:t>po pošti ali e-pošti</w:t>
      </w:r>
      <w:r w:rsidR="00C22F5C">
        <w:t>)</w:t>
      </w:r>
      <w:r>
        <w:t xml:space="preserve">, v roku 48 ur od odpoklica (pisnega naročila s strani kupca). </w:t>
      </w:r>
    </w:p>
    <w:p w14:paraId="43682727" w14:textId="77777777" w:rsidR="00E90A11" w:rsidRPr="00F908D7" w:rsidRDefault="00E90A11" w:rsidP="00E90A11">
      <w:pPr>
        <w:jc w:val="both"/>
        <w:rPr>
          <w:color w:val="548DD4" w:themeColor="text2" w:themeTint="99"/>
        </w:rPr>
      </w:pPr>
    </w:p>
    <w:p w14:paraId="13E8D713" w14:textId="7F2F8E20" w:rsidR="00144C0C" w:rsidRPr="00C22F5C" w:rsidRDefault="00F908D7" w:rsidP="0083299F">
      <w:pPr>
        <w:jc w:val="both"/>
      </w:pPr>
      <w:r w:rsidRPr="00E1230E">
        <w:t>Količine po ponudbenem predračunu so okvirne. Kupec si v času pogodbenega razmerja pridržuje pravico spremeniti okvirno količino, z odstopanjem do ±20%.</w:t>
      </w:r>
    </w:p>
    <w:p w14:paraId="5E6C6233" w14:textId="77777777" w:rsidR="00F908D7" w:rsidRDefault="00F908D7" w:rsidP="0083299F">
      <w:pPr>
        <w:jc w:val="both"/>
      </w:pPr>
    </w:p>
    <w:p w14:paraId="668F9EC2" w14:textId="77777777" w:rsidR="0083299F" w:rsidRPr="00677DBC" w:rsidRDefault="0083299F" w:rsidP="0083299F">
      <w:pPr>
        <w:rPr>
          <w:b/>
        </w:rPr>
      </w:pPr>
      <w:r w:rsidRPr="00677DBC">
        <w:rPr>
          <w:b/>
        </w:rPr>
        <w:t>III. NAČIN PLAČILA</w:t>
      </w:r>
    </w:p>
    <w:p w14:paraId="2ECA74C9" w14:textId="77777777" w:rsidR="0083299F" w:rsidRPr="00677DBC" w:rsidRDefault="0083299F" w:rsidP="0083299F">
      <w:pPr>
        <w:jc w:val="center"/>
        <w:rPr>
          <w:b/>
        </w:rPr>
      </w:pPr>
      <w:r w:rsidRPr="00677DBC">
        <w:rPr>
          <w:b/>
        </w:rPr>
        <w:t>4. člen</w:t>
      </w:r>
    </w:p>
    <w:p w14:paraId="27EF039C" w14:textId="053529E3" w:rsidR="0083299F" w:rsidRPr="00677DBC" w:rsidRDefault="0083299F" w:rsidP="0083299F">
      <w:pPr>
        <w:jc w:val="both"/>
        <w:rPr>
          <w:rFonts w:eastAsiaTheme="minorEastAsia"/>
        </w:rPr>
      </w:pPr>
      <w:r w:rsidRPr="00677DBC">
        <w:rPr>
          <w:rFonts w:eastAsiaTheme="minorEastAsia"/>
        </w:rPr>
        <w:t>Kupec se zavezuje, da bo svojo obveznost do prodajalca iz 2. člena te pogodbe poravnal v 30 dneh</w:t>
      </w:r>
      <w:r w:rsidR="00183F6F">
        <w:rPr>
          <w:rFonts w:eastAsiaTheme="minorEastAsia"/>
        </w:rPr>
        <w:t xml:space="preserve"> </w:t>
      </w:r>
      <w:r w:rsidRPr="00677DBC">
        <w:rPr>
          <w:rFonts w:eastAsiaTheme="minorEastAsia"/>
          <w:color w:val="0D0D0D"/>
        </w:rPr>
        <w:t xml:space="preserve">od </w:t>
      </w:r>
      <w:r w:rsidRPr="00677DBC">
        <w:rPr>
          <w:rFonts w:eastAsiaTheme="minorEastAsia"/>
        </w:rPr>
        <w:t>prejema računa, na transakcijski račun prodajalca št. ………………</w:t>
      </w:r>
      <w:r w:rsidR="006D4C1C">
        <w:rPr>
          <w:rFonts w:eastAsiaTheme="minorEastAsia"/>
        </w:rPr>
        <w:t>................</w:t>
      </w:r>
      <w:r w:rsidRPr="00677DBC">
        <w:rPr>
          <w:rFonts w:eastAsiaTheme="minorEastAsia"/>
        </w:rPr>
        <w:t xml:space="preserve"> odprt pri ………...</w:t>
      </w:r>
      <w:r w:rsidR="006D4C1C">
        <w:rPr>
          <w:rFonts w:eastAsiaTheme="minorEastAsia"/>
        </w:rPr>
        <w:t>....................</w:t>
      </w:r>
      <w:r w:rsidRPr="00677DBC">
        <w:rPr>
          <w:rFonts w:eastAsiaTheme="minorEastAsia"/>
        </w:rPr>
        <w:t xml:space="preserve"> Za nepravočasno poravnavo obveznosti po tej pogodbi je kupec dolžan plačati zakonske zamudne obresti, ki veljajo v času plačilne zamude.</w:t>
      </w:r>
    </w:p>
    <w:p w14:paraId="176A412E" w14:textId="77777777" w:rsidR="0083299F" w:rsidRDefault="0083299F" w:rsidP="0083299F">
      <w:pPr>
        <w:jc w:val="both"/>
      </w:pPr>
      <w:r w:rsidRPr="00677DBC">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09980B05" w14:textId="77777777" w:rsidR="00F908D7" w:rsidRDefault="00F908D7" w:rsidP="0083299F">
      <w:pPr>
        <w:jc w:val="both"/>
      </w:pPr>
    </w:p>
    <w:p w14:paraId="28EB784A" w14:textId="6C726E92" w:rsidR="00F908D7" w:rsidRPr="00F908D7" w:rsidRDefault="00F908D7" w:rsidP="00F908D7">
      <w:pPr>
        <w:jc w:val="center"/>
        <w:rPr>
          <w:b/>
        </w:rPr>
      </w:pPr>
      <w:r w:rsidRPr="00F908D7">
        <w:rPr>
          <w:b/>
        </w:rPr>
        <w:t>5. člen</w:t>
      </w:r>
    </w:p>
    <w:p w14:paraId="45B2F1C8" w14:textId="77777777" w:rsidR="00F908D7" w:rsidRDefault="00F908D7" w:rsidP="0083299F">
      <w:pPr>
        <w:jc w:val="both"/>
      </w:pPr>
    </w:p>
    <w:p w14:paraId="7CF255E7" w14:textId="73D9E7A1" w:rsidR="00F908D7" w:rsidRPr="00C22F5C" w:rsidRDefault="00F908D7" w:rsidP="0083299F">
      <w:pPr>
        <w:jc w:val="both"/>
      </w:pPr>
      <w:r w:rsidRPr="00C22F5C">
        <w:t>Obvezen podatek na vsakem izdanem računu je sklic na številko predmetne pogodbe in na številko nabavnega naročila na osnovi pogodbe, ki jo bo kupec sporočil prodajalcu po podpisu pogodbe.</w:t>
      </w:r>
    </w:p>
    <w:p w14:paraId="62533C74" w14:textId="77777777" w:rsidR="00786EE6" w:rsidRPr="00677DBC" w:rsidRDefault="00786EE6" w:rsidP="0083299F">
      <w:pPr>
        <w:jc w:val="both"/>
      </w:pPr>
    </w:p>
    <w:p w14:paraId="2E431791" w14:textId="77777777" w:rsidR="0083299F" w:rsidRPr="00677DBC" w:rsidRDefault="0083299F" w:rsidP="0083299F">
      <w:pPr>
        <w:spacing w:line="180" w:lineRule="atLeast"/>
        <w:jc w:val="both"/>
        <w:rPr>
          <w:b/>
        </w:rPr>
      </w:pPr>
      <w:r w:rsidRPr="00677DBC">
        <w:rPr>
          <w:b/>
        </w:rPr>
        <w:t>III. a PODIZVAJALCI</w:t>
      </w:r>
    </w:p>
    <w:p w14:paraId="5EEBDEF4" w14:textId="77777777" w:rsidR="0083299F" w:rsidRPr="00677DBC" w:rsidRDefault="0083299F" w:rsidP="0083299F">
      <w:pPr>
        <w:spacing w:line="180" w:lineRule="atLeast"/>
        <w:jc w:val="both"/>
        <w:rPr>
          <w:b/>
        </w:rPr>
      </w:pPr>
    </w:p>
    <w:p w14:paraId="19D52935" w14:textId="53BB1F5C" w:rsidR="0083299F" w:rsidRPr="00677DBC" w:rsidRDefault="00F908D7" w:rsidP="0083299F">
      <w:pPr>
        <w:spacing w:line="180" w:lineRule="atLeast"/>
        <w:jc w:val="center"/>
        <w:rPr>
          <w:b/>
        </w:rPr>
      </w:pPr>
      <w:r>
        <w:rPr>
          <w:b/>
        </w:rPr>
        <w:t>5</w:t>
      </w:r>
      <w:r w:rsidR="0083299F" w:rsidRPr="00677DBC">
        <w:rPr>
          <w:b/>
        </w:rPr>
        <w:t>. a  člen</w:t>
      </w:r>
    </w:p>
    <w:p w14:paraId="219AA5AE" w14:textId="77777777" w:rsidR="0083299F" w:rsidRPr="00677DBC" w:rsidRDefault="0083299F" w:rsidP="00204B63">
      <w:pPr>
        <w:spacing w:line="180" w:lineRule="atLeast"/>
        <w:jc w:val="both"/>
      </w:pPr>
      <w:r w:rsidRPr="00677DBC">
        <w:t>Poleg prodajalca sodelujejo pri izvedbi naročila tudi naslednji podizvajalci:</w:t>
      </w:r>
    </w:p>
    <w:p w14:paraId="44D2CC5E" w14:textId="77777777" w:rsidR="0083299F" w:rsidRPr="00677DBC" w:rsidRDefault="0083299F" w:rsidP="00204B63">
      <w:pPr>
        <w:jc w:val="both"/>
      </w:pPr>
      <w:r w:rsidRPr="00677DBC">
        <w:t>1._____________________________________________________________(naziv, polni naslov, matična številka, davčna številka in transakcijski račun)</w:t>
      </w:r>
    </w:p>
    <w:p w14:paraId="65F708EA" w14:textId="77777777" w:rsidR="0083299F" w:rsidRPr="00677DBC" w:rsidRDefault="0083299F" w:rsidP="00204B63">
      <w:pPr>
        <w:jc w:val="both"/>
      </w:pPr>
      <w:r w:rsidRPr="00677DBC">
        <w:t>- vrsta del, ki jih bo izvedel podizvajalec in vsaka vrsta blaga, ki ga bo dobavil podizvajalec</w:t>
      </w:r>
    </w:p>
    <w:p w14:paraId="511DDFE2" w14:textId="77777777" w:rsidR="0083299F" w:rsidRPr="00677DBC" w:rsidRDefault="0083299F" w:rsidP="00204B63">
      <w:pPr>
        <w:jc w:val="both"/>
      </w:pPr>
      <w:r w:rsidRPr="00677DBC">
        <w:t>………………………………………………………………………………………………………</w:t>
      </w:r>
    </w:p>
    <w:p w14:paraId="0222CA01" w14:textId="77777777" w:rsidR="0083299F" w:rsidRPr="00677DBC" w:rsidRDefault="0083299F" w:rsidP="00204B63">
      <w:pPr>
        <w:jc w:val="both"/>
      </w:pPr>
      <w:r w:rsidRPr="00677DBC">
        <w:t>- predmet, količina, vrednost izvedbe del:</w:t>
      </w:r>
    </w:p>
    <w:p w14:paraId="0BAC473B" w14:textId="77777777" w:rsidR="0083299F" w:rsidRPr="00677DBC" w:rsidRDefault="0083299F" w:rsidP="00204B63">
      <w:pPr>
        <w:jc w:val="both"/>
      </w:pPr>
      <w:r w:rsidRPr="00677DBC">
        <w:t>………………………………………………………………………………………………</w:t>
      </w:r>
    </w:p>
    <w:p w14:paraId="6B35651F" w14:textId="77777777" w:rsidR="0083299F" w:rsidRPr="00677DBC" w:rsidRDefault="0083299F" w:rsidP="00204B63">
      <w:pPr>
        <w:jc w:val="both"/>
      </w:pPr>
      <w:r w:rsidRPr="00677DBC">
        <w:t>2._____________________________________________________________(naziv, polni naslov, matična številka, davčna številka in transakcijski račun)</w:t>
      </w:r>
    </w:p>
    <w:p w14:paraId="7A753A0E" w14:textId="77777777" w:rsidR="0083299F" w:rsidRPr="00677DBC" w:rsidRDefault="0083299F" w:rsidP="00204B63">
      <w:pPr>
        <w:jc w:val="both"/>
      </w:pPr>
      <w:r w:rsidRPr="00677DBC">
        <w:t>- vrsta del, ki jih bo izvedel podizvajalec in vsaka vrsta blaga, ki ga bo dobavil podizvajalec</w:t>
      </w:r>
    </w:p>
    <w:p w14:paraId="7E411A0D" w14:textId="77777777" w:rsidR="0083299F" w:rsidRPr="00677DBC" w:rsidRDefault="0083299F" w:rsidP="00204B63">
      <w:pPr>
        <w:jc w:val="both"/>
      </w:pPr>
      <w:r w:rsidRPr="00677DBC">
        <w:t>………………………………………………………………………………………………………</w:t>
      </w:r>
    </w:p>
    <w:p w14:paraId="22916560" w14:textId="77777777" w:rsidR="0083299F" w:rsidRPr="00677DBC" w:rsidRDefault="0083299F" w:rsidP="00204B63">
      <w:pPr>
        <w:jc w:val="both"/>
      </w:pPr>
      <w:r w:rsidRPr="00677DBC">
        <w:t>- predmet, količina, vrednost izvedbe del:</w:t>
      </w:r>
    </w:p>
    <w:p w14:paraId="3EEAE912" w14:textId="77777777" w:rsidR="0083299F" w:rsidRPr="00677DBC" w:rsidRDefault="0083299F" w:rsidP="00204B63">
      <w:pPr>
        <w:jc w:val="both"/>
      </w:pPr>
      <w:r w:rsidRPr="00677DBC">
        <w:t>……………………………………………………………………………………………</w:t>
      </w:r>
    </w:p>
    <w:p w14:paraId="54FC1F2B" w14:textId="77777777" w:rsidR="0083299F" w:rsidRPr="00677DBC" w:rsidRDefault="0083299F" w:rsidP="00204B63">
      <w:pPr>
        <w:jc w:val="both"/>
      </w:pPr>
      <w:r w:rsidRPr="00677DBC">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6744A756" w14:textId="77777777" w:rsidR="0083299F" w:rsidRPr="00677DBC" w:rsidRDefault="0083299F" w:rsidP="00204B63">
      <w:pPr>
        <w:jc w:val="both"/>
      </w:pPr>
      <w:r w:rsidRPr="00677DBC">
        <w:t>Roki plačil podizvajalcem so enaki, kot so določeni za plačilo obveznosti kupca do prodajalca v tej pogodbi.</w:t>
      </w:r>
    </w:p>
    <w:p w14:paraId="4FD46B9A" w14:textId="77777777" w:rsidR="0083299F" w:rsidRPr="00677DBC" w:rsidRDefault="0083299F" w:rsidP="00204B63">
      <w:pPr>
        <w:jc w:val="both"/>
      </w:pPr>
      <w:r w:rsidRPr="00677DBC">
        <w:t>Podizvajalec, ki je v ponudbi zahteval neposredno plačilo v skladu z 94. členom ZJN-3, mora kupcu posredovati kopijo pogodbe, ki jo je sklenil z prodajalcem, v petih (5) dneh od sklenitve te pogodbe.</w:t>
      </w:r>
    </w:p>
    <w:p w14:paraId="2330D939" w14:textId="77777777" w:rsidR="0083299F" w:rsidRPr="00677DBC" w:rsidRDefault="0083299F" w:rsidP="0083299F">
      <w:pPr>
        <w:rPr>
          <w:b/>
        </w:rPr>
      </w:pPr>
    </w:p>
    <w:p w14:paraId="240A373A" w14:textId="77777777" w:rsidR="0083299F" w:rsidRPr="00677DBC" w:rsidRDefault="0083299F" w:rsidP="0083299F">
      <w:pPr>
        <w:rPr>
          <w:b/>
        </w:rPr>
      </w:pPr>
      <w:r w:rsidRPr="00677DBC">
        <w:rPr>
          <w:b/>
        </w:rPr>
        <w:lastRenderedPageBreak/>
        <w:t>IV. KAKOVOST BLAGA - SISTEM ZAGOTAVLJANJA KAKOVOSTI</w:t>
      </w:r>
    </w:p>
    <w:p w14:paraId="36F5658B" w14:textId="77777777" w:rsidR="0083299F" w:rsidRPr="00677DBC" w:rsidRDefault="0083299F" w:rsidP="0083299F">
      <w:pPr>
        <w:jc w:val="center"/>
        <w:rPr>
          <w:b/>
        </w:rPr>
      </w:pPr>
    </w:p>
    <w:p w14:paraId="7F45452E" w14:textId="6F7C0AB6" w:rsidR="0083299F" w:rsidRPr="00677DBC" w:rsidRDefault="00F908D7" w:rsidP="0083299F">
      <w:pPr>
        <w:jc w:val="center"/>
        <w:rPr>
          <w:b/>
        </w:rPr>
      </w:pPr>
      <w:r>
        <w:rPr>
          <w:b/>
        </w:rPr>
        <w:t>6</w:t>
      </w:r>
      <w:r w:rsidR="0083299F" w:rsidRPr="00677DBC">
        <w:rPr>
          <w:b/>
        </w:rPr>
        <w:t xml:space="preserve">. člen </w:t>
      </w:r>
    </w:p>
    <w:p w14:paraId="73DA89A1" w14:textId="0BE725D0" w:rsidR="0083299F" w:rsidRDefault="00823974" w:rsidP="0083299F">
      <w:pPr>
        <w:jc w:val="both"/>
      </w:pPr>
      <w:r w:rsidRPr="00823974">
        <w:t>Kakovost blaga mora ustrezati navedenim tehničnim specifikacijam in opredeljenim standardom, ki so sestavni del razpisne dokumentacije in te pogodbe (Priloga 2: Obrazec 12- Tehnične zahteve).</w:t>
      </w:r>
    </w:p>
    <w:p w14:paraId="3DA24313" w14:textId="77777777" w:rsidR="00823974" w:rsidRPr="00677DBC" w:rsidRDefault="00823974" w:rsidP="0083299F">
      <w:pPr>
        <w:jc w:val="both"/>
      </w:pPr>
    </w:p>
    <w:p w14:paraId="21DED163" w14:textId="04D8E40F" w:rsidR="0083299F" w:rsidRPr="00677DBC" w:rsidRDefault="00F908D7" w:rsidP="0083299F">
      <w:pPr>
        <w:jc w:val="center"/>
        <w:rPr>
          <w:b/>
        </w:rPr>
      </w:pPr>
      <w:r>
        <w:rPr>
          <w:b/>
        </w:rPr>
        <w:t>7</w:t>
      </w:r>
      <w:r w:rsidR="0083299F" w:rsidRPr="00677DBC">
        <w:rPr>
          <w:b/>
        </w:rPr>
        <w:t>. člen</w:t>
      </w:r>
    </w:p>
    <w:p w14:paraId="7C138C04" w14:textId="77777777" w:rsidR="0083299F" w:rsidRPr="00677DBC" w:rsidRDefault="0083299F" w:rsidP="0083299F">
      <w:pPr>
        <w:jc w:val="both"/>
      </w:pPr>
      <w:r w:rsidRPr="00677DBC">
        <w:t xml:space="preserve">Prodajalec je izpolnil svoje obveznosti v trenutku, ko je v skladu s členom 1. dobavil blago, ob upoštevanju vseh ostalih členov pogodbe. </w:t>
      </w:r>
    </w:p>
    <w:p w14:paraId="58638FC0" w14:textId="7E8E9116" w:rsidR="00C70D64" w:rsidRDefault="00C70D64" w:rsidP="0083299F">
      <w:pPr>
        <w:jc w:val="both"/>
      </w:pPr>
    </w:p>
    <w:p w14:paraId="3E60FF1D" w14:textId="77777777" w:rsidR="00C70D64" w:rsidRPr="00677DBC" w:rsidRDefault="00C70D64" w:rsidP="0083299F">
      <w:pPr>
        <w:jc w:val="both"/>
      </w:pPr>
    </w:p>
    <w:p w14:paraId="42141942" w14:textId="77777777" w:rsidR="0083299F" w:rsidRPr="00677DBC" w:rsidRDefault="0083299F" w:rsidP="0083299F">
      <w:pPr>
        <w:rPr>
          <w:b/>
        </w:rPr>
      </w:pPr>
      <w:r w:rsidRPr="00677DBC">
        <w:rPr>
          <w:b/>
        </w:rPr>
        <w:t>V. PREVZEM  BLAGA</w:t>
      </w:r>
    </w:p>
    <w:p w14:paraId="1819CDF3" w14:textId="2FDBFE48" w:rsidR="0083299F" w:rsidRPr="00677DBC" w:rsidRDefault="00F908D7" w:rsidP="0083299F">
      <w:pPr>
        <w:jc w:val="center"/>
        <w:rPr>
          <w:b/>
        </w:rPr>
      </w:pPr>
      <w:r>
        <w:rPr>
          <w:b/>
        </w:rPr>
        <w:t>8</w:t>
      </w:r>
      <w:r w:rsidR="0083299F" w:rsidRPr="00677DBC">
        <w:rPr>
          <w:b/>
        </w:rPr>
        <w:t>. člen</w:t>
      </w:r>
    </w:p>
    <w:p w14:paraId="0C1B8052" w14:textId="521AC2C2" w:rsidR="00C22F5C" w:rsidRDefault="00C22F5C" w:rsidP="00C22F5C">
      <w:pPr>
        <w:rPr>
          <w:iCs/>
          <w:color w:val="000000"/>
        </w:rPr>
      </w:pPr>
      <w:r w:rsidRPr="00C22F5C">
        <w:rPr>
          <w:iCs/>
          <w:color w:val="000000"/>
        </w:rPr>
        <w:t xml:space="preserve">Prodajalec se obvezuje, da bo kupcu dobavljal blago </w:t>
      </w:r>
      <w:r>
        <w:rPr>
          <w:iCs/>
          <w:color w:val="000000"/>
        </w:rPr>
        <w:t xml:space="preserve">na pariteto </w:t>
      </w:r>
      <w:r w:rsidRPr="00C22F5C">
        <w:rPr>
          <w:iCs/>
          <w:color w:val="000000"/>
        </w:rPr>
        <w:t>DDP n</w:t>
      </w:r>
      <w:r>
        <w:rPr>
          <w:iCs/>
          <w:color w:val="000000"/>
        </w:rPr>
        <w:t xml:space="preserve">a lokacije po celotnem območju </w:t>
      </w:r>
      <w:r w:rsidRPr="00C22F5C">
        <w:rPr>
          <w:iCs/>
          <w:color w:val="000000"/>
        </w:rPr>
        <w:t xml:space="preserve"> Slovenije in sicer:  </w:t>
      </w:r>
    </w:p>
    <w:p w14:paraId="67AE718D" w14:textId="77777777" w:rsidR="00C22F5C" w:rsidRPr="00C22F5C" w:rsidRDefault="00C22F5C" w:rsidP="00C22F5C">
      <w:pPr>
        <w:rPr>
          <w:iCs/>
          <w:color w:val="000000"/>
        </w:rPr>
      </w:pPr>
    </w:p>
    <w:p w14:paraId="1616824A" w14:textId="77777777" w:rsidR="00C22F5C" w:rsidRPr="00C22F5C" w:rsidRDefault="00C22F5C" w:rsidP="00C22F5C">
      <w:pPr>
        <w:rPr>
          <w:iCs/>
          <w:color w:val="000000"/>
        </w:rPr>
      </w:pPr>
      <w:r w:rsidRPr="00C22F5C">
        <w:rPr>
          <w:iCs/>
          <w:color w:val="000000"/>
        </w:rPr>
        <w:t xml:space="preserve">- SŽ –VIT, d.o.o., Lokacija Ljubljana, Zaloška 217, 1000 Ljubljana  </w:t>
      </w:r>
    </w:p>
    <w:p w14:paraId="789102B5" w14:textId="14F417AE" w:rsidR="00C22F5C" w:rsidRPr="00C22F5C" w:rsidRDefault="00C22F5C" w:rsidP="00C22F5C">
      <w:pPr>
        <w:rPr>
          <w:iCs/>
          <w:color w:val="000000"/>
        </w:rPr>
      </w:pPr>
      <w:r w:rsidRPr="00C22F5C">
        <w:rPr>
          <w:iCs/>
          <w:color w:val="000000"/>
        </w:rPr>
        <w:t>- SŽ –VIT, d.o.o., Lokacija Divača,</w:t>
      </w:r>
      <w:r w:rsidR="00823974">
        <w:rPr>
          <w:iCs/>
          <w:color w:val="000000"/>
        </w:rPr>
        <w:t xml:space="preserve"> </w:t>
      </w:r>
      <w:r w:rsidRPr="00C22F5C">
        <w:rPr>
          <w:iCs/>
          <w:color w:val="000000"/>
        </w:rPr>
        <w:t xml:space="preserve">Ul. Ludvika Požrlja 22, 6215 Divača </w:t>
      </w:r>
    </w:p>
    <w:p w14:paraId="6E21D1F0" w14:textId="77777777" w:rsidR="00C22F5C" w:rsidRPr="00C22F5C" w:rsidRDefault="00C22F5C" w:rsidP="00C22F5C">
      <w:pPr>
        <w:rPr>
          <w:iCs/>
          <w:color w:val="000000"/>
        </w:rPr>
      </w:pPr>
      <w:r w:rsidRPr="00C22F5C">
        <w:rPr>
          <w:iCs/>
          <w:color w:val="000000"/>
        </w:rPr>
        <w:t xml:space="preserve">- SŽ –VIT, d.o.o., Lokacija Dobova, Ul.15. Aprila 23, 8257 Dobova </w:t>
      </w:r>
    </w:p>
    <w:p w14:paraId="227FCB84" w14:textId="77777777" w:rsidR="00C22F5C" w:rsidRPr="00C22F5C" w:rsidRDefault="00C22F5C" w:rsidP="00C22F5C">
      <w:pPr>
        <w:rPr>
          <w:iCs/>
          <w:color w:val="000000"/>
        </w:rPr>
      </w:pPr>
      <w:r w:rsidRPr="00C22F5C">
        <w:rPr>
          <w:iCs/>
          <w:color w:val="000000"/>
        </w:rPr>
        <w:t xml:space="preserve">- SŽ –VIT, d.o.o., Lokacija Maribor, Kurilniška 8, 2000 Maribor </w:t>
      </w:r>
    </w:p>
    <w:p w14:paraId="1BAF4D03" w14:textId="77777777" w:rsidR="00C22F5C" w:rsidRPr="00C22F5C" w:rsidRDefault="00C22F5C" w:rsidP="00C22F5C">
      <w:pPr>
        <w:rPr>
          <w:iCs/>
          <w:color w:val="000000"/>
        </w:rPr>
      </w:pPr>
      <w:r w:rsidRPr="00C22F5C">
        <w:rPr>
          <w:iCs/>
          <w:color w:val="000000"/>
        </w:rPr>
        <w:t xml:space="preserve">- SŽ –VIT, d.o.o., Lokacija Ptuj, Osojnikova 6, 2250 Ptuj </w:t>
      </w:r>
    </w:p>
    <w:p w14:paraId="2F2A3F90" w14:textId="733D37A3" w:rsidR="00C22F5C" w:rsidRPr="00C22F5C" w:rsidRDefault="00C22F5C" w:rsidP="00C22F5C">
      <w:pPr>
        <w:rPr>
          <w:iCs/>
          <w:color w:val="000000"/>
        </w:rPr>
      </w:pPr>
      <w:r w:rsidRPr="00C22F5C">
        <w:rPr>
          <w:iCs/>
          <w:color w:val="000000"/>
        </w:rPr>
        <w:t>- SŽ –VIT, d.o.o., Lokacija Delovišče  Zalog,</w:t>
      </w:r>
      <w:r w:rsidR="00823974">
        <w:rPr>
          <w:iCs/>
          <w:color w:val="000000"/>
        </w:rPr>
        <w:t xml:space="preserve"> </w:t>
      </w:r>
      <w:r w:rsidRPr="00C22F5C">
        <w:rPr>
          <w:iCs/>
          <w:color w:val="000000"/>
        </w:rPr>
        <w:t>Zaloška 261, 1000 Ljubljana</w:t>
      </w:r>
    </w:p>
    <w:p w14:paraId="02D53821" w14:textId="77777777" w:rsidR="00C22F5C" w:rsidRPr="00C22F5C" w:rsidRDefault="00C22F5C" w:rsidP="00C22F5C">
      <w:pPr>
        <w:rPr>
          <w:iCs/>
          <w:color w:val="000000"/>
        </w:rPr>
      </w:pPr>
      <w:r w:rsidRPr="00C22F5C">
        <w:rPr>
          <w:iCs/>
          <w:color w:val="000000"/>
        </w:rPr>
        <w:t xml:space="preserve">- SŽ –VIT, d.o.o., Lokacija  Delovišče  Gorica, Prvomajska ulica 55,  5000 Nova Gorica </w:t>
      </w:r>
    </w:p>
    <w:p w14:paraId="48D70209" w14:textId="77777777" w:rsidR="00C22F5C" w:rsidRPr="00C22F5C" w:rsidRDefault="00C22F5C" w:rsidP="00C22F5C">
      <w:pPr>
        <w:rPr>
          <w:iCs/>
          <w:color w:val="000000"/>
        </w:rPr>
      </w:pPr>
      <w:r w:rsidRPr="00C22F5C">
        <w:rPr>
          <w:iCs/>
          <w:color w:val="000000"/>
        </w:rPr>
        <w:t>- SŽ –VIT, d.o.o., Lokacija  Delovišče  Novo mesto, Kolodvorska ulica 1, 8000 Novo mesto</w:t>
      </w:r>
    </w:p>
    <w:p w14:paraId="7B75E803" w14:textId="77777777" w:rsidR="00C22F5C" w:rsidRPr="00C22F5C" w:rsidRDefault="00C22F5C" w:rsidP="00C22F5C">
      <w:pPr>
        <w:rPr>
          <w:iCs/>
          <w:color w:val="000000"/>
        </w:rPr>
      </w:pPr>
      <w:r w:rsidRPr="00C22F5C">
        <w:rPr>
          <w:iCs/>
          <w:color w:val="000000"/>
        </w:rPr>
        <w:t xml:space="preserve">- SŽ –VIT, d.o.o., Lokacija  Delovišče Šiška , Parmova cesta 33, 1000 Ljubljana </w:t>
      </w:r>
    </w:p>
    <w:p w14:paraId="7552BCA3" w14:textId="77777777" w:rsidR="00C22F5C" w:rsidRPr="00C22F5C" w:rsidRDefault="00C22F5C" w:rsidP="00C22F5C">
      <w:pPr>
        <w:rPr>
          <w:iCs/>
          <w:color w:val="000000"/>
        </w:rPr>
      </w:pPr>
      <w:r w:rsidRPr="00C22F5C">
        <w:rPr>
          <w:iCs/>
          <w:color w:val="000000"/>
        </w:rPr>
        <w:t>- SŽ –VIT, d.o.o., Lokacija  Delovišče  Celje, Cinkarniška pot 4a, 3000 Celje</w:t>
      </w:r>
    </w:p>
    <w:p w14:paraId="021BBBAB" w14:textId="77777777" w:rsidR="00C22F5C" w:rsidRPr="00C22F5C" w:rsidRDefault="00C22F5C" w:rsidP="00C22F5C">
      <w:pPr>
        <w:rPr>
          <w:iCs/>
          <w:color w:val="000000"/>
        </w:rPr>
      </w:pPr>
      <w:r w:rsidRPr="00C22F5C">
        <w:rPr>
          <w:iCs/>
          <w:color w:val="000000"/>
        </w:rPr>
        <w:t>- SŽ –VIT, d.o.o., Lokacija  Delovišče  Tezno, Vodovodna 34,2000 Maribor</w:t>
      </w:r>
    </w:p>
    <w:p w14:paraId="7CFB4BBC" w14:textId="77777777" w:rsidR="00C22F5C" w:rsidRPr="00C22F5C" w:rsidRDefault="00C22F5C" w:rsidP="00C22F5C">
      <w:pPr>
        <w:rPr>
          <w:iCs/>
          <w:color w:val="000000"/>
        </w:rPr>
      </w:pPr>
      <w:r w:rsidRPr="00C22F5C">
        <w:rPr>
          <w:iCs/>
          <w:color w:val="000000"/>
        </w:rPr>
        <w:t>- SŽ –VIT, d.o.o., Lokacija  Delovišče Jesenice, Kurilniška 10, 4270 Jesenice</w:t>
      </w:r>
    </w:p>
    <w:p w14:paraId="4F95697A" w14:textId="77777777" w:rsidR="00C22F5C" w:rsidRPr="00C22F5C" w:rsidRDefault="00C22F5C" w:rsidP="00C22F5C">
      <w:pPr>
        <w:rPr>
          <w:iCs/>
          <w:color w:val="000000"/>
        </w:rPr>
      </w:pPr>
      <w:r w:rsidRPr="00C22F5C">
        <w:rPr>
          <w:iCs/>
          <w:color w:val="000000"/>
        </w:rPr>
        <w:t>- SŽ –VIT, d.o.o., Lokacija  Delovišče  Zidani Most Obrežje 3a, 1432 Zidani Most</w:t>
      </w:r>
    </w:p>
    <w:p w14:paraId="31FC59BE" w14:textId="77777777" w:rsidR="00C22F5C" w:rsidRPr="00C22F5C" w:rsidRDefault="00C22F5C" w:rsidP="00C22F5C">
      <w:pPr>
        <w:rPr>
          <w:iCs/>
          <w:color w:val="000000"/>
        </w:rPr>
      </w:pPr>
    </w:p>
    <w:p w14:paraId="3EEDDF79" w14:textId="7DAC56AE" w:rsidR="008114F2" w:rsidRDefault="00C22F5C" w:rsidP="00C22F5C">
      <w:pPr>
        <w:jc w:val="both"/>
        <w:rPr>
          <w:iCs/>
          <w:color w:val="000000"/>
        </w:rPr>
      </w:pPr>
      <w:r w:rsidRPr="00C22F5C">
        <w:rPr>
          <w:iCs/>
          <w:color w:val="000000"/>
        </w:rPr>
        <w:t>Ponudnik se zavezuje, da bo zagotovil brezpl</w:t>
      </w:r>
      <w:r w:rsidR="004B1CF3">
        <w:rPr>
          <w:iCs/>
          <w:color w:val="000000"/>
        </w:rPr>
        <w:t>ačen prevzem in odvoz embalaže in odpadnih maziv</w:t>
      </w:r>
      <w:r w:rsidRPr="00C22F5C">
        <w:rPr>
          <w:iCs/>
          <w:color w:val="000000"/>
        </w:rPr>
        <w:t xml:space="preserve"> z zadevnih lokacij ter ob tem upošteval Uredbo o ravnanju z embalažo in odpadno embalažo (Uradni list RS, št. 84/06, 49/06, 66/06, 57/08, 70/08 in 108/09).</w:t>
      </w:r>
    </w:p>
    <w:p w14:paraId="1D5DE5AB" w14:textId="754A0CA9" w:rsidR="008114F2" w:rsidRPr="008114F2" w:rsidRDefault="00F908D7" w:rsidP="008114F2">
      <w:pPr>
        <w:jc w:val="center"/>
        <w:rPr>
          <w:b/>
        </w:rPr>
      </w:pPr>
      <w:r>
        <w:rPr>
          <w:b/>
        </w:rPr>
        <w:t>9</w:t>
      </w:r>
      <w:r w:rsidR="008114F2">
        <w:rPr>
          <w:b/>
        </w:rPr>
        <w:t>.</w:t>
      </w:r>
      <w:r w:rsidR="008114F2" w:rsidRPr="008114F2">
        <w:rPr>
          <w:b/>
        </w:rPr>
        <w:t>člen</w:t>
      </w:r>
    </w:p>
    <w:p w14:paraId="46A2ECAA" w14:textId="3B9A221A" w:rsidR="008114F2" w:rsidRPr="008114F2" w:rsidRDefault="008114F2" w:rsidP="00A42954">
      <w:pPr>
        <w:jc w:val="both"/>
      </w:pPr>
      <w:r w:rsidRPr="008114F2">
        <w:t xml:space="preserve">Količinski prevzem  kupec opravi v navzočnosti prevoznika, tako da preveri število zabojev oz. kosov, palet in ugotovi morebitno škodo na embalaži. Za blago v embalaži opravi kupec kontrolo količine </w:t>
      </w:r>
      <w:r w:rsidR="00823974">
        <w:t>v roku 8 dni od dneva prejema, č</w:t>
      </w:r>
      <w:r w:rsidRPr="008114F2">
        <w:t>e ugotovi odstopanje med fakturirano in dejansko količino, kupec sestavi zapisnik in ga posreduje prodajalcu.</w:t>
      </w:r>
    </w:p>
    <w:p w14:paraId="5D04D357" w14:textId="5B3996BE" w:rsidR="0083299F" w:rsidRPr="00677DBC" w:rsidRDefault="00F908D7" w:rsidP="0083299F">
      <w:pPr>
        <w:jc w:val="center"/>
        <w:rPr>
          <w:b/>
        </w:rPr>
      </w:pPr>
      <w:r>
        <w:rPr>
          <w:b/>
        </w:rPr>
        <w:t>10</w:t>
      </w:r>
      <w:r w:rsidR="0083299F" w:rsidRPr="00677DBC">
        <w:rPr>
          <w:b/>
        </w:rPr>
        <w:t>. člen</w:t>
      </w:r>
    </w:p>
    <w:p w14:paraId="1D2C9F94" w14:textId="759114C0" w:rsidR="0083299F" w:rsidRPr="00677DBC" w:rsidRDefault="00823974" w:rsidP="0083299F">
      <w:pPr>
        <w:jc w:val="both"/>
      </w:pPr>
      <w:r>
        <w:t>V primeru, da</w:t>
      </w:r>
      <w:r w:rsidR="0083299F" w:rsidRPr="00677DBC">
        <w:t xml:space="preserve"> se s kontrolo kakovosti blaga ugotovi, da kakovost odstopa od dogovorjene kakovosti, ima kupec pravico: </w:t>
      </w:r>
    </w:p>
    <w:p w14:paraId="53F2A49D" w14:textId="77777777" w:rsidR="0083299F" w:rsidRPr="00677DBC" w:rsidRDefault="0083299F" w:rsidP="0083299F">
      <w:pPr>
        <w:numPr>
          <w:ilvl w:val="0"/>
          <w:numId w:val="23"/>
        </w:numPr>
        <w:tabs>
          <w:tab w:val="clear" w:pos="1211"/>
          <w:tab w:val="num" w:pos="284"/>
        </w:tabs>
        <w:ind w:left="360"/>
        <w:jc w:val="both"/>
      </w:pPr>
      <w:r w:rsidRPr="00677DBC">
        <w:t xml:space="preserve"> zavrniti celotno ali delno količino blaga, ali zahtevati od prodajalca, da v roku petnajst dni nadomesti nekvalitetno blago,</w:t>
      </w:r>
    </w:p>
    <w:p w14:paraId="1EA20F8D" w14:textId="77777777" w:rsidR="0083299F" w:rsidRPr="00677DBC" w:rsidRDefault="0083299F" w:rsidP="0083299F">
      <w:pPr>
        <w:numPr>
          <w:ilvl w:val="0"/>
          <w:numId w:val="23"/>
        </w:numPr>
        <w:tabs>
          <w:tab w:val="clear" w:pos="1211"/>
          <w:tab w:val="num" w:pos="360"/>
        </w:tabs>
        <w:ind w:left="360"/>
        <w:jc w:val="both"/>
      </w:pPr>
      <w:r w:rsidRPr="00677DBC">
        <w:t>zahtevati, da prodajalec ustrezno zniža ceno reklamiranega blaga, v kolikor se v kontroli kakovosti  ugotovi zmanjšana uporabnost dobavljenega blaga,</w:t>
      </w:r>
    </w:p>
    <w:p w14:paraId="4A3B5902" w14:textId="77777777" w:rsidR="0083299F" w:rsidRPr="00677DBC" w:rsidRDefault="0083299F" w:rsidP="0083299F">
      <w:pPr>
        <w:numPr>
          <w:ilvl w:val="0"/>
          <w:numId w:val="23"/>
        </w:numPr>
        <w:tabs>
          <w:tab w:val="clear" w:pos="1211"/>
          <w:tab w:val="num" w:pos="360"/>
        </w:tabs>
        <w:ind w:left="360"/>
        <w:jc w:val="both"/>
      </w:pPr>
      <w:r w:rsidRPr="00677DBC">
        <w:t>izjaviti, da razdira pogodbo.</w:t>
      </w:r>
    </w:p>
    <w:p w14:paraId="61D271D3" w14:textId="77777777" w:rsidR="00786EE6" w:rsidRPr="00677DBC" w:rsidRDefault="00786EE6" w:rsidP="00786EE6">
      <w:pPr>
        <w:ind w:left="360"/>
        <w:jc w:val="both"/>
      </w:pPr>
    </w:p>
    <w:p w14:paraId="61658C29" w14:textId="77777777" w:rsidR="0083299F" w:rsidRDefault="0083299F" w:rsidP="0083299F">
      <w:pPr>
        <w:jc w:val="both"/>
      </w:pPr>
      <w:r w:rsidRPr="00677DBC">
        <w:lastRenderedPageBreak/>
        <w:t>V vsakem izmed primerov iz prejšnjega odstavka, ima kupec pravico zahtevati povrnitev nastale škode po splošnih pravilih o odškodninski odgovornosti.</w:t>
      </w:r>
    </w:p>
    <w:p w14:paraId="0732B4DD" w14:textId="77777777" w:rsidR="008114F2" w:rsidRPr="00286AB2" w:rsidRDefault="008114F2" w:rsidP="008114F2">
      <w:pPr>
        <w:jc w:val="both"/>
        <w:rPr>
          <w:color w:val="000000" w:themeColor="text1"/>
        </w:rPr>
      </w:pPr>
    </w:p>
    <w:p w14:paraId="3F51341D" w14:textId="2BFE8199" w:rsidR="008114F2" w:rsidRPr="00F908D7" w:rsidRDefault="00C22F5C" w:rsidP="00F908D7">
      <w:pPr>
        <w:pStyle w:val="Odstavekseznama"/>
        <w:ind w:left="480"/>
        <w:jc w:val="center"/>
        <w:rPr>
          <w:b/>
        </w:rPr>
      </w:pPr>
      <w:r>
        <w:rPr>
          <w:b/>
        </w:rPr>
        <w:t>11</w:t>
      </w:r>
      <w:r w:rsidR="00F908D7">
        <w:rPr>
          <w:b/>
        </w:rPr>
        <w:t xml:space="preserve">. </w:t>
      </w:r>
      <w:r w:rsidR="008114F2" w:rsidRPr="00F908D7">
        <w:rPr>
          <w:b/>
        </w:rPr>
        <w:t>člen</w:t>
      </w:r>
    </w:p>
    <w:p w14:paraId="3286B425" w14:textId="77777777" w:rsidR="00C22F5C" w:rsidRDefault="00C22F5C" w:rsidP="00C22F5C">
      <w:r>
        <w:t>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73CBEE54" w14:textId="74B9B951" w:rsidR="008114F2" w:rsidRDefault="00C22F5C" w:rsidP="00C22F5C">
      <w:pPr>
        <w:rPr>
          <w:b/>
        </w:rPr>
      </w:pPr>
      <w:r>
        <w:t>V primeru prodajalčeve zamude, neizpolnitve oz. nepravilne izpolnitve pogodbenih obveznosti, si kupec pridržuje pravico kupiti blago primerljive kakovosti pri tretji osebi, od prodajalca pa terjati razliko med ceno dogovorjeno z prodajalcem in višjo ceno po kateri je kupil blago pri tretji osebi.</w:t>
      </w:r>
    </w:p>
    <w:p w14:paraId="718308AB" w14:textId="77777777" w:rsidR="008114F2" w:rsidRPr="000863A6" w:rsidRDefault="008114F2" w:rsidP="008114F2">
      <w:pPr>
        <w:rPr>
          <w:b/>
        </w:rPr>
      </w:pPr>
    </w:p>
    <w:p w14:paraId="4AF08793" w14:textId="2294FAE1" w:rsidR="008114F2" w:rsidRPr="00E4453C" w:rsidRDefault="008114F2" w:rsidP="008114F2">
      <w:pPr>
        <w:pStyle w:val="Odstavekseznama"/>
        <w:numPr>
          <w:ilvl w:val="0"/>
          <w:numId w:val="17"/>
        </w:numPr>
        <w:rPr>
          <w:b/>
        </w:rPr>
      </w:pPr>
      <w:r w:rsidRPr="002A3594">
        <w:rPr>
          <w:b/>
        </w:rPr>
        <w:t>REKLAMIRANJE KAKOVOSTI</w:t>
      </w:r>
    </w:p>
    <w:p w14:paraId="088DEB32" w14:textId="159EE87F" w:rsidR="008114F2" w:rsidRPr="00C22F5C" w:rsidRDefault="00C22F5C" w:rsidP="00C22F5C">
      <w:pPr>
        <w:ind w:left="360"/>
        <w:jc w:val="center"/>
        <w:rPr>
          <w:b/>
        </w:rPr>
      </w:pPr>
      <w:r>
        <w:rPr>
          <w:b/>
        </w:rPr>
        <w:t xml:space="preserve">12. </w:t>
      </w:r>
      <w:r w:rsidR="008114F2" w:rsidRPr="00C22F5C">
        <w:rPr>
          <w:b/>
        </w:rPr>
        <w:t>člen</w:t>
      </w:r>
    </w:p>
    <w:p w14:paraId="47849A01" w14:textId="77777777" w:rsidR="008114F2" w:rsidRPr="00E03F71" w:rsidRDefault="008114F2" w:rsidP="008114F2">
      <w:pPr>
        <w:jc w:val="both"/>
      </w:pPr>
      <w:r>
        <w:t>Kupec</w:t>
      </w:r>
      <w:r w:rsidRPr="000863A6">
        <w:t xml:space="preserve"> je dolžan reklamirati blago z očitnimi napakami takoj oziroma v roku 8 dni po prejemu na</w:t>
      </w:r>
      <w:r w:rsidRPr="00E03F71">
        <w:t xml:space="preserve"> </w:t>
      </w:r>
      <w:r w:rsidRPr="00B92D6B">
        <w:rPr>
          <w:color w:val="000000" w:themeColor="text1"/>
        </w:rPr>
        <w:t>podlagi komisijskega zapisnika, skrite napake pa najkasneje v roku 6 mesecev od prejema komisijskega zapisnika. Če kontrolni pregled zahteva dodatne laboratorijske preiskave, se rok</w:t>
      </w:r>
      <w:r w:rsidRPr="00E03F71">
        <w:t xml:space="preserve"> podaljša za 15 dni. O tem se sestavi komisijski zapisnik. V ta namen bo </w:t>
      </w:r>
      <w:r>
        <w:t>prodajalec</w:t>
      </w:r>
      <w:r w:rsidRPr="00E03F71">
        <w:t xml:space="preserve"> dostavil </w:t>
      </w:r>
      <w:r>
        <w:t>kupcu</w:t>
      </w:r>
      <w:r w:rsidRPr="00E03F71">
        <w:t xml:space="preserve"> vso potrebno dokumentacijo za ugotavljanje kakovosti in količine dobavljenega blaga. </w:t>
      </w:r>
    </w:p>
    <w:p w14:paraId="45150516" w14:textId="77777777" w:rsidR="008114F2" w:rsidRDefault="008114F2" w:rsidP="008114F2">
      <w:pPr>
        <w:tabs>
          <w:tab w:val="left" w:pos="615"/>
        </w:tabs>
        <w:jc w:val="both"/>
      </w:pPr>
    </w:p>
    <w:p w14:paraId="5270E5F9" w14:textId="77777777" w:rsidR="008114F2" w:rsidRPr="00E03F71" w:rsidRDefault="008114F2" w:rsidP="008114F2">
      <w:pPr>
        <w:tabs>
          <w:tab w:val="left" w:pos="615"/>
        </w:tabs>
        <w:jc w:val="both"/>
      </w:pPr>
    </w:p>
    <w:p w14:paraId="50335826" w14:textId="7EAA7BF9" w:rsidR="008114F2" w:rsidRPr="008114F2" w:rsidRDefault="008114F2" w:rsidP="008114F2">
      <w:pPr>
        <w:pStyle w:val="Odstavekseznama"/>
        <w:numPr>
          <w:ilvl w:val="0"/>
          <w:numId w:val="17"/>
        </w:numPr>
        <w:jc w:val="both"/>
        <w:rPr>
          <w:b/>
        </w:rPr>
      </w:pPr>
      <w:r w:rsidRPr="008114F2">
        <w:rPr>
          <w:b/>
        </w:rPr>
        <w:t>POGODBENA KAZEN</w:t>
      </w:r>
    </w:p>
    <w:p w14:paraId="5CC989B6" w14:textId="77777777" w:rsidR="008114F2" w:rsidRPr="00572450" w:rsidRDefault="008114F2" w:rsidP="00602F1B">
      <w:pPr>
        <w:pStyle w:val="Odstavekseznama"/>
        <w:numPr>
          <w:ilvl w:val="0"/>
          <w:numId w:val="35"/>
        </w:numPr>
        <w:jc w:val="center"/>
        <w:rPr>
          <w:b/>
        </w:rPr>
      </w:pPr>
      <w:r w:rsidRPr="00572450">
        <w:rPr>
          <w:b/>
        </w:rPr>
        <w:t>člen</w:t>
      </w:r>
    </w:p>
    <w:p w14:paraId="3AB4F823" w14:textId="77777777" w:rsidR="008114F2" w:rsidRDefault="008114F2" w:rsidP="008114F2">
      <w:pPr>
        <w:jc w:val="both"/>
      </w:pPr>
      <w:r w:rsidRPr="008347DC">
        <w:t xml:space="preserve">V primeru zamude dobavnega roka ima </w:t>
      </w:r>
      <w:r>
        <w:t>kupec</w:t>
      </w:r>
      <w:r w:rsidRPr="008347DC">
        <w:t xml:space="preserve"> pravico do pogodbene kazni, in sicer 5 ‰ (pet promilov) za vsak dan zamude od celotne pogodbene vrednosti, vendar največ do 10% celotne pogodbene vrednosti. </w:t>
      </w:r>
    </w:p>
    <w:p w14:paraId="4BA03B91" w14:textId="77777777" w:rsidR="008114F2" w:rsidRPr="00F26638" w:rsidRDefault="008114F2" w:rsidP="008114F2">
      <w:pPr>
        <w:jc w:val="both"/>
      </w:pPr>
    </w:p>
    <w:p w14:paraId="5D1A163F" w14:textId="77777777" w:rsidR="008114F2" w:rsidRPr="00572450" w:rsidRDefault="008114F2" w:rsidP="00602F1B">
      <w:pPr>
        <w:pStyle w:val="Odstavekseznama"/>
        <w:numPr>
          <w:ilvl w:val="0"/>
          <w:numId w:val="35"/>
        </w:numPr>
        <w:jc w:val="center"/>
        <w:rPr>
          <w:b/>
        </w:rPr>
      </w:pPr>
      <w:r w:rsidRPr="00572450">
        <w:rPr>
          <w:b/>
        </w:rPr>
        <w:t>člen</w:t>
      </w:r>
    </w:p>
    <w:p w14:paraId="4CD4504B" w14:textId="77777777" w:rsidR="008114F2" w:rsidRPr="008347DC" w:rsidRDefault="008114F2" w:rsidP="008114F2">
      <w:pPr>
        <w:jc w:val="both"/>
      </w:pPr>
      <w:r w:rsidRPr="008347DC">
        <w:t xml:space="preserve">Pogodbeni stranki sta sporazumni, da se specifikacija dobav, kakor tudi vsa poslovna, komercialna, tehnična in proizvodna dokumentacija šteje kot poslovna tajnost. </w:t>
      </w:r>
    </w:p>
    <w:p w14:paraId="479271E8" w14:textId="77777777" w:rsidR="008114F2" w:rsidRDefault="008114F2" w:rsidP="008114F2">
      <w:pPr>
        <w:tabs>
          <w:tab w:val="left" w:pos="3710"/>
        </w:tabs>
        <w:jc w:val="both"/>
      </w:pPr>
    </w:p>
    <w:p w14:paraId="5828B8C2" w14:textId="77777777" w:rsidR="008114F2" w:rsidRDefault="008114F2" w:rsidP="008114F2">
      <w:pPr>
        <w:tabs>
          <w:tab w:val="left" w:pos="3710"/>
        </w:tabs>
        <w:jc w:val="both"/>
      </w:pPr>
    </w:p>
    <w:p w14:paraId="2D44BE66" w14:textId="77777777" w:rsidR="008114F2" w:rsidRPr="00C6549D" w:rsidRDefault="008114F2" w:rsidP="008114F2">
      <w:pPr>
        <w:pStyle w:val="Odstavekseznama"/>
        <w:numPr>
          <w:ilvl w:val="0"/>
          <w:numId w:val="17"/>
        </w:numPr>
        <w:jc w:val="both"/>
        <w:rPr>
          <w:b/>
        </w:rPr>
      </w:pPr>
      <w:r w:rsidRPr="00C6549D">
        <w:rPr>
          <w:b/>
        </w:rPr>
        <w:t>FINANČNO ZAVAROVANJE</w:t>
      </w:r>
    </w:p>
    <w:p w14:paraId="41491351" w14:textId="2A32DD37" w:rsidR="008114F2" w:rsidRDefault="000E1BED" w:rsidP="00602F1B">
      <w:pPr>
        <w:pStyle w:val="Odstavekseznama"/>
        <w:numPr>
          <w:ilvl w:val="0"/>
          <w:numId w:val="35"/>
        </w:numPr>
        <w:tabs>
          <w:tab w:val="left" w:pos="3710"/>
        </w:tabs>
        <w:spacing w:line="276" w:lineRule="auto"/>
        <w:jc w:val="center"/>
        <w:rPr>
          <w:b/>
        </w:rPr>
      </w:pPr>
      <w:r w:rsidRPr="00572450">
        <w:rPr>
          <w:b/>
        </w:rPr>
        <w:t>Č</w:t>
      </w:r>
      <w:r w:rsidR="008114F2" w:rsidRPr="00572450">
        <w:rPr>
          <w:b/>
        </w:rPr>
        <w:t>len</w:t>
      </w:r>
    </w:p>
    <w:p w14:paraId="2697661D" w14:textId="62FDC0D1" w:rsidR="000E1BED" w:rsidRPr="000E1BED" w:rsidRDefault="000E1BED" w:rsidP="000E1BED">
      <w:pPr>
        <w:tabs>
          <w:tab w:val="left" w:pos="3710"/>
        </w:tabs>
        <w:spacing w:line="276" w:lineRule="auto"/>
        <w:jc w:val="both"/>
      </w:pPr>
      <w:r w:rsidRPr="000E1BED">
        <w:t>V roku deset delovnih dni po podpi</w:t>
      </w:r>
      <w:r>
        <w:t>su pogodbe mora prodajalec</w:t>
      </w:r>
      <w:r w:rsidRPr="000E1BED">
        <w:t xml:space="preserve"> naročniku predložiti bančno garancijo ali kavcijsko zavarovanje zavarovalnice za dobro izvedbo pogodbenih obveznosti v znesku 8% pogodbene vrednosti z DDV, v skladu z vzorcem, ki je sestavni del te razpisne dokumentacije, </w:t>
      </w:r>
      <w:r w:rsidRPr="00077C4A">
        <w:t>razpisni obrazec 6-</w:t>
      </w:r>
      <w:r w:rsidRPr="000E1BED">
        <w:t>Zavarovanje za dobro izvedbo pogodbenih obveznosti. V primeru, da ponudnik priloži garancijo zavarovalnice, veljajo določbe, ki se v tej razpisni dokumentaciji nanašajo na bančne garancije, tudi za garancijo zavarovalnice. Finančno zavarovanje za dobro izvedbo pogodbenih obveznosti velja ves čas trajanja pogodbenega razmerja in še 30 dni po končani zadnji dobavi na zahtevano lokacijo naročnika.</w:t>
      </w:r>
    </w:p>
    <w:p w14:paraId="485E23B6" w14:textId="77777777" w:rsidR="000E1BED" w:rsidRDefault="000E1BED" w:rsidP="000E1BED">
      <w:pPr>
        <w:tabs>
          <w:tab w:val="left" w:pos="3710"/>
        </w:tabs>
        <w:spacing w:line="276" w:lineRule="auto"/>
        <w:jc w:val="center"/>
        <w:rPr>
          <w:b/>
        </w:rPr>
      </w:pPr>
    </w:p>
    <w:p w14:paraId="71D2C19C" w14:textId="77777777" w:rsidR="0028460C" w:rsidRDefault="0028460C" w:rsidP="008114F2">
      <w:pPr>
        <w:autoSpaceDE w:val="0"/>
        <w:autoSpaceDN w:val="0"/>
        <w:adjustRightInd w:val="0"/>
        <w:jc w:val="both"/>
        <w:rPr>
          <w:color w:val="548DD4" w:themeColor="text2" w:themeTint="99"/>
        </w:rPr>
      </w:pPr>
    </w:p>
    <w:p w14:paraId="45F21611" w14:textId="77777777" w:rsidR="004211E0" w:rsidRDefault="004211E0" w:rsidP="008114F2">
      <w:pPr>
        <w:autoSpaceDE w:val="0"/>
        <w:autoSpaceDN w:val="0"/>
        <w:adjustRightInd w:val="0"/>
        <w:jc w:val="both"/>
        <w:rPr>
          <w:color w:val="548DD4" w:themeColor="text2" w:themeTint="99"/>
        </w:rPr>
      </w:pPr>
    </w:p>
    <w:p w14:paraId="73456908" w14:textId="77777777" w:rsidR="004211E0" w:rsidRPr="002C3192" w:rsidRDefault="004211E0" w:rsidP="008114F2">
      <w:pPr>
        <w:autoSpaceDE w:val="0"/>
        <w:autoSpaceDN w:val="0"/>
        <w:adjustRightInd w:val="0"/>
        <w:jc w:val="both"/>
        <w:rPr>
          <w:color w:val="548DD4" w:themeColor="text2" w:themeTint="99"/>
        </w:rPr>
      </w:pPr>
    </w:p>
    <w:p w14:paraId="7F72B5AC" w14:textId="77777777" w:rsidR="008114F2" w:rsidRPr="002A3594" w:rsidRDefault="008114F2" w:rsidP="008114F2">
      <w:pPr>
        <w:pStyle w:val="Odstavekseznama"/>
        <w:numPr>
          <w:ilvl w:val="0"/>
          <w:numId w:val="17"/>
        </w:numPr>
        <w:tabs>
          <w:tab w:val="left" w:pos="864"/>
        </w:tabs>
        <w:ind w:right="-752"/>
        <w:jc w:val="both"/>
        <w:rPr>
          <w:b/>
        </w:rPr>
      </w:pPr>
      <w:r w:rsidRPr="002A3594">
        <w:rPr>
          <w:b/>
        </w:rPr>
        <w:t xml:space="preserve">PROTIKORUPCIJSKA KLAVZULA </w:t>
      </w:r>
    </w:p>
    <w:p w14:paraId="6EB08A62" w14:textId="77777777" w:rsidR="008114F2" w:rsidRPr="00572450" w:rsidRDefault="008114F2" w:rsidP="00602F1B">
      <w:pPr>
        <w:pStyle w:val="Odstavekseznama"/>
        <w:numPr>
          <w:ilvl w:val="0"/>
          <w:numId w:val="35"/>
        </w:numPr>
        <w:jc w:val="center"/>
        <w:rPr>
          <w:b/>
          <w:color w:val="000000" w:themeColor="text1"/>
        </w:rPr>
      </w:pPr>
      <w:r w:rsidRPr="00572450">
        <w:rPr>
          <w:b/>
          <w:color w:val="000000" w:themeColor="text1"/>
        </w:rPr>
        <w:t>člen</w:t>
      </w:r>
    </w:p>
    <w:p w14:paraId="05B9B808" w14:textId="77777777" w:rsidR="008114F2" w:rsidRPr="008347DC" w:rsidRDefault="008114F2" w:rsidP="008114F2">
      <w:pPr>
        <w:jc w:val="both"/>
      </w:pPr>
      <w:r w:rsidRPr="008347DC">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0D5CA12" w14:textId="77777777" w:rsidR="008114F2" w:rsidRPr="008347DC" w:rsidRDefault="008114F2" w:rsidP="008114F2">
      <w:pPr>
        <w:pStyle w:val="Odstavekseznama"/>
        <w:numPr>
          <w:ilvl w:val="0"/>
          <w:numId w:val="22"/>
        </w:numPr>
        <w:ind w:left="360"/>
        <w:contextualSpacing/>
        <w:jc w:val="both"/>
      </w:pPr>
      <w:r w:rsidRPr="008347DC">
        <w:t>pridobitev posla,</w:t>
      </w:r>
    </w:p>
    <w:p w14:paraId="64B5F319" w14:textId="77777777" w:rsidR="008114F2" w:rsidRPr="008347DC" w:rsidRDefault="008114F2" w:rsidP="008114F2">
      <w:pPr>
        <w:pStyle w:val="Odstavekseznama"/>
        <w:numPr>
          <w:ilvl w:val="0"/>
          <w:numId w:val="22"/>
        </w:numPr>
        <w:ind w:left="360"/>
        <w:contextualSpacing/>
        <w:jc w:val="both"/>
      </w:pPr>
      <w:r w:rsidRPr="008347DC">
        <w:t>za sklenitev posla pod ugodnejšimi pogoji,</w:t>
      </w:r>
    </w:p>
    <w:p w14:paraId="333BE8C4" w14:textId="77777777" w:rsidR="008114F2" w:rsidRPr="008347DC" w:rsidRDefault="008114F2" w:rsidP="008114F2">
      <w:pPr>
        <w:pStyle w:val="Odstavekseznama"/>
        <w:numPr>
          <w:ilvl w:val="0"/>
          <w:numId w:val="22"/>
        </w:numPr>
        <w:ind w:left="360"/>
        <w:contextualSpacing/>
        <w:jc w:val="both"/>
      </w:pPr>
      <w:r w:rsidRPr="008347DC">
        <w:t>za opustitev dolžnega nadzora nad izvajanjem pogodbenih obveznosti,</w:t>
      </w:r>
    </w:p>
    <w:p w14:paraId="1C5D6326" w14:textId="77777777" w:rsidR="008114F2" w:rsidRPr="008347DC" w:rsidRDefault="008114F2" w:rsidP="008114F2">
      <w:pPr>
        <w:pStyle w:val="Odstavekseznama"/>
        <w:numPr>
          <w:ilvl w:val="0"/>
          <w:numId w:val="22"/>
        </w:numPr>
        <w:ind w:left="360"/>
        <w:contextualSpacing/>
        <w:jc w:val="both"/>
      </w:pPr>
      <w:r w:rsidRPr="008347DC">
        <w:t>ter za vsako drugo ravnanje ali opustitev, s katerim je organu, ki pogodbo sklepa, povzročena škoda ali je omogočena pridobitev nedovoljene koristi predstavniku organa, drugi pogodbeni stranki ali njenemu predstavniku, zastopniku ali posredniku.</w:t>
      </w:r>
    </w:p>
    <w:p w14:paraId="45B16845" w14:textId="77777777" w:rsidR="008114F2" w:rsidRPr="00D17AE3" w:rsidRDefault="008114F2" w:rsidP="008114F2">
      <w:pPr>
        <w:jc w:val="both"/>
        <w:rPr>
          <w:color w:val="000000" w:themeColor="text1"/>
        </w:rPr>
      </w:pPr>
      <w:r w:rsidRPr="00D17AE3">
        <w:rPr>
          <w:color w:val="000000" w:themeColor="text1"/>
        </w:rPr>
        <w:t>Pogodbeni stranki sta se dolžni vzdržati vsakršnih ravnanj, ki bi na podlagi vsebine iz I. odstavka pomenila kršitev zakonskih določil.</w:t>
      </w:r>
    </w:p>
    <w:p w14:paraId="41F9F323" w14:textId="77777777" w:rsidR="008114F2" w:rsidRDefault="008114F2" w:rsidP="008114F2">
      <w:pPr>
        <w:jc w:val="both"/>
        <w:rPr>
          <w:color w:val="000000" w:themeColor="text1"/>
        </w:rPr>
      </w:pPr>
      <w:r w:rsidRPr="00D17AE3">
        <w:rPr>
          <w:color w:val="000000" w:themeColor="text1"/>
        </w:rPr>
        <w:t xml:space="preserve">V primeru, da </w:t>
      </w:r>
      <w:r>
        <w:rPr>
          <w:color w:val="000000" w:themeColor="text1"/>
        </w:rPr>
        <w:t>kupec</w:t>
      </w:r>
      <w:r w:rsidRPr="00D17AE3">
        <w:rPr>
          <w:color w:val="000000" w:themeColor="text1"/>
        </w:rPr>
        <w:t xml:space="preserve"> ugotovi domnevni obstoj dejanskega stanja iz 1. in 2. odstavka tega člena, je dolžan sprožiti postopek ugotavljanja ničnosti pogodbe ter o tem obvestiti pristojne organe pregona.</w:t>
      </w:r>
    </w:p>
    <w:p w14:paraId="2CF157EA" w14:textId="77777777" w:rsidR="008114F2" w:rsidRPr="00F232F8" w:rsidRDefault="008114F2" w:rsidP="008114F2">
      <w:pPr>
        <w:jc w:val="both"/>
        <w:rPr>
          <w:color w:val="000000" w:themeColor="text1"/>
        </w:rPr>
      </w:pPr>
    </w:p>
    <w:p w14:paraId="41C66973" w14:textId="77777777" w:rsidR="008114F2" w:rsidRPr="002A3594" w:rsidRDefault="008114F2" w:rsidP="008114F2">
      <w:pPr>
        <w:pStyle w:val="Odstavekseznama"/>
        <w:numPr>
          <w:ilvl w:val="0"/>
          <w:numId w:val="17"/>
        </w:numPr>
        <w:tabs>
          <w:tab w:val="left" w:pos="864"/>
        </w:tabs>
        <w:ind w:right="-752"/>
        <w:jc w:val="both"/>
        <w:rPr>
          <w:b/>
          <w:color w:val="000000" w:themeColor="text1"/>
        </w:rPr>
      </w:pPr>
      <w:r w:rsidRPr="002A3594">
        <w:rPr>
          <w:b/>
          <w:color w:val="000000" w:themeColor="text1"/>
        </w:rPr>
        <w:t>RAZVEZNI POGOJ</w:t>
      </w:r>
      <w:r>
        <w:rPr>
          <w:b/>
          <w:color w:val="000000" w:themeColor="text1"/>
        </w:rPr>
        <w:t>I</w:t>
      </w:r>
    </w:p>
    <w:p w14:paraId="73C83884" w14:textId="77777777" w:rsidR="008114F2" w:rsidRPr="00572450" w:rsidRDefault="008114F2" w:rsidP="00602F1B">
      <w:pPr>
        <w:pStyle w:val="Odstavekseznama"/>
        <w:numPr>
          <w:ilvl w:val="0"/>
          <w:numId w:val="35"/>
        </w:numPr>
        <w:jc w:val="center"/>
        <w:rPr>
          <w:b/>
          <w:color w:val="000000" w:themeColor="text1"/>
        </w:rPr>
      </w:pPr>
      <w:r w:rsidRPr="00572450">
        <w:rPr>
          <w:b/>
          <w:color w:val="000000" w:themeColor="text1"/>
        </w:rPr>
        <w:t>člen</w:t>
      </w:r>
    </w:p>
    <w:p w14:paraId="632D14B1" w14:textId="77777777" w:rsidR="008114F2" w:rsidRPr="00915B2C" w:rsidRDefault="008114F2" w:rsidP="008114F2">
      <w:pPr>
        <w:jc w:val="both"/>
        <w:rPr>
          <w:color w:val="000000" w:themeColor="text1"/>
        </w:rPr>
      </w:pPr>
      <w:r>
        <w:rPr>
          <w:color w:val="000000" w:themeColor="text1"/>
        </w:rPr>
        <w:t>Ta pogodba je sklenjena pod razveznim pogojem, ki se uresniči v primeru izpolnitve ene od naslednjih okoliščin:</w:t>
      </w:r>
    </w:p>
    <w:p w14:paraId="537FA424" w14:textId="77777777" w:rsidR="008114F2" w:rsidRPr="00460380" w:rsidRDefault="008114F2" w:rsidP="008114F2">
      <w:pPr>
        <w:tabs>
          <w:tab w:val="left" w:pos="864"/>
        </w:tabs>
        <w:ind w:left="862" w:hanging="862"/>
        <w:jc w:val="both"/>
        <w:rPr>
          <w:rFonts w:eastAsia="Batang"/>
          <w:color w:val="000000" w:themeColor="text1"/>
          <w:lang w:eastAsia="ko-KR"/>
        </w:rPr>
      </w:pPr>
      <w:r w:rsidRPr="00460380">
        <w:rPr>
          <w:rFonts w:eastAsia="Batang"/>
          <w:color w:val="000000" w:themeColor="text1"/>
          <w:lang w:eastAsia="ko-KR"/>
        </w:rPr>
        <w:t>-</w:t>
      </w:r>
      <w:r w:rsidRPr="00460380">
        <w:rPr>
          <w:rFonts w:eastAsia="Batang"/>
          <w:color w:val="000000" w:themeColor="text1"/>
          <w:lang w:eastAsia="ko-KR"/>
        </w:rPr>
        <w:tab/>
        <w:t xml:space="preserve">če bo kupec seznanjen, da je sodišče s pravnomočno odločitvijo ugotovilo kršitev obveznosti delovne, okoljske ali socialne zakonodaje s strani prodajalca ali podizvajalca ali </w:t>
      </w:r>
    </w:p>
    <w:p w14:paraId="62C8CAC0" w14:textId="77777777" w:rsidR="008114F2" w:rsidRPr="00460380" w:rsidRDefault="008114F2" w:rsidP="008114F2">
      <w:pPr>
        <w:tabs>
          <w:tab w:val="left" w:pos="864"/>
        </w:tabs>
        <w:ind w:left="862" w:hanging="862"/>
        <w:jc w:val="both"/>
        <w:rPr>
          <w:rFonts w:eastAsia="Batang"/>
          <w:color w:val="000000" w:themeColor="text1"/>
          <w:lang w:eastAsia="ko-KR"/>
        </w:rPr>
      </w:pPr>
      <w:r w:rsidRPr="00460380">
        <w:rPr>
          <w:rFonts w:eastAsia="Batang"/>
          <w:color w:val="000000" w:themeColor="text1"/>
          <w:lang w:eastAsia="ko-KR"/>
        </w:rPr>
        <w:t>-</w:t>
      </w:r>
      <w:r w:rsidRPr="00460380">
        <w:rPr>
          <w:rFonts w:eastAsia="Batang"/>
          <w:color w:val="000000" w:themeColor="text1"/>
          <w:lang w:eastAsia="ko-KR"/>
        </w:rPr>
        <w:tab/>
        <w:t>če bo kupec seznanjen, da je pristojni državni organ pri prodajalcu ali podizvajalcu v času izvajanja pogodbe ugotovil najmanj dve kršitvi v zvezi s:</w:t>
      </w:r>
    </w:p>
    <w:p w14:paraId="4C170124" w14:textId="77777777" w:rsidR="008114F2" w:rsidRPr="00460380" w:rsidRDefault="008114F2" w:rsidP="008114F2">
      <w:pPr>
        <w:pStyle w:val="Odstavekseznama"/>
        <w:numPr>
          <w:ilvl w:val="1"/>
          <w:numId w:val="30"/>
        </w:numPr>
        <w:tabs>
          <w:tab w:val="left" w:pos="864"/>
        </w:tabs>
        <w:ind w:right="-754"/>
        <w:jc w:val="both"/>
        <w:rPr>
          <w:rFonts w:eastAsia="Batang"/>
          <w:color w:val="000000" w:themeColor="text1"/>
          <w:lang w:eastAsia="ko-KR"/>
        </w:rPr>
      </w:pPr>
      <w:r w:rsidRPr="00460380">
        <w:rPr>
          <w:rFonts w:eastAsia="Batang"/>
          <w:color w:val="000000" w:themeColor="text1"/>
          <w:lang w:eastAsia="ko-KR"/>
        </w:rPr>
        <w:t xml:space="preserve">plačilom za delo, </w:t>
      </w:r>
    </w:p>
    <w:p w14:paraId="2993904E" w14:textId="77777777" w:rsidR="008114F2" w:rsidRPr="00460380" w:rsidRDefault="008114F2" w:rsidP="008114F2">
      <w:pPr>
        <w:pStyle w:val="Odstavekseznama"/>
        <w:numPr>
          <w:ilvl w:val="1"/>
          <w:numId w:val="30"/>
        </w:numPr>
        <w:tabs>
          <w:tab w:val="left" w:pos="864"/>
        </w:tabs>
        <w:ind w:right="-754"/>
        <w:jc w:val="both"/>
        <w:rPr>
          <w:rFonts w:eastAsia="Batang"/>
          <w:color w:val="000000" w:themeColor="text1"/>
          <w:lang w:eastAsia="ko-KR"/>
        </w:rPr>
      </w:pPr>
      <w:r w:rsidRPr="00460380">
        <w:rPr>
          <w:rFonts w:eastAsia="Batang"/>
          <w:color w:val="000000" w:themeColor="text1"/>
          <w:lang w:eastAsia="ko-KR"/>
        </w:rPr>
        <w:t xml:space="preserve">delovnim časom, </w:t>
      </w:r>
    </w:p>
    <w:p w14:paraId="1D13CC17" w14:textId="77777777" w:rsidR="008114F2" w:rsidRPr="00460380" w:rsidRDefault="008114F2" w:rsidP="008114F2">
      <w:pPr>
        <w:pStyle w:val="Odstavekseznama"/>
        <w:numPr>
          <w:ilvl w:val="1"/>
          <w:numId w:val="30"/>
        </w:numPr>
        <w:tabs>
          <w:tab w:val="left" w:pos="864"/>
        </w:tabs>
        <w:ind w:right="-754"/>
        <w:jc w:val="both"/>
        <w:rPr>
          <w:rFonts w:eastAsia="Batang"/>
          <w:color w:val="000000" w:themeColor="text1"/>
          <w:lang w:eastAsia="ko-KR"/>
        </w:rPr>
      </w:pPr>
      <w:r w:rsidRPr="00460380">
        <w:rPr>
          <w:rFonts w:eastAsia="Batang"/>
          <w:color w:val="000000" w:themeColor="text1"/>
          <w:lang w:eastAsia="ko-KR"/>
        </w:rPr>
        <w:t xml:space="preserve">počitki, </w:t>
      </w:r>
    </w:p>
    <w:p w14:paraId="1B895A56" w14:textId="77777777" w:rsidR="008114F2" w:rsidRPr="00915B2C" w:rsidRDefault="008114F2" w:rsidP="008114F2">
      <w:pPr>
        <w:pStyle w:val="Odstavekseznama"/>
        <w:numPr>
          <w:ilvl w:val="1"/>
          <w:numId w:val="30"/>
        </w:numPr>
        <w:tabs>
          <w:tab w:val="left" w:pos="864"/>
        </w:tabs>
        <w:jc w:val="both"/>
        <w:rPr>
          <w:rFonts w:eastAsia="Batang"/>
          <w:color w:val="000000" w:themeColor="text1"/>
          <w:lang w:eastAsia="ko-KR"/>
        </w:rPr>
      </w:pPr>
      <w:r w:rsidRPr="00460380">
        <w:rPr>
          <w:rFonts w:eastAsia="Batang"/>
          <w:color w:val="000000" w:themeColor="text1"/>
          <w:lang w:eastAsia="ko-KR"/>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r w:rsidRPr="00915B2C">
        <w:rPr>
          <w:rFonts w:eastAsia="Batang"/>
          <w:color w:val="000000" w:themeColor="text1"/>
          <w:lang w:eastAsia="ko-KR"/>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7F5B4FC2" w14:textId="77777777" w:rsidR="008114F2" w:rsidRPr="00460380" w:rsidRDefault="008114F2" w:rsidP="008114F2">
      <w:pPr>
        <w:tabs>
          <w:tab w:val="left" w:pos="864"/>
        </w:tabs>
        <w:ind w:left="720" w:right="-754"/>
        <w:rPr>
          <w:rFonts w:eastAsia="Batang"/>
          <w:color w:val="000000" w:themeColor="text1"/>
          <w:lang w:eastAsia="ko-KR"/>
        </w:rPr>
      </w:pPr>
    </w:p>
    <w:p w14:paraId="6D0FC05B" w14:textId="77777777" w:rsidR="008114F2" w:rsidRDefault="008114F2" w:rsidP="008114F2">
      <w:pPr>
        <w:jc w:val="both"/>
        <w:rPr>
          <w:color w:val="000000" w:themeColor="text1"/>
        </w:rPr>
      </w:pPr>
      <w:r w:rsidRPr="00460380">
        <w:rPr>
          <w:color w:val="000000" w:themeColor="text1"/>
        </w:rPr>
        <w:t>V primeru izpolnitve okoliščine in pogojev iz prejšnjega odstavka se šteje, da je pogodba razvezana z dnem sklenitve nove pogodbe o izvedbi javnega naročila za predmetno naročilo. O datumu sklenitve nove pogodbe bo kupec obvestil prodajalca.</w:t>
      </w:r>
    </w:p>
    <w:p w14:paraId="10535F11" w14:textId="77777777" w:rsidR="008114F2" w:rsidRPr="00460380" w:rsidRDefault="008114F2" w:rsidP="008114F2">
      <w:pPr>
        <w:jc w:val="both"/>
        <w:rPr>
          <w:color w:val="000000" w:themeColor="text1"/>
        </w:rPr>
      </w:pPr>
    </w:p>
    <w:p w14:paraId="6972DA54" w14:textId="77777777" w:rsidR="008114F2" w:rsidRPr="00AC3E6D" w:rsidRDefault="008114F2" w:rsidP="008114F2">
      <w:pPr>
        <w:jc w:val="both"/>
        <w:rPr>
          <w:color w:val="000000" w:themeColor="text1"/>
        </w:rPr>
      </w:pPr>
      <w:r w:rsidRPr="00460380">
        <w:rPr>
          <w:color w:val="000000" w:themeColor="text1"/>
        </w:rPr>
        <w:t>Če kupec v roku 30 dni od seznanitve s kršitvijo ne začne novega postopka javnega naročila, se šteje, da je pogodba razvezana trideseti dan od seznanitve s kršitvijo.</w:t>
      </w:r>
    </w:p>
    <w:p w14:paraId="762EA978" w14:textId="77777777" w:rsidR="008114F2" w:rsidRDefault="008114F2" w:rsidP="008114F2">
      <w:pPr>
        <w:tabs>
          <w:tab w:val="left" w:pos="864"/>
        </w:tabs>
        <w:ind w:right="-752"/>
        <w:jc w:val="both"/>
        <w:rPr>
          <w:b/>
          <w:color w:val="000000" w:themeColor="text1"/>
        </w:rPr>
      </w:pPr>
    </w:p>
    <w:p w14:paraId="77286271" w14:textId="77777777" w:rsidR="008114F2" w:rsidRPr="002A3594" w:rsidRDefault="008114F2" w:rsidP="008114F2">
      <w:pPr>
        <w:pStyle w:val="Odstavekseznama"/>
        <w:numPr>
          <w:ilvl w:val="0"/>
          <w:numId w:val="17"/>
        </w:numPr>
        <w:tabs>
          <w:tab w:val="left" w:pos="864"/>
        </w:tabs>
        <w:ind w:right="-752"/>
        <w:jc w:val="both"/>
        <w:rPr>
          <w:b/>
          <w:color w:val="000000" w:themeColor="text1"/>
        </w:rPr>
      </w:pPr>
      <w:r w:rsidRPr="002A3594">
        <w:rPr>
          <w:b/>
          <w:color w:val="000000" w:themeColor="text1"/>
        </w:rPr>
        <w:t>KONČNE DOLOČBE</w:t>
      </w:r>
    </w:p>
    <w:p w14:paraId="63558102" w14:textId="77777777" w:rsidR="008114F2" w:rsidRPr="00D17AE3" w:rsidRDefault="008114F2" w:rsidP="00602F1B">
      <w:pPr>
        <w:pStyle w:val="Oznakadokumenta"/>
        <w:keepNext w:val="0"/>
        <w:keepLines w:val="0"/>
        <w:numPr>
          <w:ilvl w:val="0"/>
          <w:numId w:val="35"/>
        </w:numPr>
        <w:spacing w:before="0" w:after="0" w:line="240" w:lineRule="auto"/>
        <w:jc w:val="center"/>
        <w:rPr>
          <w:rFonts w:ascii="Times New Roman" w:hAnsi="Times New Roman"/>
          <w:color w:val="000000" w:themeColor="text1"/>
          <w:spacing w:val="0"/>
          <w:kern w:val="0"/>
          <w:sz w:val="24"/>
        </w:rPr>
      </w:pPr>
      <w:r w:rsidRPr="00D17AE3">
        <w:rPr>
          <w:rFonts w:ascii="Times New Roman" w:hAnsi="Times New Roman"/>
          <w:color w:val="000000" w:themeColor="text1"/>
          <w:spacing w:val="0"/>
          <w:kern w:val="0"/>
          <w:sz w:val="24"/>
        </w:rPr>
        <w:t>člen</w:t>
      </w:r>
    </w:p>
    <w:p w14:paraId="62432296" w14:textId="77777777" w:rsidR="008114F2" w:rsidRPr="008347DC"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r w:rsidRPr="00D17AE3">
        <w:rPr>
          <w:rFonts w:ascii="Times New Roman" w:hAnsi="Times New Roman"/>
          <w:b w:val="0"/>
          <w:color w:val="000000" w:themeColor="text1"/>
          <w:spacing w:val="0"/>
          <w:kern w:val="0"/>
          <w:sz w:val="24"/>
        </w:rPr>
        <w:t>Morebitna nesoglasja iz te pogodbe bosta pogodbeni stranki reševali sporazumno, v nasprotnem</w:t>
      </w:r>
      <w:r w:rsidRPr="008347DC">
        <w:rPr>
          <w:rFonts w:ascii="Times New Roman" w:hAnsi="Times New Roman"/>
          <w:b w:val="0"/>
          <w:spacing w:val="0"/>
          <w:kern w:val="0"/>
          <w:sz w:val="24"/>
        </w:rPr>
        <w:t xml:space="preserve"> primeru pa bo spore reševalo pristojno sodišče v Ljubljani.</w:t>
      </w:r>
    </w:p>
    <w:p w14:paraId="4492ADCF" w14:textId="77777777" w:rsidR="008114F2"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p>
    <w:p w14:paraId="4A22A575" w14:textId="77777777" w:rsidR="008114F2"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p>
    <w:p w14:paraId="2E324961" w14:textId="77777777" w:rsidR="008114F2" w:rsidRDefault="008114F2" w:rsidP="008114F2">
      <w:pPr>
        <w:spacing w:line="240" w:lineRule="exact"/>
        <w:jc w:val="both"/>
        <w:rPr>
          <w:color w:val="000000"/>
        </w:rPr>
      </w:pPr>
      <w:r>
        <w:lastRenderedPageBreak/>
        <w:t>Skrbnik pogodbe s strani kupca je ………………………., Tel.: …………………., e-pošta: …………………………….</w:t>
      </w:r>
    </w:p>
    <w:p w14:paraId="5A35D9D7" w14:textId="77777777" w:rsidR="008114F2" w:rsidRDefault="008114F2" w:rsidP="008114F2">
      <w:pPr>
        <w:spacing w:line="240" w:lineRule="exact"/>
        <w:jc w:val="both"/>
        <w:rPr>
          <w:color w:val="000000"/>
        </w:rPr>
      </w:pPr>
      <w:r>
        <w:t>Skrbnik pogodbe s strani prodajalca je ………………………., Tel.: …………………., e-pošta: …………………………….</w:t>
      </w:r>
    </w:p>
    <w:p w14:paraId="5EF2F182" w14:textId="77777777" w:rsidR="008114F2" w:rsidRDefault="008114F2" w:rsidP="008114F2">
      <w:pPr>
        <w:jc w:val="center"/>
        <w:rPr>
          <w:b/>
        </w:rPr>
      </w:pPr>
    </w:p>
    <w:p w14:paraId="2927F15A" w14:textId="77777777" w:rsidR="008114F2" w:rsidRPr="00F052A9" w:rsidRDefault="008114F2" w:rsidP="008114F2">
      <w:pPr>
        <w:autoSpaceDE w:val="0"/>
        <w:autoSpaceDN w:val="0"/>
        <w:jc w:val="both"/>
        <w:rPr>
          <w:color w:val="000000" w:themeColor="text1"/>
        </w:rPr>
      </w:pPr>
      <w:r w:rsidRPr="00F052A9">
        <w:rPr>
          <w:color w:val="000000" w:themeColor="text1"/>
        </w:rPr>
        <w:t>Pogodbeni stranki imata pravico v primeru objektivnih razlogov zamenjati v tej točki navedene zastopnike. O spremembi se morata pisno obvestiti.</w:t>
      </w:r>
    </w:p>
    <w:p w14:paraId="7C62DD76" w14:textId="77777777" w:rsidR="008114F2" w:rsidRPr="008347DC" w:rsidRDefault="008114F2" w:rsidP="008114F2">
      <w:pPr>
        <w:pStyle w:val="Oznakadokumenta"/>
        <w:keepNext w:val="0"/>
        <w:keepLines w:val="0"/>
        <w:spacing w:before="0" w:after="0" w:line="240" w:lineRule="auto"/>
        <w:ind w:left="0"/>
        <w:jc w:val="both"/>
        <w:rPr>
          <w:rFonts w:ascii="Times New Roman" w:hAnsi="Times New Roman"/>
          <w:b w:val="0"/>
          <w:spacing w:val="0"/>
          <w:kern w:val="0"/>
          <w:sz w:val="24"/>
        </w:rPr>
      </w:pPr>
    </w:p>
    <w:p w14:paraId="77D6FAEA" w14:textId="77777777" w:rsidR="008114F2" w:rsidRPr="00D17AE3" w:rsidRDefault="008114F2" w:rsidP="00602F1B">
      <w:pPr>
        <w:pStyle w:val="Oznakadokumenta"/>
        <w:keepNext w:val="0"/>
        <w:keepLines w:val="0"/>
        <w:numPr>
          <w:ilvl w:val="0"/>
          <w:numId w:val="35"/>
        </w:numPr>
        <w:spacing w:before="0" w:after="0" w:line="240" w:lineRule="auto"/>
        <w:jc w:val="center"/>
        <w:rPr>
          <w:rFonts w:ascii="Times New Roman" w:hAnsi="Times New Roman"/>
          <w:color w:val="000000" w:themeColor="text1"/>
          <w:spacing w:val="0"/>
          <w:kern w:val="0"/>
          <w:sz w:val="24"/>
        </w:rPr>
      </w:pPr>
      <w:r w:rsidRPr="00D17AE3">
        <w:rPr>
          <w:rFonts w:ascii="Times New Roman" w:hAnsi="Times New Roman"/>
          <w:color w:val="000000" w:themeColor="text1"/>
          <w:spacing w:val="0"/>
          <w:kern w:val="0"/>
          <w:sz w:val="24"/>
        </w:rPr>
        <w:t>člen</w:t>
      </w:r>
    </w:p>
    <w:p w14:paraId="0D64D760" w14:textId="77777777" w:rsidR="008114F2" w:rsidRPr="008347DC" w:rsidRDefault="008114F2" w:rsidP="008114F2">
      <w:pPr>
        <w:jc w:val="both"/>
        <w:rPr>
          <w:bCs/>
          <w:iCs/>
        </w:rPr>
      </w:pPr>
      <w:r w:rsidRPr="008347DC">
        <w:rPr>
          <w:bCs/>
          <w:iCs/>
        </w:rPr>
        <w:t xml:space="preserve">Pogodba je sestavljena v štirih (4) enakih izvodih, od katerih prejme </w:t>
      </w:r>
      <w:r>
        <w:rPr>
          <w:bCs/>
          <w:iCs/>
        </w:rPr>
        <w:t>prodajalec</w:t>
      </w:r>
      <w:r w:rsidRPr="008347DC">
        <w:rPr>
          <w:bCs/>
          <w:iCs/>
        </w:rPr>
        <w:t xml:space="preserve"> 1 (en), </w:t>
      </w:r>
      <w:r>
        <w:rPr>
          <w:bCs/>
          <w:iCs/>
        </w:rPr>
        <w:t>kupec</w:t>
      </w:r>
      <w:r w:rsidRPr="008347DC">
        <w:rPr>
          <w:bCs/>
          <w:iCs/>
        </w:rPr>
        <w:t xml:space="preserve"> pa 3 (tri) izvode. </w:t>
      </w:r>
    </w:p>
    <w:p w14:paraId="59A1556B" w14:textId="23E2D58E" w:rsidR="008114F2" w:rsidRDefault="0028460C" w:rsidP="008114F2">
      <w:pPr>
        <w:tabs>
          <w:tab w:val="left" w:pos="864"/>
        </w:tabs>
        <w:jc w:val="both"/>
        <w:rPr>
          <w:bCs/>
          <w:iCs/>
          <w:color w:val="000000" w:themeColor="text1"/>
        </w:rPr>
      </w:pPr>
      <w:r w:rsidRPr="0028460C">
        <w:rPr>
          <w:bCs/>
          <w:iCs/>
          <w:color w:val="000000" w:themeColor="text1"/>
        </w:rPr>
        <w:t>Pogodba stopi v veljavo z dnem, ko jo podpišeta obe pogodbeni stranki in pod pogojem, da prodajalec predloži finančno zavarovanje za dobro izvedbo pogodbenih obve</w:t>
      </w:r>
      <w:r w:rsidR="001C7013">
        <w:rPr>
          <w:bCs/>
          <w:iCs/>
          <w:color w:val="000000" w:themeColor="text1"/>
        </w:rPr>
        <w:t>znosti ter velja za obdobje enega</w:t>
      </w:r>
      <w:r w:rsidRPr="0028460C">
        <w:rPr>
          <w:bCs/>
          <w:iCs/>
          <w:color w:val="000000" w:themeColor="text1"/>
        </w:rPr>
        <w:t xml:space="preserve"> let</w:t>
      </w:r>
      <w:r w:rsidR="001C7013">
        <w:rPr>
          <w:bCs/>
          <w:iCs/>
          <w:color w:val="000000" w:themeColor="text1"/>
        </w:rPr>
        <w:t>a</w:t>
      </w:r>
      <w:r w:rsidRPr="0028460C">
        <w:rPr>
          <w:bCs/>
          <w:iCs/>
          <w:color w:val="000000" w:themeColor="text1"/>
        </w:rPr>
        <w:t xml:space="preserve"> od </w:t>
      </w:r>
      <w:r w:rsidR="00E1230E">
        <w:rPr>
          <w:bCs/>
          <w:iCs/>
          <w:color w:val="000000" w:themeColor="text1"/>
        </w:rPr>
        <w:t xml:space="preserve">obojestranskega </w:t>
      </w:r>
      <w:r w:rsidRPr="0028460C">
        <w:rPr>
          <w:bCs/>
          <w:iCs/>
          <w:color w:val="000000" w:themeColor="text1"/>
        </w:rPr>
        <w:t>podpisa pogodbe.</w:t>
      </w:r>
    </w:p>
    <w:p w14:paraId="1D56C583" w14:textId="77777777" w:rsidR="008114F2" w:rsidRDefault="008114F2" w:rsidP="008114F2">
      <w:pPr>
        <w:tabs>
          <w:tab w:val="left" w:pos="864"/>
        </w:tabs>
        <w:jc w:val="both"/>
        <w:rPr>
          <w:bCs/>
          <w:iCs/>
          <w:color w:val="000000" w:themeColor="text1"/>
        </w:rPr>
      </w:pPr>
    </w:p>
    <w:p w14:paraId="24E3EBB0" w14:textId="77777777" w:rsidR="008114F2" w:rsidRDefault="008114F2" w:rsidP="008114F2">
      <w:pPr>
        <w:autoSpaceDE w:val="0"/>
        <w:autoSpaceDN w:val="0"/>
        <w:adjustRightInd w:val="0"/>
        <w:jc w:val="both"/>
        <w:rPr>
          <w:rFonts w:eastAsiaTheme="minorEastAsia"/>
          <w:color w:val="000000" w:themeColor="text1"/>
        </w:rPr>
      </w:pPr>
    </w:p>
    <w:p w14:paraId="56D58226" w14:textId="77777777" w:rsidR="008114F2" w:rsidRPr="006D49F6" w:rsidRDefault="008114F2" w:rsidP="008114F2">
      <w:pPr>
        <w:tabs>
          <w:tab w:val="left" w:pos="864"/>
        </w:tabs>
        <w:jc w:val="both"/>
        <w:rPr>
          <w:bCs/>
          <w:iCs/>
          <w:color w:val="000000" w:themeColor="text1"/>
        </w:rPr>
      </w:pPr>
    </w:p>
    <w:p w14:paraId="57EEC305" w14:textId="77777777" w:rsidR="008114F2" w:rsidRDefault="008114F2" w:rsidP="008114F2">
      <w:pPr>
        <w:spacing w:line="240" w:lineRule="exact"/>
        <w:jc w:val="both"/>
        <w:rPr>
          <w:color w:val="000000" w:themeColor="text1"/>
        </w:rPr>
      </w:pPr>
    </w:p>
    <w:p w14:paraId="7DBC8123" w14:textId="77777777" w:rsidR="008114F2" w:rsidRDefault="008114F2" w:rsidP="008114F2">
      <w:pPr>
        <w:spacing w:line="240" w:lineRule="exact"/>
        <w:jc w:val="both"/>
        <w:rPr>
          <w:color w:val="000000" w:themeColor="text1"/>
        </w:rPr>
      </w:pPr>
    </w:p>
    <w:p w14:paraId="43B31240" w14:textId="77777777" w:rsidR="008114F2" w:rsidRPr="00484A26" w:rsidRDefault="008114F2" w:rsidP="008114F2">
      <w:pPr>
        <w:spacing w:line="240" w:lineRule="exact"/>
        <w:jc w:val="both"/>
        <w:rPr>
          <w:color w:val="000000" w:themeColor="text1"/>
        </w:rPr>
      </w:pPr>
      <w:r w:rsidRPr="00484A26">
        <w:rPr>
          <w:color w:val="000000" w:themeColor="text1"/>
        </w:rPr>
        <w:t>Priloge:</w:t>
      </w:r>
    </w:p>
    <w:p w14:paraId="47D008E0" w14:textId="0E5105C6" w:rsidR="008114F2" w:rsidRPr="00484A26" w:rsidRDefault="008114F2" w:rsidP="008114F2">
      <w:pPr>
        <w:rPr>
          <w:color w:val="000000" w:themeColor="text1"/>
        </w:rPr>
      </w:pPr>
      <w:r w:rsidRPr="00484A26">
        <w:rPr>
          <w:color w:val="000000" w:themeColor="text1"/>
        </w:rPr>
        <w:t>Priloga 1: P</w:t>
      </w:r>
      <w:r>
        <w:rPr>
          <w:color w:val="000000" w:themeColor="text1"/>
        </w:rPr>
        <w:t>redračun</w:t>
      </w:r>
      <w:r w:rsidRPr="00484A26">
        <w:rPr>
          <w:color w:val="000000" w:themeColor="text1"/>
        </w:rPr>
        <w:t xml:space="preserve"> št. ………….</w:t>
      </w:r>
      <w:r w:rsidR="000B37E4">
        <w:rPr>
          <w:color w:val="000000" w:themeColor="text1"/>
        </w:rPr>
        <w:t>...........</w:t>
      </w:r>
      <w:r>
        <w:rPr>
          <w:color w:val="000000" w:themeColor="text1"/>
        </w:rPr>
        <w:t xml:space="preserve"> </w:t>
      </w:r>
      <w:r w:rsidRPr="00484A26">
        <w:rPr>
          <w:color w:val="000000" w:themeColor="text1"/>
        </w:rPr>
        <w:t>z dne ……………...</w:t>
      </w:r>
    </w:p>
    <w:p w14:paraId="12F15B3C" w14:textId="77777777" w:rsidR="008114F2" w:rsidRDefault="008114F2" w:rsidP="008114F2">
      <w:r w:rsidRPr="006B4816">
        <w:rPr>
          <w:color w:val="000000" w:themeColor="text1"/>
        </w:rPr>
        <w:t>Priloga 2: r</w:t>
      </w:r>
      <w:r w:rsidRPr="006B4816">
        <w:t>azpisni Obrazec 1</w:t>
      </w:r>
      <w:r>
        <w:t xml:space="preserve">2 </w:t>
      </w:r>
      <w:r w:rsidRPr="006B4816">
        <w:t>- Tehnične zahteve</w:t>
      </w:r>
    </w:p>
    <w:p w14:paraId="32002E5B" w14:textId="77777777" w:rsidR="004211E0" w:rsidRDefault="004211E0" w:rsidP="008114F2"/>
    <w:p w14:paraId="4BFF2290" w14:textId="77777777" w:rsidR="004211E0" w:rsidRDefault="004211E0" w:rsidP="008114F2"/>
    <w:p w14:paraId="15DDCF6C" w14:textId="77777777" w:rsidR="004211E0" w:rsidRDefault="004211E0" w:rsidP="008114F2"/>
    <w:p w14:paraId="796B254B" w14:textId="77777777" w:rsidR="004211E0" w:rsidRDefault="004211E0" w:rsidP="008114F2"/>
    <w:p w14:paraId="1E829DE4" w14:textId="77777777" w:rsidR="004211E0" w:rsidRDefault="004211E0" w:rsidP="008114F2"/>
    <w:p w14:paraId="13F0002F" w14:textId="77777777" w:rsidR="004211E0" w:rsidRDefault="004211E0" w:rsidP="008114F2"/>
    <w:p w14:paraId="7943C212" w14:textId="77777777" w:rsidR="004211E0" w:rsidRDefault="004211E0" w:rsidP="008114F2"/>
    <w:p w14:paraId="377912D1" w14:textId="77777777" w:rsidR="004211E0" w:rsidRDefault="004211E0" w:rsidP="008114F2"/>
    <w:p w14:paraId="3AD3B385" w14:textId="77777777" w:rsidR="004211E0" w:rsidRDefault="004211E0" w:rsidP="008114F2"/>
    <w:p w14:paraId="669AB5C1" w14:textId="77777777" w:rsidR="004211E0" w:rsidRDefault="004211E0" w:rsidP="008114F2"/>
    <w:p w14:paraId="583B8F0B" w14:textId="77777777" w:rsidR="004211E0" w:rsidRPr="00484A26" w:rsidRDefault="004211E0" w:rsidP="008114F2">
      <w:pPr>
        <w:rPr>
          <w:color w:val="000000" w:themeColor="text1"/>
          <w:spacing w:val="-5"/>
        </w:rPr>
      </w:pPr>
    </w:p>
    <w:p w14:paraId="5045C8D0" w14:textId="77777777" w:rsidR="008114F2" w:rsidRPr="008347DC" w:rsidRDefault="008114F2" w:rsidP="008114F2">
      <w:pPr>
        <w:jc w:val="both"/>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8114F2" w:rsidRPr="008347DC" w14:paraId="3BF98E62" w14:textId="77777777" w:rsidTr="00CE1F3B">
        <w:tc>
          <w:tcPr>
            <w:tcW w:w="4888" w:type="dxa"/>
          </w:tcPr>
          <w:p w14:paraId="48F32D22" w14:textId="77777777" w:rsidR="004211E0" w:rsidRPr="008347DC" w:rsidRDefault="004211E0" w:rsidP="00CE1F3B"/>
          <w:p w14:paraId="4921595F" w14:textId="77777777" w:rsidR="008114F2" w:rsidRPr="008347DC" w:rsidRDefault="008114F2" w:rsidP="00CE1F3B"/>
          <w:p w14:paraId="1F6E6416" w14:textId="77777777" w:rsidR="008114F2" w:rsidRPr="008347DC" w:rsidRDefault="008114F2" w:rsidP="00CE1F3B">
            <w:r w:rsidRPr="008347DC">
              <w:t>V …………….., dne ……………</w:t>
            </w:r>
          </w:p>
        </w:tc>
        <w:tc>
          <w:tcPr>
            <w:tcW w:w="4888" w:type="dxa"/>
          </w:tcPr>
          <w:p w14:paraId="690259E9" w14:textId="77777777" w:rsidR="008114F2" w:rsidRPr="008347DC" w:rsidRDefault="008114F2" w:rsidP="00CE1F3B">
            <w:pPr>
              <w:jc w:val="center"/>
            </w:pPr>
          </w:p>
          <w:p w14:paraId="1A402925" w14:textId="77777777" w:rsidR="008114F2" w:rsidRPr="008347DC" w:rsidRDefault="008114F2" w:rsidP="004211E0"/>
          <w:p w14:paraId="2A7740B1" w14:textId="77777777" w:rsidR="008114F2" w:rsidRPr="008347DC" w:rsidRDefault="008114F2" w:rsidP="00CE1F3B">
            <w:pPr>
              <w:jc w:val="center"/>
            </w:pPr>
            <w:r w:rsidRPr="008347DC">
              <w:t>V Ljubljani, dne ……………</w:t>
            </w:r>
          </w:p>
        </w:tc>
      </w:tr>
    </w:tbl>
    <w:p w14:paraId="6FD81566" w14:textId="77777777" w:rsidR="008114F2" w:rsidRPr="008347DC" w:rsidRDefault="008114F2" w:rsidP="008114F2"/>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8114F2" w:rsidRPr="008347DC" w14:paraId="7C269994" w14:textId="77777777" w:rsidTr="00CE1F3B">
        <w:trPr>
          <w:jc w:val="center"/>
        </w:trPr>
        <w:tc>
          <w:tcPr>
            <w:tcW w:w="4890" w:type="dxa"/>
          </w:tcPr>
          <w:p w14:paraId="4FB9D50D" w14:textId="77777777" w:rsidR="008114F2" w:rsidRPr="008347DC" w:rsidRDefault="008114F2" w:rsidP="00CE1F3B">
            <w:r w:rsidRPr="008347DC">
              <w:t xml:space="preserve">     </w:t>
            </w:r>
            <w:r>
              <w:t xml:space="preserve">          </w:t>
            </w:r>
            <w:r w:rsidRPr="008347DC">
              <w:t xml:space="preserve"> </w:t>
            </w:r>
            <w:r>
              <w:t>PRODAJALEC</w:t>
            </w:r>
          </w:p>
          <w:p w14:paraId="272F3C40" w14:textId="77777777" w:rsidR="008114F2" w:rsidRPr="008347DC" w:rsidRDefault="008114F2" w:rsidP="00CE1F3B">
            <w:pPr>
              <w:jc w:val="center"/>
            </w:pPr>
          </w:p>
          <w:p w14:paraId="5A2725A3" w14:textId="77777777" w:rsidR="008114F2" w:rsidRPr="008347DC" w:rsidRDefault="008114F2" w:rsidP="00CE1F3B">
            <w:pPr>
              <w:jc w:val="center"/>
            </w:pPr>
          </w:p>
        </w:tc>
        <w:tc>
          <w:tcPr>
            <w:tcW w:w="4886" w:type="dxa"/>
          </w:tcPr>
          <w:p w14:paraId="2ADBB582" w14:textId="77777777" w:rsidR="008114F2" w:rsidRPr="008347DC" w:rsidRDefault="008114F2" w:rsidP="00CE1F3B">
            <w:pPr>
              <w:jc w:val="center"/>
            </w:pPr>
            <w:r>
              <w:t>KUPEC</w:t>
            </w:r>
          </w:p>
          <w:p w14:paraId="49CF0728" w14:textId="77777777" w:rsidR="008114F2" w:rsidRPr="008347DC" w:rsidRDefault="008114F2" w:rsidP="00CE1F3B">
            <w:pPr>
              <w:ind w:right="360"/>
            </w:pPr>
            <w:r w:rsidRPr="008347DC">
              <w:t xml:space="preserve">                      SŽ – Vleka in tehnika, d.o.o.</w:t>
            </w:r>
          </w:p>
          <w:p w14:paraId="26525596" w14:textId="77777777" w:rsidR="008114F2" w:rsidRPr="008347DC" w:rsidRDefault="008114F2" w:rsidP="00CE1F3B">
            <w:r w:rsidRPr="008347DC">
              <w:t xml:space="preserve">                         </w:t>
            </w:r>
            <w:r>
              <w:t xml:space="preserve"> </w:t>
            </w:r>
            <w:r w:rsidRPr="008347DC">
              <w:t xml:space="preserve">      Dušan Žičkar</w:t>
            </w:r>
          </w:p>
          <w:p w14:paraId="3FAA1CFB" w14:textId="77777777" w:rsidR="008114F2" w:rsidRPr="008347DC" w:rsidRDefault="008114F2" w:rsidP="00CE1F3B">
            <w:r w:rsidRPr="008347DC">
              <w:t xml:space="preserve">                           </w:t>
            </w:r>
            <w:r>
              <w:t xml:space="preserve"> </w:t>
            </w:r>
            <w:r w:rsidRPr="008347DC">
              <w:t xml:space="preserve">  </w:t>
            </w:r>
            <w:r>
              <w:t xml:space="preserve"> </w:t>
            </w:r>
            <w:r w:rsidRPr="008347DC">
              <w:t xml:space="preserve">    Direktor              </w:t>
            </w:r>
          </w:p>
        </w:tc>
      </w:tr>
    </w:tbl>
    <w:p w14:paraId="17D28528" w14:textId="77777777" w:rsidR="008114F2" w:rsidRPr="00677DBC" w:rsidRDefault="008114F2" w:rsidP="0083299F">
      <w:pPr>
        <w:jc w:val="both"/>
      </w:pPr>
    </w:p>
    <w:p w14:paraId="0FBED8F0" w14:textId="77777777" w:rsidR="0083299F" w:rsidRPr="00677DBC" w:rsidRDefault="0083299F" w:rsidP="0083299F">
      <w:pPr>
        <w:jc w:val="both"/>
      </w:pPr>
    </w:p>
    <w:tbl>
      <w:tblPr>
        <w:tblW w:w="0" w:type="auto"/>
        <w:jc w:val="center"/>
        <w:tblLayout w:type="fixed"/>
        <w:tblCellMar>
          <w:left w:w="70" w:type="dxa"/>
          <w:right w:w="70" w:type="dxa"/>
        </w:tblCellMar>
        <w:tblLook w:val="0000" w:firstRow="0" w:lastRow="0" w:firstColumn="0" w:lastColumn="0" w:noHBand="0" w:noVBand="0"/>
      </w:tblPr>
      <w:tblGrid>
        <w:gridCol w:w="4890"/>
        <w:gridCol w:w="4888"/>
      </w:tblGrid>
      <w:tr w:rsidR="00183F6F" w:rsidRPr="00677DBC" w14:paraId="7FD2772C" w14:textId="77777777" w:rsidTr="00654BB7">
        <w:trPr>
          <w:jc w:val="center"/>
        </w:trPr>
        <w:tc>
          <w:tcPr>
            <w:tcW w:w="4890" w:type="dxa"/>
          </w:tcPr>
          <w:p w14:paraId="4B29E21B" w14:textId="77777777" w:rsidR="00183F6F" w:rsidRDefault="00183F6F" w:rsidP="008114F2"/>
        </w:tc>
        <w:tc>
          <w:tcPr>
            <w:tcW w:w="4888" w:type="dxa"/>
          </w:tcPr>
          <w:p w14:paraId="20D3FE60" w14:textId="77777777" w:rsidR="00183F6F" w:rsidRDefault="00183F6F" w:rsidP="00FD7C3E">
            <w:pPr>
              <w:jc w:val="center"/>
            </w:pPr>
          </w:p>
        </w:tc>
      </w:tr>
    </w:tbl>
    <w:p w14:paraId="73150DF1" w14:textId="2BBF975D" w:rsidR="00C50831" w:rsidRDefault="00C50831" w:rsidP="008C30C4">
      <w:pPr>
        <w:pStyle w:val="Naslov2"/>
        <w:rPr>
          <w:rFonts w:ascii="Times New Roman" w:hAnsi="Times New Roman" w:cs="Times New Roman"/>
          <w:i w:val="0"/>
          <w:sz w:val="24"/>
          <w:szCs w:val="24"/>
        </w:rPr>
      </w:pPr>
      <w:bookmarkStart w:id="18" w:name="_Toc57805099"/>
      <w:bookmarkStart w:id="19" w:name="_Toc532533799"/>
    </w:p>
    <w:p w14:paraId="701E8634" w14:textId="5E0F6B4E" w:rsidR="00C70D64" w:rsidRDefault="00C70D64" w:rsidP="00C70D64"/>
    <w:p w14:paraId="6D383F8B" w14:textId="44753D2F" w:rsidR="00B80A5F" w:rsidRPr="00D00E3F" w:rsidRDefault="00B80A5F" w:rsidP="00914135">
      <w:pPr>
        <w:pStyle w:val="Naslov2"/>
        <w:rPr>
          <w:rFonts w:ascii="Times New Roman" w:hAnsi="Times New Roman" w:cs="Times New Roman"/>
          <w:i w:val="0"/>
          <w:sz w:val="24"/>
          <w:szCs w:val="24"/>
        </w:rPr>
      </w:pPr>
      <w:bookmarkStart w:id="20" w:name="_Toc57805101"/>
      <w:bookmarkEnd w:id="18"/>
      <w:r w:rsidRPr="00D00E3F">
        <w:rPr>
          <w:rFonts w:ascii="Times New Roman" w:hAnsi="Times New Roman" w:cs="Times New Roman"/>
          <w:i w:val="0"/>
          <w:sz w:val="24"/>
          <w:szCs w:val="24"/>
        </w:rPr>
        <w:lastRenderedPageBreak/>
        <w:t>O</w:t>
      </w:r>
      <w:r w:rsidR="008707D8" w:rsidRPr="00D00E3F">
        <w:rPr>
          <w:rFonts w:ascii="Times New Roman" w:hAnsi="Times New Roman" w:cs="Times New Roman"/>
          <w:i w:val="0"/>
          <w:sz w:val="24"/>
          <w:szCs w:val="24"/>
        </w:rPr>
        <w:t>brazec</w:t>
      </w:r>
      <w:bookmarkEnd w:id="19"/>
      <w:r w:rsidR="000B37E4">
        <w:rPr>
          <w:rFonts w:ascii="Times New Roman" w:hAnsi="Times New Roman" w:cs="Times New Roman"/>
          <w:i w:val="0"/>
          <w:sz w:val="24"/>
          <w:szCs w:val="24"/>
        </w:rPr>
        <w:t xml:space="preserve"> </w:t>
      </w:r>
      <w:r w:rsidR="008707D8" w:rsidRPr="00D00E3F">
        <w:rPr>
          <w:rFonts w:ascii="Times New Roman" w:hAnsi="Times New Roman" w:cs="Times New Roman"/>
          <w:i w:val="0"/>
          <w:sz w:val="24"/>
          <w:szCs w:val="24"/>
        </w:rPr>
        <w:t>5</w:t>
      </w:r>
      <w:bookmarkEnd w:id="20"/>
    </w:p>
    <w:p w14:paraId="21EAA33F" w14:textId="77777777" w:rsidR="00216208" w:rsidRPr="00D00E3F" w:rsidRDefault="00216208" w:rsidP="00785BD8">
      <w:pPr>
        <w:spacing w:before="120" w:line="216" w:lineRule="auto"/>
        <w:rPr>
          <w:b/>
        </w:rPr>
      </w:pPr>
    </w:p>
    <w:p w14:paraId="41856328" w14:textId="77777777" w:rsidR="008707D8" w:rsidRPr="00D00E3F" w:rsidRDefault="008707D8" w:rsidP="008707D8">
      <w:pPr>
        <w:jc w:val="center"/>
        <w:rPr>
          <w:b/>
        </w:rPr>
      </w:pPr>
      <w:bookmarkStart w:id="21" w:name="_Toc513809733"/>
      <w:bookmarkStart w:id="22" w:name="_Toc523396873"/>
      <w:r w:rsidRPr="00D00E3F">
        <w:rPr>
          <w:b/>
        </w:rPr>
        <w:t xml:space="preserve">VZOREC </w:t>
      </w:r>
      <w:r w:rsidR="009A51CF">
        <w:rPr>
          <w:b/>
        </w:rPr>
        <w:t xml:space="preserve">ZAVAROVANJA </w:t>
      </w:r>
      <w:r w:rsidR="009A51CF" w:rsidRPr="00D00E3F">
        <w:rPr>
          <w:b/>
        </w:rPr>
        <w:t>ZA RESNOST PONUDBE</w:t>
      </w:r>
      <w:r w:rsidR="009A51CF">
        <w:rPr>
          <w:b/>
        </w:rPr>
        <w:t xml:space="preserve">-BANČNA </w:t>
      </w:r>
      <w:r w:rsidRPr="00D00E3F">
        <w:rPr>
          <w:b/>
        </w:rPr>
        <w:t>GARANCIJ</w:t>
      </w:r>
      <w:r w:rsidR="009A51CF">
        <w:rPr>
          <w:b/>
        </w:rPr>
        <w:t>A</w:t>
      </w:r>
      <w:bookmarkEnd w:id="21"/>
      <w:bookmarkEnd w:id="22"/>
    </w:p>
    <w:p w14:paraId="3539C302" w14:textId="12E6E524" w:rsidR="008707D8" w:rsidRDefault="008707D8" w:rsidP="008707D8"/>
    <w:p w14:paraId="3EF14C2D" w14:textId="77777777" w:rsidR="00C70D64" w:rsidRPr="00D00E3F" w:rsidRDefault="00C70D64" w:rsidP="008707D8"/>
    <w:p w14:paraId="03FAF687" w14:textId="77777777" w:rsidR="008707D8" w:rsidRPr="00C70D64" w:rsidRDefault="008707D8" w:rsidP="00FB4F11">
      <w:pPr>
        <w:jc w:val="both"/>
      </w:pPr>
      <w:bookmarkStart w:id="23" w:name="_Toc513809734"/>
      <w:bookmarkStart w:id="24" w:name="_Toc523396874"/>
      <w:r w:rsidRPr="00C70D64">
        <w:t>Obrazec zavarovanje za resnost ponudbe po EPGP-758</w:t>
      </w:r>
      <w:bookmarkEnd w:id="23"/>
      <w:bookmarkEnd w:id="24"/>
    </w:p>
    <w:p w14:paraId="4DD04181" w14:textId="77777777" w:rsidR="008707D8" w:rsidRPr="00C70D64" w:rsidRDefault="008707D8" w:rsidP="00FB4F11">
      <w:pPr>
        <w:jc w:val="both"/>
      </w:pPr>
    </w:p>
    <w:p w14:paraId="496DCF0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Glava s podatki o garantu (zavarovalnici/banki)</w:t>
      </w:r>
    </w:p>
    <w:p w14:paraId="14AB046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FD39463"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 xml:space="preserve">Za: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upravičenca tj. izvajalca postopka javnega naročanja)</w:t>
      </w:r>
    </w:p>
    <w:p w14:paraId="72F09F09"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 xml:space="preserve">Datum: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datum izdaje)</w:t>
      </w:r>
    </w:p>
    <w:p w14:paraId="14120CE4"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3853A9B"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VRSTA:</w:t>
      </w:r>
      <w:r w:rsidRPr="00C70D64">
        <w:t xml:space="preserve"> (kavcijsko zavarovanje/garancija za resnost ponudbe)</w:t>
      </w:r>
    </w:p>
    <w:p w14:paraId="7926137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C691AE"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ŠTEVILKA: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številka zavarovanja)</w:t>
      </w:r>
    </w:p>
    <w:p w14:paraId="10CF9003"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5D487BA"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GARANT:</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in naslov zavarovalnice/banke v kraju izdaje)</w:t>
      </w:r>
    </w:p>
    <w:p w14:paraId="4567ACBB"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55A6AAF"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NAROČNIK: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in naslov naročnika zavarovanja/garancije, tj. kandidata oziroma ponudnika v postopku javnega naročanja)</w:t>
      </w:r>
    </w:p>
    <w:p w14:paraId="68BB92D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EFE1993"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UPRAVIČENEC:</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izvajalca postopka javnega naročanja)</w:t>
      </w:r>
    </w:p>
    <w:p w14:paraId="75280ED1"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CCD4FDB"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OSNOVNI POSEL: </w:t>
      </w:r>
      <w:r w:rsidRPr="00C70D64">
        <w:t>obveznost naročnika zavarovanja/garancije iz njegove ponudbe, predložene v postopku javnega naročanja št. JNXXXX/20</w:t>
      </w:r>
      <w:r w:rsidR="00FB4F11" w:rsidRPr="00C70D64">
        <w:t>20</w:t>
      </w:r>
      <w:r w:rsidRPr="00C70D64">
        <w:t xml:space="preserve"> (interna oznaka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z dne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t> </w:t>
      </w:r>
      <w:r w:rsidRPr="00C70D64">
        <w:t> </w:t>
      </w:r>
      <w:r w:rsidRPr="00C70D64">
        <w:t> </w:t>
      </w:r>
      <w:r w:rsidRPr="00C70D64">
        <w:t> </w:t>
      </w:r>
      <w:r w:rsidRPr="00C70D64">
        <w:t> </w:t>
      </w:r>
      <w:r w:rsidR="00031A30" w:rsidRPr="00C70D64">
        <w:fldChar w:fldCharType="end"/>
      </w:r>
      <w:r w:rsidRPr="00C70D64">
        <w:t xml:space="preserve">, katerega predmet je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t> </w:t>
      </w:r>
      <w:r w:rsidRPr="00C70D64">
        <w:t> </w:t>
      </w:r>
      <w:r w:rsidRPr="00C70D64">
        <w:t> </w:t>
      </w:r>
      <w:r w:rsidRPr="00C70D64">
        <w:t> </w:t>
      </w:r>
      <w:r w:rsidRPr="00C70D64">
        <w:t> </w:t>
      </w:r>
      <w:r w:rsidR="00031A30" w:rsidRPr="00C70D64">
        <w:fldChar w:fldCharType="end"/>
      </w:r>
    </w:p>
    <w:p w14:paraId="0B7D35A4"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D7F8714"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ZNESEK IN VALUTA: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najvišji znesek s številko in besedo in valuto)</w:t>
      </w:r>
    </w:p>
    <w:p w14:paraId="006DF471"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547554A"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LISTINE, KI JIH JE POLEG IZJAVE TREBA PRILOŽITI ZAHTEVI ZA PLAČILO IN SE IZRECNO ZAHTEVAJO V SPODNJEM BESEDILU: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(nobena/navede se listina)</w:t>
      </w:r>
    </w:p>
    <w:p w14:paraId="6C9FC13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7C51FD5"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JEZIK V ZAHTEVANIH LISTINAH:</w:t>
      </w:r>
      <w:r w:rsidRPr="00C70D64">
        <w:t xml:space="preserve"> slovenski</w:t>
      </w:r>
    </w:p>
    <w:p w14:paraId="7063085D"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244DDC2"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OBLIKA PREDLOŽITVE:</w:t>
      </w:r>
      <w:r w:rsidRPr="00C70D64">
        <w:t xml:space="preserve"> v papirni obliki s priporočeno pošto ali katerokoli obliko hitre pošte ali v elektronski obliki po SWIFT sistemu na naslov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(navede se SWIFT naslova garanta)</w:t>
      </w:r>
    </w:p>
    <w:p w14:paraId="46FC2CA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348C519"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KRAJ PREDLOŽITVE: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1F036AA"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 xml:space="preserve">DATUM VELJAVNOSTI: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DD. MM. LL (vpiše se datum, ki je naveden v razpisni dokumentaciji za oddajo predmetnega javnega naročila)</w:t>
      </w:r>
    </w:p>
    <w:p w14:paraId="776DD605"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BB87BD9"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rPr>
          <w:b/>
        </w:rPr>
        <w:t>STRANKA, KI JE DOLŽNA PLAČATI STROŠKE: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naročnika zavarovanja, tj. kandidata oziroma ponudnika v postopku javnega naročanja)</w:t>
      </w:r>
    </w:p>
    <w:p w14:paraId="7F741250"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22EF8924" w14:textId="77777777" w:rsidR="008707D8" w:rsidRPr="00C70D64" w:rsidRDefault="008707D8" w:rsidP="00FB4F11">
      <w:pPr>
        <w:jc w:val="both"/>
      </w:pPr>
      <w:r w:rsidRPr="00C70D64">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C70D64" w:rsidRDefault="008707D8" w:rsidP="00FB4F11">
      <w:pPr>
        <w:jc w:val="both"/>
      </w:pPr>
    </w:p>
    <w:p w14:paraId="1F5F4C89" w14:textId="77777777" w:rsidR="008707D8" w:rsidRPr="00C70D64" w:rsidRDefault="008707D8" w:rsidP="00FB4F11">
      <w:pPr>
        <w:jc w:val="both"/>
      </w:pPr>
      <w:r w:rsidRPr="00C70D64">
        <w:t xml:space="preserve">Zavarovanje/garancija se lahko unovči iz naslednjih razlogov, ki morajo biti navedeni v izjavi upravičenca oziroma zahtevi za plačilo: </w:t>
      </w:r>
    </w:p>
    <w:p w14:paraId="2607D500" w14:textId="77777777" w:rsidR="008707D8" w:rsidRPr="00C70D64" w:rsidRDefault="008707D8" w:rsidP="00FB4F11">
      <w:pPr>
        <w:numPr>
          <w:ilvl w:val="0"/>
          <w:numId w:val="16"/>
        </w:numPr>
        <w:jc w:val="both"/>
      </w:pPr>
      <w:r w:rsidRPr="00C70D64">
        <w:t>naročnik zavarovanja/garancije je umaknil ponudbo po poteku roka za prejem ponudb ali nedopustno spremenil ponudbo v času njene veljavnosti; ali</w:t>
      </w:r>
    </w:p>
    <w:p w14:paraId="15832171" w14:textId="77777777" w:rsidR="008707D8" w:rsidRPr="00C70D64" w:rsidRDefault="008707D8" w:rsidP="00FB4F11">
      <w:pPr>
        <w:numPr>
          <w:ilvl w:val="0"/>
          <w:numId w:val="16"/>
        </w:numPr>
        <w:jc w:val="both"/>
      </w:pPr>
      <w:r w:rsidRPr="00C70D64">
        <w:t>izbrani naročnik zavarovanja/garancije na poziv upravičenca ni podpisal pogodbe; ali</w:t>
      </w:r>
    </w:p>
    <w:p w14:paraId="62A6A79E" w14:textId="77777777" w:rsidR="008707D8" w:rsidRPr="00C70D64" w:rsidRDefault="008707D8" w:rsidP="00FB4F11">
      <w:pPr>
        <w:numPr>
          <w:ilvl w:val="0"/>
          <w:numId w:val="16"/>
        </w:numPr>
        <w:jc w:val="both"/>
      </w:pPr>
      <w:r w:rsidRPr="00C70D64">
        <w:t>izbrani naročnik zavarovanja/garancije ni predložil zavarovanja/garancije za dobro izvedbo pogodbenih obveznosti v skladu s pogoji naročila.</w:t>
      </w:r>
    </w:p>
    <w:p w14:paraId="2E7941C0" w14:textId="77777777" w:rsidR="008707D8" w:rsidRPr="00C70D64" w:rsidRDefault="008707D8" w:rsidP="00FB4F11">
      <w:pPr>
        <w:jc w:val="both"/>
      </w:pPr>
    </w:p>
    <w:p w14:paraId="7CDC250F" w14:textId="77777777" w:rsidR="008707D8" w:rsidRPr="00C70D64" w:rsidRDefault="008707D8" w:rsidP="00FB4F11">
      <w:pPr>
        <w:jc w:val="both"/>
      </w:pPr>
      <w:r w:rsidRPr="00C70D64">
        <w:t>Katerokoli zahtevo za plačilo po tem zavarovanju moramo prejeti na datum veljavnosti zavarovanja ali pred njim v zgoraj navedenem kraju predložitve.</w:t>
      </w:r>
    </w:p>
    <w:p w14:paraId="2486A723" w14:textId="77777777" w:rsidR="008707D8" w:rsidRPr="00C70D64" w:rsidRDefault="008707D8" w:rsidP="00FB4F11">
      <w:pPr>
        <w:jc w:val="both"/>
      </w:pPr>
    </w:p>
    <w:p w14:paraId="5CC6B8C3" w14:textId="77777777" w:rsidR="008707D8" w:rsidRPr="00C70D64" w:rsidRDefault="008707D8" w:rsidP="00FB4F11">
      <w:pPr>
        <w:jc w:val="both"/>
      </w:pPr>
      <w:r w:rsidRPr="00C70D64">
        <w:t>Morebitne spore v zvezi s tem zavarovanjem rešuje stvarno pristojno sodišče v Ljubljani po slovenskem pravu.</w:t>
      </w:r>
    </w:p>
    <w:p w14:paraId="4EAB02E1"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19A5D1D" w14:textId="4167A853" w:rsidR="008707D8" w:rsidRDefault="008707D8" w:rsidP="00FB4F11">
      <w:pPr>
        <w:jc w:val="both"/>
      </w:pPr>
      <w:r w:rsidRPr="00C70D64">
        <w:t>Za to zavarovanje/garancijo veljajo Enotna Pravila za Garancije na Poziv (EPGP) revizija iz leta 2010, izdana pri MTZ pod št. 758.</w:t>
      </w:r>
    </w:p>
    <w:p w14:paraId="40B14BEC" w14:textId="6CBA796B" w:rsidR="00C70D64" w:rsidRDefault="00C70D64" w:rsidP="00FB4F11">
      <w:pPr>
        <w:jc w:val="both"/>
      </w:pPr>
    </w:p>
    <w:p w14:paraId="48D0F229" w14:textId="77777777" w:rsidR="00C70D64" w:rsidRPr="00C70D64" w:rsidRDefault="00C70D64" w:rsidP="00FB4F11">
      <w:pPr>
        <w:jc w:val="both"/>
      </w:pPr>
    </w:p>
    <w:p w14:paraId="69F2E02C"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58EF27E" w14:textId="4EBF50E4"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70D64">
        <w:tab/>
      </w:r>
      <w:r w:rsidRPr="00C70D64">
        <w:tab/>
      </w:r>
      <w:r w:rsidRPr="00C70D64">
        <w:tab/>
      </w:r>
      <w:r w:rsidRPr="00C70D64">
        <w:tab/>
      </w:r>
      <w:r w:rsidRPr="00C70D64">
        <w:tab/>
      </w:r>
      <w:r w:rsidRPr="00C70D64">
        <w:tab/>
      </w:r>
      <w:r w:rsidRPr="00C70D64">
        <w:tab/>
      </w:r>
      <w:r w:rsidRPr="00C70D64">
        <w:tab/>
        <w:t xml:space="preserve">                                garant</w:t>
      </w:r>
      <w:r w:rsidRPr="00C70D64">
        <w:tab/>
      </w:r>
      <w:r w:rsidRPr="00C70D64">
        <w:tab/>
      </w:r>
      <w:r w:rsidRPr="00C70D64">
        <w:tab/>
      </w:r>
      <w:r w:rsidRPr="00C70D64">
        <w:tab/>
      </w:r>
      <w:r w:rsidRPr="00C70D64">
        <w:tab/>
      </w:r>
      <w:r w:rsidRPr="00C70D64">
        <w:tab/>
      </w:r>
      <w:r w:rsidRPr="00C70D64">
        <w:tab/>
      </w:r>
      <w:r w:rsidRPr="00C70D64">
        <w:tab/>
      </w:r>
      <w:r w:rsidRPr="00C70D64">
        <w:tab/>
      </w:r>
      <w:r w:rsidRPr="00C70D64">
        <w:tab/>
        <w:t xml:space="preserve">           </w:t>
      </w:r>
      <w:r w:rsidR="00452637" w:rsidRPr="00C70D64">
        <w:t xml:space="preserve">                         </w:t>
      </w:r>
      <w:r w:rsidRPr="00C70D64">
        <w:t xml:space="preserve">   (žig in podpis)</w:t>
      </w:r>
    </w:p>
    <w:p w14:paraId="77F9A4EF" w14:textId="77777777" w:rsidR="008707D8" w:rsidRPr="00C70D64"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F396ADF" w14:textId="77777777" w:rsidR="00216208" w:rsidRPr="00D00E3F" w:rsidRDefault="00216208" w:rsidP="00FB4F11">
      <w:pPr>
        <w:spacing w:before="120" w:line="216" w:lineRule="auto"/>
        <w:jc w:val="both"/>
        <w:rPr>
          <w:b/>
        </w:rPr>
      </w:pPr>
    </w:p>
    <w:p w14:paraId="18C5C534" w14:textId="77777777" w:rsidR="00B80A5F" w:rsidRPr="00D00E3F" w:rsidRDefault="00B80A5F" w:rsidP="00785BD8">
      <w:pPr>
        <w:spacing w:before="120" w:line="216" w:lineRule="auto"/>
        <w:rPr>
          <w:b/>
        </w:rPr>
      </w:pPr>
    </w:p>
    <w:p w14:paraId="762B2DB6" w14:textId="77777777" w:rsidR="00B80A5F" w:rsidRPr="00D00E3F" w:rsidRDefault="00B80A5F" w:rsidP="00785BD8">
      <w:pPr>
        <w:spacing w:before="120" w:line="216" w:lineRule="auto"/>
        <w:rPr>
          <w:b/>
        </w:rPr>
      </w:pPr>
    </w:p>
    <w:p w14:paraId="71858671" w14:textId="77777777" w:rsidR="00B80A5F" w:rsidRPr="00D00E3F" w:rsidRDefault="00B80A5F" w:rsidP="00785BD8">
      <w:pPr>
        <w:spacing w:before="120" w:line="216" w:lineRule="auto"/>
        <w:rPr>
          <w:b/>
        </w:rPr>
      </w:pPr>
    </w:p>
    <w:p w14:paraId="2A838979" w14:textId="77777777" w:rsidR="00B80A5F" w:rsidRPr="00D00E3F" w:rsidRDefault="00B80A5F" w:rsidP="00785BD8">
      <w:pPr>
        <w:spacing w:before="120" w:line="216" w:lineRule="auto"/>
        <w:rPr>
          <w:b/>
        </w:rPr>
      </w:pPr>
    </w:p>
    <w:p w14:paraId="133DBA81" w14:textId="77777777" w:rsidR="00B80A5F" w:rsidRPr="00D00E3F" w:rsidRDefault="00B80A5F" w:rsidP="00785BD8">
      <w:pPr>
        <w:spacing w:before="120" w:line="216" w:lineRule="auto"/>
        <w:rPr>
          <w:b/>
        </w:rPr>
      </w:pPr>
    </w:p>
    <w:p w14:paraId="4228AEA5" w14:textId="77777777" w:rsidR="00B80A5F" w:rsidRPr="00D00E3F" w:rsidRDefault="00B80A5F" w:rsidP="00785BD8">
      <w:pPr>
        <w:spacing w:before="120" w:line="216" w:lineRule="auto"/>
        <w:rPr>
          <w:b/>
        </w:rPr>
      </w:pPr>
    </w:p>
    <w:p w14:paraId="2DC0CA3B" w14:textId="77777777" w:rsidR="00B80A5F" w:rsidRPr="00D00E3F" w:rsidRDefault="00B80A5F" w:rsidP="00785BD8">
      <w:pPr>
        <w:spacing w:before="120" w:line="216" w:lineRule="auto"/>
        <w:rPr>
          <w:b/>
        </w:rPr>
      </w:pPr>
    </w:p>
    <w:p w14:paraId="581B0E8D" w14:textId="77777777" w:rsidR="00B80A5F" w:rsidRPr="00D00E3F" w:rsidRDefault="00B80A5F" w:rsidP="00785BD8">
      <w:pPr>
        <w:spacing w:before="120" w:line="216" w:lineRule="auto"/>
        <w:rPr>
          <w:b/>
        </w:rPr>
      </w:pPr>
    </w:p>
    <w:p w14:paraId="210A1E40" w14:textId="77777777" w:rsidR="00B80A5F" w:rsidRPr="00D00E3F" w:rsidRDefault="00B80A5F" w:rsidP="00785BD8">
      <w:pPr>
        <w:spacing w:before="120" w:line="216" w:lineRule="auto"/>
        <w:rPr>
          <w:b/>
        </w:rPr>
      </w:pPr>
    </w:p>
    <w:p w14:paraId="1C374DBA" w14:textId="77777777" w:rsidR="00B80A5F" w:rsidRPr="00D00E3F" w:rsidRDefault="00B80A5F" w:rsidP="00785BD8">
      <w:pPr>
        <w:spacing w:before="120" w:line="216" w:lineRule="auto"/>
        <w:rPr>
          <w:b/>
        </w:rPr>
      </w:pPr>
    </w:p>
    <w:p w14:paraId="10AD8F32" w14:textId="77777777" w:rsidR="00FD7C3E" w:rsidRDefault="00FD7C3E" w:rsidP="00785BD8">
      <w:pPr>
        <w:spacing w:before="120" w:line="216" w:lineRule="auto"/>
        <w:rPr>
          <w:b/>
        </w:rPr>
      </w:pPr>
    </w:p>
    <w:p w14:paraId="6D5B3499" w14:textId="77777777" w:rsidR="00C65055" w:rsidRDefault="00C65055" w:rsidP="00785BD8">
      <w:pPr>
        <w:spacing w:before="120" w:line="216" w:lineRule="auto"/>
        <w:rPr>
          <w:b/>
        </w:rPr>
      </w:pPr>
    </w:p>
    <w:p w14:paraId="5EFDBDB4" w14:textId="77777777" w:rsidR="00C65055" w:rsidRDefault="00C65055" w:rsidP="00785BD8">
      <w:pPr>
        <w:spacing w:before="120" w:line="216" w:lineRule="auto"/>
        <w:rPr>
          <w:b/>
        </w:rPr>
      </w:pPr>
    </w:p>
    <w:p w14:paraId="4763806D" w14:textId="77777777" w:rsidR="00C65055" w:rsidRDefault="00C65055" w:rsidP="00785BD8">
      <w:pPr>
        <w:spacing w:before="120" w:line="216" w:lineRule="auto"/>
        <w:rPr>
          <w:b/>
        </w:rPr>
      </w:pPr>
    </w:p>
    <w:p w14:paraId="645D66F0" w14:textId="77777777" w:rsidR="00E35DC9" w:rsidRPr="00D00E3F" w:rsidRDefault="00785BD8" w:rsidP="00B8261D">
      <w:pPr>
        <w:pStyle w:val="Naslov2"/>
        <w:rPr>
          <w:rFonts w:ascii="Times New Roman" w:hAnsi="Times New Roman" w:cs="Times New Roman"/>
          <w:i w:val="0"/>
          <w:sz w:val="24"/>
          <w:szCs w:val="24"/>
        </w:rPr>
      </w:pPr>
      <w:bookmarkStart w:id="25" w:name="_Toc532533800"/>
      <w:bookmarkStart w:id="26" w:name="_Toc57805102"/>
      <w:r w:rsidRPr="00D00E3F">
        <w:rPr>
          <w:rFonts w:ascii="Times New Roman" w:hAnsi="Times New Roman" w:cs="Times New Roman"/>
          <w:i w:val="0"/>
          <w:sz w:val="24"/>
          <w:szCs w:val="24"/>
        </w:rPr>
        <w:lastRenderedPageBreak/>
        <w:t xml:space="preserve">Obrazec </w:t>
      </w:r>
      <w:bookmarkEnd w:id="25"/>
      <w:r w:rsidR="008707D8" w:rsidRPr="00D00E3F">
        <w:rPr>
          <w:rFonts w:ascii="Times New Roman" w:hAnsi="Times New Roman" w:cs="Times New Roman"/>
          <w:i w:val="0"/>
          <w:sz w:val="24"/>
          <w:szCs w:val="24"/>
        </w:rPr>
        <w:t>6</w:t>
      </w:r>
      <w:bookmarkEnd w:id="26"/>
    </w:p>
    <w:p w14:paraId="6E42F235" w14:textId="77777777" w:rsidR="00B8261D" w:rsidRPr="00D00E3F" w:rsidRDefault="00B8261D" w:rsidP="00B8261D"/>
    <w:p w14:paraId="1952C01C" w14:textId="48710ADE" w:rsidR="008707D8" w:rsidRPr="00D00E3F" w:rsidRDefault="008707D8" w:rsidP="008707D8">
      <w:pPr>
        <w:spacing w:line="0" w:lineRule="atLeast"/>
        <w:jc w:val="center"/>
        <w:rPr>
          <w:b/>
        </w:rPr>
      </w:pPr>
      <w:r w:rsidRPr="00D00E3F">
        <w:rPr>
          <w:b/>
        </w:rPr>
        <w:t xml:space="preserve">VZOREC </w:t>
      </w:r>
      <w:r w:rsidR="00895BC5">
        <w:rPr>
          <w:b/>
        </w:rPr>
        <w:t xml:space="preserve">ZAVAROVANJA </w:t>
      </w:r>
      <w:r w:rsidRPr="00D00E3F">
        <w:rPr>
          <w:b/>
        </w:rPr>
        <w:t>ZA DOBRO IZVEDBO POGODBENIH</w:t>
      </w:r>
      <w:r w:rsidR="000B37E4">
        <w:rPr>
          <w:b/>
        </w:rPr>
        <w:t xml:space="preserve"> </w:t>
      </w:r>
      <w:r w:rsidRPr="00D00E3F">
        <w:rPr>
          <w:b/>
        </w:rPr>
        <w:t>OBVEZNOSTI</w:t>
      </w:r>
      <w:r w:rsidR="00895BC5">
        <w:rPr>
          <w:b/>
        </w:rPr>
        <w:t>- BANČNA GARANCIJA</w:t>
      </w:r>
    </w:p>
    <w:p w14:paraId="16A0B888" w14:textId="77777777" w:rsidR="008707D8" w:rsidRPr="00D00E3F" w:rsidRDefault="008707D8" w:rsidP="008707D8">
      <w:pPr>
        <w:spacing w:line="0" w:lineRule="atLeast"/>
        <w:rPr>
          <w:b/>
        </w:rPr>
      </w:pPr>
    </w:p>
    <w:p w14:paraId="2ED40263" w14:textId="77777777" w:rsidR="008707D8" w:rsidRPr="00C70D64" w:rsidRDefault="008707D8" w:rsidP="008707D8">
      <w:pPr>
        <w:spacing w:line="0" w:lineRule="atLeast"/>
        <w:rPr>
          <w:b/>
        </w:rPr>
      </w:pPr>
      <w:r w:rsidRPr="00C70D64">
        <w:rPr>
          <w:b/>
        </w:rPr>
        <w:t>Naziv, naslov in SWIFT ključ banke</w:t>
      </w:r>
    </w:p>
    <w:p w14:paraId="166C66A9" w14:textId="77777777" w:rsidR="00895BC5" w:rsidRPr="00C70D64" w:rsidRDefault="00895BC5" w:rsidP="00895BC5">
      <w:pPr>
        <w:spacing w:after="160" w:line="0" w:lineRule="atLeast"/>
        <w:jc w:val="both"/>
        <w:rPr>
          <w:u w:val="dotted"/>
          <w:shd w:val="clear" w:color="auto" w:fill="FFFFCC"/>
        </w:rPr>
      </w:pP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p>
    <w:p w14:paraId="57AB1AF0" w14:textId="77777777" w:rsidR="00895BC5" w:rsidRPr="00C70D64" w:rsidRDefault="00895BC5" w:rsidP="00895BC5">
      <w:pPr>
        <w:spacing w:after="160" w:line="0" w:lineRule="atLeast"/>
        <w:jc w:val="both"/>
        <w:rPr>
          <w:u w:val="dotted"/>
          <w:shd w:val="clear" w:color="auto" w:fill="FFFFCC"/>
        </w:rPr>
      </w:pP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p>
    <w:p w14:paraId="5A355635" w14:textId="77777777" w:rsidR="00895BC5" w:rsidRPr="00C70D64" w:rsidRDefault="00895BC5" w:rsidP="00895BC5">
      <w:pPr>
        <w:spacing w:after="160" w:line="0" w:lineRule="atLeast"/>
        <w:jc w:val="both"/>
        <w:rPr>
          <w:b/>
        </w:rPr>
      </w:pP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color w:val="000000"/>
          <w:shd w:val="clear" w:color="auto" w:fill="D9D9D9"/>
        </w:rPr>
        <w:tab/>
      </w:r>
      <w:r w:rsidRPr="00C70D64">
        <w:rPr>
          <w:b/>
        </w:rPr>
        <w:tab/>
      </w:r>
      <w:r w:rsidRPr="00C70D64">
        <w:rPr>
          <w:b/>
        </w:rPr>
        <w:tab/>
      </w:r>
    </w:p>
    <w:p w14:paraId="4B39141B" w14:textId="77777777" w:rsidR="00895BC5" w:rsidRPr="00C70D64" w:rsidRDefault="00895BC5" w:rsidP="008707D8">
      <w:pPr>
        <w:spacing w:line="0" w:lineRule="atLeast"/>
        <w:rPr>
          <w:b/>
        </w:rPr>
      </w:pPr>
    </w:p>
    <w:p w14:paraId="67C53C61" w14:textId="77777777" w:rsidR="008707D8" w:rsidRPr="00C70D64" w:rsidRDefault="008707D8" w:rsidP="008707D8">
      <w:pPr>
        <w:spacing w:line="0" w:lineRule="atLeast"/>
        <w:rPr>
          <w:b/>
        </w:rPr>
      </w:pPr>
      <w:r w:rsidRPr="00C70D64">
        <w:rPr>
          <w:b/>
        </w:rPr>
        <w:t>Naziv in naslov naročnika javnega naročila</w:t>
      </w:r>
    </w:p>
    <w:p w14:paraId="14AA36A6" w14:textId="77777777" w:rsidR="008707D8" w:rsidRPr="00C70D64" w:rsidRDefault="008707D8" w:rsidP="008707D8">
      <w:pPr>
        <w:spacing w:line="0" w:lineRule="atLeast"/>
      </w:pPr>
      <w:r w:rsidRPr="00C70D64">
        <w:t>SŽ – Vleka in tehnika, d.o.o.</w:t>
      </w:r>
    </w:p>
    <w:p w14:paraId="60FF36E0" w14:textId="77777777" w:rsidR="008707D8" w:rsidRPr="00C70D64" w:rsidRDefault="008707D8" w:rsidP="008707D8">
      <w:pPr>
        <w:spacing w:line="0" w:lineRule="atLeast"/>
      </w:pPr>
      <w:r w:rsidRPr="00C70D64">
        <w:t>Zaloška cesta 217</w:t>
      </w:r>
    </w:p>
    <w:p w14:paraId="39E90E89" w14:textId="77777777" w:rsidR="008707D8" w:rsidRPr="00C70D64" w:rsidRDefault="008707D8" w:rsidP="008707D8">
      <w:pPr>
        <w:spacing w:line="0" w:lineRule="atLeast"/>
      </w:pPr>
      <w:r w:rsidRPr="00C70D64">
        <w:t>1000 Ljubljana</w:t>
      </w:r>
    </w:p>
    <w:p w14:paraId="3CDF6B78" w14:textId="77777777" w:rsidR="00085CBC" w:rsidRPr="00C70D64" w:rsidRDefault="00085CBC" w:rsidP="008707D8">
      <w:pPr>
        <w:spacing w:line="0" w:lineRule="atLeast"/>
      </w:pPr>
    </w:p>
    <w:p w14:paraId="622AC24B" w14:textId="77777777" w:rsidR="008707D8" w:rsidRPr="00C70D64" w:rsidRDefault="008707D8" w:rsidP="008707D8">
      <w:pPr>
        <w:spacing w:line="0" w:lineRule="atLeast"/>
        <w:rPr>
          <w:b/>
        </w:rPr>
      </w:pPr>
      <w:r w:rsidRPr="00C70D64">
        <w:rPr>
          <w:b/>
        </w:rPr>
        <w:t>Datum izdaje zavarovanja</w:t>
      </w:r>
    </w:p>
    <w:p w14:paraId="1D6CA013" w14:textId="77777777" w:rsidR="008707D8" w:rsidRPr="00C70D64" w:rsidRDefault="008707D8" w:rsidP="008707D8">
      <w:pPr>
        <w:spacing w:line="0" w:lineRule="atLeast"/>
        <w:rPr>
          <w:u w:val="dotted"/>
          <w:shd w:val="clear" w:color="auto" w:fill="FFFFCC"/>
        </w:rPr>
      </w:pP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p>
    <w:p w14:paraId="6B45B0CC"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6B9C6F47"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Vrsta garancije:</w:t>
      </w:r>
      <w:r w:rsidRPr="00C70D64">
        <w:t xml:space="preserve"> bančna garancija za dobro izvedbo pogodbenih obveznosti</w:t>
      </w:r>
    </w:p>
    <w:p w14:paraId="6B65E9A8"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3FC1BD67"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Številka garancije: </w:t>
      </w:r>
      <w:r w:rsidRPr="00C70D64">
        <w:rPr>
          <w:rStyle w:val="A5"/>
          <w:shd w:val="clear" w:color="auto" w:fill="D9D9D9"/>
        </w:rPr>
        <w:tab/>
      </w:r>
      <w:r w:rsidRPr="00C70D64">
        <w:rPr>
          <w:rStyle w:val="A5"/>
          <w:shd w:val="clear" w:color="auto" w:fill="D9D9D9"/>
        </w:rPr>
        <w:tab/>
      </w:r>
      <w:r w:rsidRPr="00C70D64">
        <w:t>(vpiše se številka zavarovanja)</w:t>
      </w:r>
    </w:p>
    <w:p w14:paraId="068BFD80"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4388CC40"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Garant:</w:t>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t xml:space="preserve"> (vpiše se ime in naslov banke v kraju izdaje)</w:t>
      </w:r>
    </w:p>
    <w:p w14:paraId="7210884A"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7F49854D"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NAROČNIK: </w:t>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rPr>
          <w:rStyle w:val="A5"/>
          <w:shd w:val="clear" w:color="auto" w:fill="D9D9D9"/>
        </w:rPr>
        <w:tab/>
      </w:r>
      <w:r w:rsidRPr="00C70D64">
        <w:t>(vpiše se ime in naslov naročnika zavarovanja, tj. v postopku javnega naročanja izbranega ponudnika)</w:t>
      </w:r>
    </w:p>
    <w:p w14:paraId="428BD614"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09A0A7E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UPRAVIČENEC:</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naročnika javnega naročila)</w:t>
      </w:r>
    </w:p>
    <w:p w14:paraId="73559B82"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363BC795"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OSNOVNI POSEL: </w:t>
      </w:r>
      <w:r w:rsidRPr="00C70D64">
        <w:t xml:space="preserve">obveznost naročnika zavarovanja iz pogodbe št.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z dne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številko in datum pogodbe o izvedbi javnega naročila, sklenjene na podlagi postopka z oznako XXXXXX) za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predmet javnega naročila)</w:t>
      </w:r>
    </w:p>
    <w:p w14:paraId="2E6474A0"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5EDADB4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ZNESEK IN VALUTA: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najvišji znesek s številko in besedo ter valuta)</w:t>
      </w:r>
    </w:p>
    <w:p w14:paraId="0D1AA1F0" w14:textId="77777777" w:rsidR="00085CBC" w:rsidRPr="00C70D64"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p>
    <w:p w14:paraId="51C32CAF"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 xml:space="preserve">LISTINE, KI JIH JE POLEG IZJAVE TREBA PRILOŽITI ZAHTEVI ZA PLAČILO IN SE IZRECNO ZAHTEVAJO V SPODNJEM BESEDILU: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(nobena/navede se listina)</w:t>
      </w:r>
    </w:p>
    <w:p w14:paraId="47960DC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JEZIK V ZAHTEVANIH LISTINAH:</w:t>
      </w:r>
      <w:r w:rsidRPr="00C70D64">
        <w:t xml:space="preserve"> slovenski</w:t>
      </w:r>
    </w:p>
    <w:p w14:paraId="629AEA06"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OBLIKA PREDLOŽITVE:</w:t>
      </w:r>
      <w:r w:rsidRPr="00C70D64">
        <w:t xml:space="preserve"> v papirni obliki s priporočeno pošto ali katerokoli obliko hitre pošte ali v elektronski obliki po SWIFT sistemu na naslov </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(navede se SWIFT naslova garanta)</w:t>
      </w:r>
    </w:p>
    <w:p w14:paraId="6C10CF8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5BF57435"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KRAJ PREDLOŽITVE: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(garant vpiše naslov podružnice, kjer se opravi predložitev papirnih listin, ali elektronski naslov za predložitev v elektronski obliki, kot na primer garantov SWIFT naslov) </w:t>
      </w:r>
    </w:p>
    <w:p w14:paraId="72780844"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t>Ne glede na navedeno, se predložitev papirnih listin lahko opravi v katerikoli podružnici garanta na območju Republike Slovenije.</w:t>
      </w:r>
    </w:p>
    <w:p w14:paraId="01E211F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58D6FA2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lastRenderedPageBreak/>
        <w:t xml:space="preserve">DATUM VELJAVNOSTI: </w:t>
      </w:r>
      <w:r w:rsidR="00031A30" w:rsidRPr="00C70D64">
        <w:fldChar w:fldCharType="begin">
          <w:ffData>
            <w:name w:val="Besedilo2"/>
            <w:enabled/>
            <w:calcOnExit w:val="0"/>
            <w:textInput>
              <w:default w:val="DD. MM. LLLL"/>
            </w:textInput>
          </w:ffData>
        </w:fldChar>
      </w:r>
      <w:r w:rsidRPr="00C70D64">
        <w:instrText xml:space="preserve"> FORMTEXT </w:instrText>
      </w:r>
      <w:r w:rsidR="00031A30" w:rsidRPr="00C70D64">
        <w:fldChar w:fldCharType="separate"/>
      </w:r>
      <w:r w:rsidRPr="00C70D64">
        <w:rPr>
          <w:noProof/>
        </w:rPr>
        <w:t>DD. MM. LLLL</w:t>
      </w:r>
      <w:r w:rsidR="00031A30" w:rsidRPr="00C70D64">
        <w:fldChar w:fldCharType="end"/>
      </w:r>
      <w:r w:rsidRPr="00C70D64">
        <w:t xml:space="preserve"> (vpiše se datum zapadlosti zavarovanja)</w:t>
      </w:r>
    </w:p>
    <w:p w14:paraId="4A46AAF1"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14:paraId="1418C010" w14:textId="77777777" w:rsidR="008707D8" w:rsidRPr="00C70D64"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C70D64">
        <w:rPr>
          <w:b/>
        </w:rPr>
        <w:t>STRANKA, KI JE DOLŽNA PLAČATI STROŠKE:</w:t>
      </w:r>
      <w:r w:rsidR="00031A30" w:rsidRPr="00C70D64">
        <w:fldChar w:fldCharType="begin">
          <w:ffData>
            <w:name w:val="Besedilo2"/>
            <w:enabled/>
            <w:calcOnExit w:val="0"/>
            <w:textInput/>
          </w:ffData>
        </w:fldChar>
      </w:r>
      <w:r w:rsidRPr="00C70D64">
        <w:instrText xml:space="preserve"> FORMTEXT </w:instrText>
      </w:r>
      <w:r w:rsidR="00031A30" w:rsidRPr="00C70D64">
        <w:fldChar w:fldCharType="separate"/>
      </w:r>
      <w:r w:rsidRPr="00C70D64">
        <w:rPr>
          <w:noProof/>
        </w:rPr>
        <w:t> </w:t>
      </w:r>
      <w:r w:rsidRPr="00C70D64">
        <w:rPr>
          <w:noProof/>
        </w:rPr>
        <w:t> </w:t>
      </w:r>
      <w:r w:rsidRPr="00C70D64">
        <w:rPr>
          <w:noProof/>
        </w:rPr>
        <w:t> </w:t>
      </w:r>
      <w:r w:rsidRPr="00C70D64">
        <w:rPr>
          <w:noProof/>
        </w:rPr>
        <w:t> </w:t>
      </w:r>
      <w:r w:rsidRPr="00C70D64">
        <w:rPr>
          <w:noProof/>
        </w:rPr>
        <w:t> </w:t>
      </w:r>
      <w:r w:rsidR="00031A30" w:rsidRPr="00C70D64">
        <w:fldChar w:fldCharType="end"/>
      </w:r>
      <w:r w:rsidRPr="00C70D64">
        <w:t xml:space="preserve"> (vpiše se ime naročnika zavarovanja, tj. v postopku javnega naročanja izbranega ponudnika)</w:t>
      </w:r>
    </w:p>
    <w:p w14:paraId="148CD77E" w14:textId="77777777" w:rsidR="00085CBC" w:rsidRPr="00C70D64" w:rsidRDefault="00085CBC" w:rsidP="008707D8">
      <w:pPr>
        <w:spacing w:line="0" w:lineRule="atLeast"/>
      </w:pPr>
    </w:p>
    <w:p w14:paraId="7A33C0A8" w14:textId="77777777" w:rsidR="008707D8" w:rsidRPr="00C70D64" w:rsidRDefault="008707D8" w:rsidP="008707D8">
      <w:pPr>
        <w:spacing w:line="0" w:lineRule="atLeast"/>
      </w:pPr>
      <w:r w:rsidRPr="00C70D64">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C70D64" w:rsidRDefault="00E50FA3" w:rsidP="008707D8">
      <w:pPr>
        <w:spacing w:line="0" w:lineRule="atLeast"/>
      </w:pPr>
    </w:p>
    <w:p w14:paraId="0785C542" w14:textId="77777777" w:rsidR="008707D8" w:rsidRPr="00C70D64" w:rsidRDefault="008707D8" w:rsidP="008707D8">
      <w:pPr>
        <w:spacing w:line="0" w:lineRule="atLeast"/>
      </w:pPr>
      <w:r w:rsidRPr="00C70D64">
        <w:t>Morebitne spore v zvezi s tem zavarovanjem rešuje stvarno pristojno sodišče v Ljubljani po slovenskem pravu.</w:t>
      </w:r>
    </w:p>
    <w:p w14:paraId="31ED2921" w14:textId="77777777" w:rsidR="00E50FA3" w:rsidRPr="00C70D64" w:rsidRDefault="00E50FA3" w:rsidP="008707D8">
      <w:pPr>
        <w:spacing w:line="0" w:lineRule="atLeast"/>
      </w:pPr>
    </w:p>
    <w:p w14:paraId="724F9AA5" w14:textId="77777777" w:rsidR="008707D8" w:rsidRPr="00C70D64" w:rsidRDefault="008707D8" w:rsidP="008707D8">
      <w:pPr>
        <w:spacing w:line="0" w:lineRule="atLeast"/>
      </w:pPr>
      <w:r w:rsidRPr="00C70D64">
        <w:t>Za to zavarovanje veljajo Enotna pravila za garancije na poziv (EPGP) revizija iz leta 2010, izdana pri MTZ pod št. 758.</w:t>
      </w:r>
    </w:p>
    <w:p w14:paraId="72ECACF7" w14:textId="4A0439BB" w:rsidR="009A51CF" w:rsidRDefault="009A51CF" w:rsidP="008707D8">
      <w:pPr>
        <w:spacing w:line="0" w:lineRule="atLeast"/>
      </w:pPr>
    </w:p>
    <w:p w14:paraId="1F279D8B" w14:textId="4DD39278" w:rsidR="00C70D64" w:rsidRDefault="00C70D64" w:rsidP="008707D8">
      <w:pPr>
        <w:spacing w:line="0" w:lineRule="atLeast"/>
      </w:pPr>
    </w:p>
    <w:p w14:paraId="48A6EF8B" w14:textId="77777777" w:rsidR="00C70D64" w:rsidRPr="00C70D64" w:rsidRDefault="00C70D64" w:rsidP="008707D8">
      <w:pPr>
        <w:spacing w:line="0" w:lineRule="atLeast"/>
      </w:pPr>
    </w:p>
    <w:p w14:paraId="7CB477D6" w14:textId="77777777" w:rsidR="008707D8" w:rsidRPr="00C70D64" w:rsidRDefault="008707D8" w:rsidP="008707D8">
      <w:pPr>
        <w:spacing w:line="0" w:lineRule="atLeast"/>
      </w:pPr>
    </w:p>
    <w:p w14:paraId="3266538A" w14:textId="137DB860" w:rsidR="008707D8" w:rsidRPr="00C70D64" w:rsidRDefault="008707D8" w:rsidP="008707D8">
      <w:pPr>
        <w:spacing w:line="0" w:lineRule="atLeast"/>
      </w:pPr>
      <w:r w:rsidRPr="00C70D64">
        <w:tab/>
      </w:r>
      <w:r w:rsidRPr="00C70D64">
        <w:tab/>
      </w:r>
      <w:r w:rsidRPr="00C70D64">
        <w:tab/>
      </w:r>
      <w:r w:rsidRPr="00C70D64">
        <w:tab/>
      </w:r>
      <w:r w:rsidRPr="00C70D64">
        <w:tab/>
      </w:r>
      <w:r w:rsidRPr="00C70D64">
        <w:tab/>
      </w:r>
      <w:r w:rsidRPr="00C70D64">
        <w:tab/>
      </w:r>
      <w:r w:rsidRPr="00C70D64">
        <w:tab/>
      </w:r>
      <w:r w:rsidR="00452637" w:rsidRPr="00C70D64">
        <w:t xml:space="preserve">            </w:t>
      </w:r>
      <w:r w:rsidRPr="00C70D64">
        <w:t>Garant</w:t>
      </w:r>
    </w:p>
    <w:p w14:paraId="1A9FA648" w14:textId="77777777" w:rsidR="008707D8" w:rsidRPr="00C70D64" w:rsidRDefault="008707D8" w:rsidP="008707D8">
      <w:pPr>
        <w:spacing w:line="0" w:lineRule="atLeast"/>
        <w:rPr>
          <w:color w:val="FF0000"/>
        </w:rPr>
      </w:pPr>
      <w:r w:rsidRPr="00C70D64">
        <w:tab/>
      </w:r>
      <w:r w:rsidRPr="00C70D64">
        <w:tab/>
      </w:r>
      <w:r w:rsidRPr="00C70D64">
        <w:tab/>
      </w:r>
      <w:r w:rsidRPr="00C70D64">
        <w:tab/>
      </w:r>
      <w:r w:rsidRPr="00C70D64">
        <w:tab/>
      </w:r>
      <w:r w:rsidRPr="00C70D64">
        <w:tab/>
      </w:r>
      <w:r w:rsidRPr="00C70D64">
        <w:tab/>
      </w:r>
      <w:r w:rsidRPr="00C70D64">
        <w:tab/>
        <w:t xml:space="preserve">        (žig in podpis)</w:t>
      </w:r>
    </w:p>
    <w:p w14:paraId="79BAE721" w14:textId="77777777" w:rsidR="00326741" w:rsidRPr="00D00E3F" w:rsidRDefault="00326741" w:rsidP="00326741">
      <w:pPr>
        <w:pStyle w:val="Odstavekseznama"/>
        <w:autoSpaceDE w:val="0"/>
        <w:autoSpaceDN w:val="0"/>
        <w:adjustRightInd w:val="0"/>
        <w:ind w:left="720"/>
        <w:jc w:val="right"/>
        <w:rPr>
          <w:b/>
        </w:rPr>
      </w:pPr>
    </w:p>
    <w:p w14:paraId="1241C810" w14:textId="77777777" w:rsidR="00326741" w:rsidRPr="00D00E3F" w:rsidRDefault="00326741" w:rsidP="00326741">
      <w:pPr>
        <w:pStyle w:val="Odstavekseznama"/>
        <w:autoSpaceDE w:val="0"/>
        <w:autoSpaceDN w:val="0"/>
        <w:adjustRightInd w:val="0"/>
        <w:ind w:left="720"/>
        <w:jc w:val="right"/>
        <w:rPr>
          <w:b/>
        </w:rPr>
      </w:pPr>
    </w:p>
    <w:p w14:paraId="00A4D706" w14:textId="77777777" w:rsidR="00326741" w:rsidRPr="00D00E3F" w:rsidRDefault="00326741" w:rsidP="00326741">
      <w:pPr>
        <w:pStyle w:val="Odstavekseznama"/>
        <w:autoSpaceDE w:val="0"/>
        <w:autoSpaceDN w:val="0"/>
        <w:adjustRightInd w:val="0"/>
        <w:ind w:left="720"/>
        <w:jc w:val="right"/>
        <w:rPr>
          <w:b/>
        </w:rPr>
      </w:pPr>
    </w:p>
    <w:p w14:paraId="4ED9A00D" w14:textId="77777777" w:rsidR="00EF6FDA" w:rsidRPr="00D00E3F" w:rsidRDefault="00EF6FDA" w:rsidP="00326741">
      <w:pPr>
        <w:pStyle w:val="Odstavekseznama"/>
        <w:autoSpaceDE w:val="0"/>
        <w:autoSpaceDN w:val="0"/>
        <w:adjustRightInd w:val="0"/>
        <w:ind w:left="0"/>
        <w:jc w:val="both"/>
        <w:rPr>
          <w:b/>
        </w:rPr>
      </w:pPr>
    </w:p>
    <w:p w14:paraId="0DDDE646" w14:textId="77777777" w:rsidR="00EF6FDA" w:rsidRPr="00D00E3F" w:rsidRDefault="00EF6FDA" w:rsidP="00326741">
      <w:pPr>
        <w:pStyle w:val="Odstavekseznama"/>
        <w:autoSpaceDE w:val="0"/>
        <w:autoSpaceDN w:val="0"/>
        <w:adjustRightInd w:val="0"/>
        <w:ind w:left="0"/>
        <w:jc w:val="both"/>
        <w:rPr>
          <w:b/>
        </w:rPr>
      </w:pPr>
    </w:p>
    <w:p w14:paraId="14D7B851" w14:textId="77777777" w:rsidR="00EF6FDA" w:rsidRPr="00D00E3F" w:rsidRDefault="00EF6FDA" w:rsidP="00326741">
      <w:pPr>
        <w:pStyle w:val="Odstavekseznama"/>
        <w:autoSpaceDE w:val="0"/>
        <w:autoSpaceDN w:val="0"/>
        <w:adjustRightInd w:val="0"/>
        <w:ind w:left="0"/>
        <w:jc w:val="both"/>
        <w:rPr>
          <w:b/>
        </w:rPr>
      </w:pPr>
    </w:p>
    <w:p w14:paraId="32C6A756" w14:textId="77777777" w:rsidR="00785BD8" w:rsidRPr="00D00E3F" w:rsidRDefault="00785BD8" w:rsidP="00785BD8">
      <w:pPr>
        <w:pStyle w:val="Default"/>
        <w:rPr>
          <w:b/>
          <w:bCs/>
          <w:iCs/>
          <w:shd w:val="clear" w:color="auto" w:fill="FFFFFF"/>
          <w:lang w:eastAsia="ko-KR"/>
        </w:rPr>
      </w:pPr>
    </w:p>
    <w:p w14:paraId="0A0E52A8" w14:textId="77777777" w:rsidR="00785BD8" w:rsidRPr="00D00E3F" w:rsidRDefault="00785BD8" w:rsidP="007143EA">
      <w:pPr>
        <w:pStyle w:val="Default"/>
        <w:rPr>
          <w:b/>
          <w:bCs/>
          <w:iCs/>
          <w:shd w:val="clear" w:color="auto" w:fill="FFFFFF"/>
          <w:lang w:eastAsia="ko-KR"/>
        </w:rPr>
      </w:pPr>
    </w:p>
    <w:p w14:paraId="6285A449" w14:textId="77777777" w:rsidR="00785BD8" w:rsidRPr="00D00E3F" w:rsidRDefault="00785BD8" w:rsidP="007143EA">
      <w:pPr>
        <w:pStyle w:val="Default"/>
        <w:rPr>
          <w:b/>
          <w:bCs/>
          <w:iCs/>
          <w:shd w:val="clear" w:color="auto" w:fill="FFFFFF"/>
          <w:lang w:eastAsia="ko-KR"/>
        </w:rPr>
      </w:pPr>
    </w:p>
    <w:p w14:paraId="3BFC79A2" w14:textId="77777777" w:rsidR="00525AAF" w:rsidRPr="00D00E3F" w:rsidRDefault="00525AAF" w:rsidP="007143EA">
      <w:pPr>
        <w:pStyle w:val="Default"/>
        <w:rPr>
          <w:b/>
          <w:bCs/>
          <w:iCs/>
          <w:shd w:val="clear" w:color="auto" w:fill="FFFFFF"/>
          <w:lang w:eastAsia="ko-KR"/>
        </w:rPr>
      </w:pPr>
    </w:p>
    <w:p w14:paraId="5FD31204" w14:textId="77777777" w:rsidR="00525AAF" w:rsidRPr="00D00E3F" w:rsidRDefault="00525AAF" w:rsidP="007143EA">
      <w:pPr>
        <w:pStyle w:val="Default"/>
        <w:rPr>
          <w:b/>
          <w:bCs/>
          <w:iCs/>
          <w:shd w:val="clear" w:color="auto" w:fill="FFFFFF"/>
          <w:lang w:eastAsia="ko-KR"/>
        </w:rPr>
      </w:pPr>
    </w:p>
    <w:p w14:paraId="3F671F4F" w14:textId="77777777" w:rsidR="00D12A85" w:rsidRPr="00D00E3F" w:rsidRDefault="00D12A85" w:rsidP="007143EA">
      <w:pPr>
        <w:pStyle w:val="Default"/>
        <w:rPr>
          <w:b/>
          <w:bCs/>
          <w:iCs/>
          <w:shd w:val="clear" w:color="auto" w:fill="FFFFFF"/>
          <w:lang w:eastAsia="ko-KR"/>
        </w:rPr>
      </w:pPr>
    </w:p>
    <w:p w14:paraId="7228FD34" w14:textId="77777777" w:rsidR="00D12A85" w:rsidRPr="00D00E3F" w:rsidRDefault="00D12A85" w:rsidP="007143EA">
      <w:pPr>
        <w:pStyle w:val="Default"/>
        <w:rPr>
          <w:b/>
          <w:bCs/>
          <w:iCs/>
          <w:shd w:val="clear" w:color="auto" w:fill="FFFFFF"/>
          <w:lang w:eastAsia="ko-KR"/>
        </w:rPr>
      </w:pPr>
    </w:p>
    <w:p w14:paraId="29869620" w14:textId="77777777" w:rsidR="00D12A85" w:rsidRPr="00D00E3F" w:rsidRDefault="00D12A85" w:rsidP="007143EA">
      <w:pPr>
        <w:pStyle w:val="Default"/>
        <w:rPr>
          <w:b/>
          <w:bCs/>
          <w:iCs/>
          <w:shd w:val="clear" w:color="auto" w:fill="FFFFFF"/>
          <w:lang w:eastAsia="ko-KR"/>
        </w:rPr>
      </w:pPr>
    </w:p>
    <w:p w14:paraId="2B3A0233" w14:textId="77777777" w:rsidR="00D12A85" w:rsidRPr="00D00E3F" w:rsidRDefault="00D12A85" w:rsidP="007143EA">
      <w:pPr>
        <w:pStyle w:val="Default"/>
        <w:rPr>
          <w:b/>
          <w:bCs/>
          <w:iCs/>
          <w:shd w:val="clear" w:color="auto" w:fill="FFFFFF"/>
          <w:lang w:eastAsia="ko-KR"/>
        </w:rPr>
      </w:pPr>
    </w:p>
    <w:p w14:paraId="6B731752" w14:textId="77777777" w:rsidR="00D12A85" w:rsidRPr="00D00E3F" w:rsidRDefault="00D12A85" w:rsidP="007143EA">
      <w:pPr>
        <w:pStyle w:val="Default"/>
        <w:rPr>
          <w:b/>
          <w:bCs/>
          <w:iCs/>
          <w:shd w:val="clear" w:color="auto" w:fill="FFFFFF"/>
          <w:lang w:eastAsia="ko-KR"/>
        </w:rPr>
      </w:pPr>
    </w:p>
    <w:p w14:paraId="395298DB" w14:textId="77777777" w:rsidR="00D12A85" w:rsidRPr="00D00E3F" w:rsidRDefault="00D12A85" w:rsidP="007143EA">
      <w:pPr>
        <w:pStyle w:val="Default"/>
        <w:rPr>
          <w:b/>
          <w:bCs/>
          <w:iCs/>
          <w:shd w:val="clear" w:color="auto" w:fill="FFFFFF"/>
          <w:lang w:eastAsia="ko-KR"/>
        </w:rPr>
      </w:pPr>
    </w:p>
    <w:p w14:paraId="30BECAF9" w14:textId="77777777" w:rsidR="00D12A85" w:rsidRPr="00D00E3F" w:rsidRDefault="00D12A85" w:rsidP="007143EA">
      <w:pPr>
        <w:pStyle w:val="Default"/>
        <w:rPr>
          <w:b/>
          <w:bCs/>
          <w:iCs/>
          <w:shd w:val="clear" w:color="auto" w:fill="FFFFFF"/>
          <w:lang w:eastAsia="ko-KR"/>
        </w:rPr>
      </w:pPr>
    </w:p>
    <w:p w14:paraId="227D7BE4" w14:textId="77777777" w:rsidR="00D12A85" w:rsidRPr="00D00E3F" w:rsidRDefault="00D12A85" w:rsidP="007143EA">
      <w:pPr>
        <w:pStyle w:val="Default"/>
        <w:rPr>
          <w:b/>
          <w:bCs/>
          <w:iCs/>
          <w:shd w:val="clear" w:color="auto" w:fill="FFFFFF"/>
          <w:lang w:eastAsia="ko-KR"/>
        </w:rPr>
      </w:pPr>
    </w:p>
    <w:p w14:paraId="43068D9B" w14:textId="77777777" w:rsidR="00D12A85" w:rsidRPr="00D00E3F" w:rsidRDefault="00D12A85" w:rsidP="007143EA">
      <w:pPr>
        <w:pStyle w:val="Default"/>
        <w:rPr>
          <w:b/>
          <w:bCs/>
          <w:iCs/>
          <w:shd w:val="clear" w:color="auto" w:fill="FFFFFF"/>
          <w:lang w:eastAsia="ko-KR"/>
        </w:rPr>
      </w:pPr>
    </w:p>
    <w:p w14:paraId="6D733A7D" w14:textId="77777777" w:rsidR="00D12A85" w:rsidRPr="00D00E3F" w:rsidRDefault="00D12A85" w:rsidP="007143EA">
      <w:pPr>
        <w:pStyle w:val="Default"/>
        <w:rPr>
          <w:b/>
          <w:bCs/>
          <w:iCs/>
          <w:shd w:val="clear" w:color="auto" w:fill="FFFFFF"/>
          <w:lang w:eastAsia="ko-KR"/>
        </w:rPr>
      </w:pPr>
    </w:p>
    <w:p w14:paraId="7897BCAD" w14:textId="77777777" w:rsidR="00D12A85" w:rsidRPr="00D00E3F" w:rsidRDefault="00D12A85" w:rsidP="007143EA">
      <w:pPr>
        <w:pStyle w:val="Default"/>
        <w:rPr>
          <w:b/>
          <w:bCs/>
          <w:iCs/>
          <w:shd w:val="clear" w:color="auto" w:fill="FFFFFF"/>
          <w:lang w:eastAsia="ko-KR"/>
        </w:rPr>
      </w:pPr>
    </w:p>
    <w:p w14:paraId="702E2F02" w14:textId="77777777" w:rsidR="00D12A85" w:rsidRPr="00D00E3F" w:rsidRDefault="00D12A85" w:rsidP="007143EA">
      <w:pPr>
        <w:pStyle w:val="Default"/>
        <w:rPr>
          <w:b/>
          <w:bCs/>
          <w:iCs/>
          <w:shd w:val="clear" w:color="auto" w:fill="FFFFFF"/>
          <w:lang w:eastAsia="ko-KR"/>
        </w:rPr>
      </w:pPr>
    </w:p>
    <w:p w14:paraId="46FE5DDD" w14:textId="1DF8D2C6" w:rsidR="00895BC5" w:rsidRPr="00E27AC6" w:rsidRDefault="000B37E4" w:rsidP="003E2E91">
      <w:pPr>
        <w:autoSpaceDE w:val="0"/>
        <w:autoSpaceDN w:val="0"/>
        <w:adjustRightInd w:val="0"/>
        <w:spacing w:before="120"/>
        <w:jc w:val="both"/>
        <w:rPr>
          <w:rFonts w:eastAsia="Batang"/>
          <w:b/>
          <w:lang w:eastAsia="ko-KR"/>
        </w:rPr>
      </w:pPr>
      <w:r>
        <w:rPr>
          <w:rFonts w:eastAsia="Batang"/>
          <w:b/>
          <w:lang w:eastAsia="ko-KR"/>
        </w:rPr>
        <w:lastRenderedPageBreak/>
        <w:t>Obrazec 7</w:t>
      </w:r>
    </w:p>
    <w:p w14:paraId="2763C818" w14:textId="77777777" w:rsidR="00DC2828" w:rsidRPr="00D00E3F" w:rsidRDefault="00DC2828" w:rsidP="008707D8">
      <w:pPr>
        <w:jc w:val="center"/>
        <w:rPr>
          <w:b/>
        </w:rPr>
      </w:pPr>
      <w:bookmarkStart w:id="27" w:name="_Toc380395341"/>
      <w:bookmarkStart w:id="28" w:name="_Toc492474475"/>
      <w:bookmarkStart w:id="29" w:name="_Toc514231615"/>
      <w:bookmarkStart w:id="30" w:name="_Toc514231950"/>
      <w:bookmarkStart w:id="31" w:name="_Toc516144209"/>
    </w:p>
    <w:p w14:paraId="3A000E45" w14:textId="77777777" w:rsidR="00DC2828" w:rsidRPr="00D00E3F" w:rsidRDefault="00DC2828" w:rsidP="008707D8">
      <w:pPr>
        <w:jc w:val="center"/>
        <w:rPr>
          <w:b/>
        </w:rPr>
      </w:pPr>
    </w:p>
    <w:p w14:paraId="2F3046D5" w14:textId="77777777" w:rsidR="008707D8" w:rsidRPr="00D00E3F" w:rsidRDefault="008707D8" w:rsidP="008707D8">
      <w:pPr>
        <w:jc w:val="center"/>
      </w:pPr>
      <w:r w:rsidRPr="00D00E3F">
        <w:rPr>
          <w:b/>
        </w:rPr>
        <w:t>IZJAVA PONUDNIKA, DA NE NASTOPA S PODIZVAJALCI</w:t>
      </w:r>
    </w:p>
    <w:p w14:paraId="6A1A2415" w14:textId="77777777" w:rsidR="008707D8" w:rsidRPr="00D00E3F" w:rsidRDefault="008707D8" w:rsidP="008707D8"/>
    <w:p w14:paraId="07E71725" w14:textId="77777777" w:rsidR="00DC2828" w:rsidRPr="00D00E3F" w:rsidRDefault="00DC2828" w:rsidP="008707D8"/>
    <w:p w14:paraId="476F8DEE" w14:textId="77777777" w:rsidR="00DC2828" w:rsidRPr="00D00E3F" w:rsidRDefault="00DC2828" w:rsidP="008707D8"/>
    <w:p w14:paraId="1DA4B2BD" w14:textId="77777777" w:rsidR="008707D8" w:rsidRPr="00D00E3F" w:rsidRDefault="008707D8" w:rsidP="008707D8">
      <w:r w:rsidRPr="00D00E3F">
        <w:t>(izpolni ponudnik)</w:t>
      </w:r>
    </w:p>
    <w:p w14:paraId="5269B6E1" w14:textId="77777777" w:rsidR="008707D8" w:rsidRPr="00D00E3F" w:rsidRDefault="008707D8" w:rsidP="008707D8">
      <w:r w:rsidRPr="00D00E3F">
        <w:t>Ime in naslov ponudnika</w:t>
      </w:r>
    </w:p>
    <w:p w14:paraId="3C99B4BF" w14:textId="77777777" w:rsidR="008707D8" w:rsidRPr="00D00E3F" w:rsidRDefault="008707D8" w:rsidP="008707D8">
      <w:pPr>
        <w:rPr>
          <w:b/>
        </w:rPr>
      </w:pPr>
      <w:r w:rsidRPr="00D00E3F">
        <w:rPr>
          <w:b/>
        </w:rPr>
        <w:t>__________________________________________________</w:t>
      </w:r>
    </w:p>
    <w:p w14:paraId="6FB7E983" w14:textId="77777777" w:rsidR="008707D8" w:rsidRPr="00D00E3F" w:rsidRDefault="008707D8" w:rsidP="008707D8">
      <w:pPr>
        <w:rPr>
          <w:b/>
        </w:rPr>
      </w:pPr>
      <w:r w:rsidRPr="00D00E3F">
        <w:rPr>
          <w:b/>
        </w:rPr>
        <w:t>__________________________________________________</w:t>
      </w:r>
    </w:p>
    <w:p w14:paraId="7D863687" w14:textId="77777777" w:rsidR="00DC2828" w:rsidRPr="00D00E3F" w:rsidRDefault="00DC2828" w:rsidP="008707D8"/>
    <w:p w14:paraId="20E6E7A2" w14:textId="77777777" w:rsidR="00DC2828" w:rsidRPr="00D00E3F" w:rsidRDefault="00DC2828" w:rsidP="008707D8"/>
    <w:p w14:paraId="5550FECD" w14:textId="77777777" w:rsidR="008707D8" w:rsidRPr="00D00E3F" w:rsidRDefault="008707D8" w:rsidP="008707D8">
      <w:r w:rsidRPr="00D00E3F">
        <w:t>Številka ponudbe: _______</w:t>
      </w:r>
    </w:p>
    <w:p w14:paraId="1F4BED38" w14:textId="77777777" w:rsidR="008707D8" w:rsidRPr="00D00E3F" w:rsidRDefault="008707D8" w:rsidP="008707D8">
      <w:r w:rsidRPr="00D00E3F">
        <w:t>Datum: _______________</w:t>
      </w:r>
    </w:p>
    <w:p w14:paraId="3ED842A7" w14:textId="77777777" w:rsidR="008707D8" w:rsidRPr="00D00E3F" w:rsidRDefault="008707D8" w:rsidP="008707D8">
      <w:pPr>
        <w:autoSpaceDE w:val="0"/>
        <w:autoSpaceDN w:val="0"/>
        <w:adjustRightInd w:val="0"/>
        <w:rPr>
          <w:color w:val="FF0000"/>
        </w:rPr>
      </w:pPr>
    </w:p>
    <w:p w14:paraId="0981DB2F" w14:textId="77777777" w:rsidR="00DC2828" w:rsidRPr="00D00E3F" w:rsidRDefault="00DC2828" w:rsidP="008707D8">
      <w:pPr>
        <w:autoSpaceDE w:val="0"/>
        <w:autoSpaceDN w:val="0"/>
        <w:adjustRightInd w:val="0"/>
        <w:rPr>
          <w:color w:val="FF0000"/>
        </w:rPr>
      </w:pPr>
    </w:p>
    <w:p w14:paraId="55C25DBC" w14:textId="77777777" w:rsidR="008707D8" w:rsidRPr="00D00E3F" w:rsidRDefault="008707D8" w:rsidP="008707D8">
      <w:pPr>
        <w:autoSpaceDE w:val="0"/>
        <w:autoSpaceDN w:val="0"/>
        <w:adjustRightInd w:val="0"/>
      </w:pPr>
    </w:p>
    <w:p w14:paraId="1C92CFF6" w14:textId="63C70B64" w:rsidR="008707D8" w:rsidRPr="00D00E3F" w:rsidRDefault="008707D8" w:rsidP="009B54B0">
      <w:pPr>
        <w:autoSpaceDE w:val="0"/>
        <w:autoSpaceDN w:val="0"/>
        <w:adjustRightInd w:val="0"/>
        <w:jc w:val="both"/>
      </w:pPr>
      <w:r w:rsidRPr="00D00E3F">
        <w:t>V zvezi z javnim naročilom »</w:t>
      </w:r>
      <w:r w:rsidR="004B1CF3" w:rsidRPr="004B1CF3">
        <w:rPr>
          <w:bCs/>
        </w:rPr>
        <w:t>Maziva 2022-2023</w:t>
      </w:r>
      <w:r w:rsidRPr="00D00E3F">
        <w:t>«, pod kazensko in materialno odgovornostjo izjavljamo, da ne nastopamo s podizvajalci.</w:t>
      </w:r>
    </w:p>
    <w:p w14:paraId="4740E1F7" w14:textId="77777777" w:rsidR="008707D8" w:rsidRPr="00D00E3F" w:rsidRDefault="008707D8" w:rsidP="008707D8">
      <w:pPr>
        <w:autoSpaceDE w:val="0"/>
        <w:autoSpaceDN w:val="0"/>
        <w:adjustRightInd w:val="0"/>
      </w:pPr>
    </w:p>
    <w:p w14:paraId="1F299327" w14:textId="77777777" w:rsidR="008707D8" w:rsidRPr="00D00E3F" w:rsidRDefault="008707D8" w:rsidP="008707D8">
      <w:pPr>
        <w:autoSpaceDE w:val="0"/>
        <w:autoSpaceDN w:val="0"/>
        <w:adjustRightInd w:val="0"/>
      </w:pPr>
    </w:p>
    <w:p w14:paraId="18FF1184" w14:textId="77777777" w:rsidR="008707D8" w:rsidRDefault="008707D8" w:rsidP="008707D8">
      <w:pPr>
        <w:autoSpaceDE w:val="0"/>
        <w:autoSpaceDN w:val="0"/>
        <w:adjustRightInd w:val="0"/>
      </w:pPr>
    </w:p>
    <w:p w14:paraId="0C4FC056" w14:textId="77777777" w:rsidR="00DC16ED" w:rsidRPr="00D00E3F" w:rsidRDefault="00DC16ED" w:rsidP="008707D8">
      <w:pPr>
        <w:autoSpaceDE w:val="0"/>
        <w:autoSpaceDN w:val="0"/>
        <w:adjustRightInd w:val="0"/>
      </w:pPr>
    </w:p>
    <w:p w14:paraId="6A924C60" w14:textId="77777777" w:rsidR="00AD4877" w:rsidRPr="00DC16ED" w:rsidRDefault="00AD4877" w:rsidP="00AD4877">
      <w:pPr>
        <w:autoSpaceDE w:val="0"/>
        <w:autoSpaceDN w:val="0"/>
        <w:adjustRightInd w:val="0"/>
        <w:spacing w:before="120"/>
        <w:rPr>
          <w:rFonts w:eastAsia="Batang"/>
          <w:b/>
          <w:lang w:eastAsia="ko-KR"/>
        </w:rPr>
      </w:pPr>
      <w:r w:rsidRPr="00DC16ED">
        <w:rPr>
          <w:rFonts w:eastAsia="Batang"/>
          <w:b/>
          <w:lang w:eastAsia="ko-KR"/>
        </w:rPr>
        <w:t>(OPOMBA: Izjava se izpolni le v primeru, da ponudnik ne nastopa s podizvajalci)</w:t>
      </w:r>
    </w:p>
    <w:p w14:paraId="0988F45E" w14:textId="77777777" w:rsidR="008707D8" w:rsidRPr="00D00E3F" w:rsidRDefault="008707D8" w:rsidP="008707D8">
      <w:pPr>
        <w:autoSpaceDE w:val="0"/>
        <w:autoSpaceDN w:val="0"/>
        <w:adjustRightInd w:val="0"/>
      </w:pPr>
    </w:p>
    <w:p w14:paraId="6613666E" w14:textId="77777777" w:rsidR="008707D8" w:rsidRPr="00D00E3F" w:rsidRDefault="008707D8" w:rsidP="008707D8">
      <w:pPr>
        <w:autoSpaceDE w:val="0"/>
        <w:autoSpaceDN w:val="0"/>
        <w:adjustRightInd w:val="0"/>
      </w:pPr>
    </w:p>
    <w:p w14:paraId="114D7137" w14:textId="77777777" w:rsidR="008707D8" w:rsidRPr="00D00E3F" w:rsidRDefault="008707D8" w:rsidP="008707D8">
      <w:pPr>
        <w:autoSpaceDE w:val="0"/>
        <w:autoSpaceDN w:val="0"/>
        <w:adjustRightInd w:val="0"/>
      </w:pPr>
    </w:p>
    <w:p w14:paraId="62FD09FE" w14:textId="77777777" w:rsidR="008707D8" w:rsidRPr="00D00E3F" w:rsidRDefault="008707D8" w:rsidP="008707D8">
      <w:pPr>
        <w:autoSpaceDE w:val="0"/>
        <w:autoSpaceDN w:val="0"/>
        <w:adjustRightInd w:val="0"/>
      </w:pPr>
    </w:p>
    <w:tbl>
      <w:tblPr>
        <w:tblW w:w="9498" w:type="dxa"/>
        <w:tblLook w:val="00A0" w:firstRow="1" w:lastRow="0" w:firstColumn="1" w:lastColumn="0" w:noHBand="0" w:noVBand="0"/>
      </w:tblPr>
      <w:tblGrid>
        <w:gridCol w:w="3261"/>
        <w:gridCol w:w="2835"/>
        <w:gridCol w:w="3402"/>
      </w:tblGrid>
      <w:tr w:rsidR="008707D8" w:rsidRPr="00D00E3F" w14:paraId="3922AE0B" w14:textId="77777777" w:rsidTr="008707D8">
        <w:tc>
          <w:tcPr>
            <w:tcW w:w="3261" w:type="dxa"/>
          </w:tcPr>
          <w:p w14:paraId="20754C43" w14:textId="77777777" w:rsidR="008707D8" w:rsidRPr="00D00E3F" w:rsidRDefault="008707D8" w:rsidP="008707D8">
            <w:pPr>
              <w:pStyle w:val="Telo"/>
              <w:keepLines w:val="0"/>
              <w:spacing w:before="0"/>
              <w:rPr>
                <w:i w:val="0"/>
                <w:sz w:val="22"/>
                <w:szCs w:val="22"/>
              </w:rPr>
            </w:pPr>
          </w:p>
        </w:tc>
        <w:tc>
          <w:tcPr>
            <w:tcW w:w="2835" w:type="dxa"/>
          </w:tcPr>
          <w:p w14:paraId="4EFB6AE6" w14:textId="77777777" w:rsidR="008707D8" w:rsidRPr="00D00E3F" w:rsidRDefault="008707D8" w:rsidP="008707D8">
            <w:pPr>
              <w:pStyle w:val="Telo"/>
              <w:keepLines w:val="0"/>
              <w:spacing w:before="0"/>
              <w:rPr>
                <w:i w:val="0"/>
                <w:sz w:val="22"/>
                <w:szCs w:val="22"/>
              </w:rPr>
            </w:pPr>
          </w:p>
        </w:tc>
        <w:tc>
          <w:tcPr>
            <w:tcW w:w="3402" w:type="dxa"/>
          </w:tcPr>
          <w:p w14:paraId="1E40DB1D" w14:textId="77777777" w:rsidR="008707D8" w:rsidRPr="00D00E3F" w:rsidRDefault="008707D8" w:rsidP="008707D8">
            <w:pPr>
              <w:pStyle w:val="Telo"/>
              <w:keepLines w:val="0"/>
              <w:spacing w:before="0"/>
              <w:ind w:left="2076" w:right="-1492" w:hanging="1152"/>
              <w:rPr>
                <w:i w:val="0"/>
                <w:sz w:val="22"/>
                <w:szCs w:val="22"/>
              </w:rPr>
            </w:pPr>
          </w:p>
        </w:tc>
      </w:tr>
      <w:tr w:rsidR="008707D8" w:rsidRPr="00D00E3F" w14:paraId="6F68D7DF" w14:textId="77777777" w:rsidTr="008707D8">
        <w:tc>
          <w:tcPr>
            <w:tcW w:w="3261" w:type="dxa"/>
          </w:tcPr>
          <w:p w14:paraId="027BB2EB" w14:textId="77777777" w:rsidR="008707D8" w:rsidRPr="00D00E3F" w:rsidRDefault="008707D8" w:rsidP="008707D8">
            <w:pPr>
              <w:pStyle w:val="Telo"/>
              <w:keepLines w:val="0"/>
              <w:spacing w:before="0"/>
              <w:rPr>
                <w:i w:val="0"/>
                <w:sz w:val="22"/>
                <w:szCs w:val="22"/>
              </w:rPr>
            </w:pPr>
          </w:p>
        </w:tc>
        <w:tc>
          <w:tcPr>
            <w:tcW w:w="2835" w:type="dxa"/>
          </w:tcPr>
          <w:p w14:paraId="5E8B8975" w14:textId="77777777" w:rsidR="008707D8" w:rsidRPr="00D00E3F" w:rsidRDefault="008707D8" w:rsidP="008707D8">
            <w:pPr>
              <w:pStyle w:val="Telo"/>
              <w:keepLines w:val="0"/>
              <w:spacing w:before="0"/>
              <w:rPr>
                <w:i w:val="0"/>
                <w:sz w:val="22"/>
                <w:szCs w:val="22"/>
              </w:rPr>
            </w:pPr>
          </w:p>
        </w:tc>
        <w:tc>
          <w:tcPr>
            <w:tcW w:w="3402" w:type="dxa"/>
          </w:tcPr>
          <w:p w14:paraId="2A252E2A" w14:textId="77777777" w:rsidR="008707D8" w:rsidRPr="00D00E3F" w:rsidRDefault="008707D8" w:rsidP="008707D8">
            <w:pPr>
              <w:ind w:left="884" w:hanging="884"/>
            </w:pPr>
          </w:p>
        </w:tc>
      </w:tr>
    </w:tbl>
    <w:p w14:paraId="242E8551" w14:textId="77777777" w:rsidR="008707D8" w:rsidRPr="00D00E3F" w:rsidRDefault="008707D8" w:rsidP="008707D8">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sidR="00C65055">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t>Podpis ponudnika:</w:t>
      </w:r>
      <w:r w:rsidRPr="00D00E3F">
        <w:rPr>
          <w:rFonts w:eastAsia="Batang"/>
          <w:lang w:eastAsia="ko-KR"/>
        </w:rPr>
        <w:t> </w:t>
      </w:r>
    </w:p>
    <w:p w14:paraId="27BD3F48" w14:textId="77777777" w:rsidR="00EF6FDA" w:rsidRPr="00D00E3F" w:rsidRDefault="00EF6FDA" w:rsidP="00EF6FDA">
      <w:pPr>
        <w:pStyle w:val="Naslov2"/>
        <w:rPr>
          <w:rFonts w:ascii="Times New Roman" w:hAnsi="Times New Roman" w:cs="Times New Roman"/>
          <w:i w:val="0"/>
          <w:sz w:val="24"/>
          <w:szCs w:val="24"/>
          <w:lang w:eastAsia="ko-KR"/>
        </w:rPr>
      </w:pPr>
    </w:p>
    <w:p w14:paraId="2231723E" w14:textId="77777777" w:rsidR="00EF6FDA" w:rsidRPr="00D00E3F" w:rsidRDefault="00EF6FDA" w:rsidP="00EF6FDA">
      <w:pPr>
        <w:rPr>
          <w:lang w:eastAsia="ko-KR"/>
        </w:rPr>
      </w:pPr>
    </w:p>
    <w:p w14:paraId="5DF87A21" w14:textId="77777777" w:rsidR="00EF6FDA" w:rsidRPr="00D00E3F" w:rsidRDefault="00EF6FDA" w:rsidP="00EF6FDA">
      <w:pPr>
        <w:rPr>
          <w:lang w:eastAsia="ko-KR"/>
        </w:rPr>
      </w:pPr>
    </w:p>
    <w:p w14:paraId="20723A61" w14:textId="77777777" w:rsidR="00EF6FDA" w:rsidRPr="00D00E3F" w:rsidRDefault="00EF6FDA" w:rsidP="00EF6FDA">
      <w:pPr>
        <w:rPr>
          <w:lang w:eastAsia="ko-KR"/>
        </w:rPr>
      </w:pPr>
    </w:p>
    <w:p w14:paraId="59364E6A" w14:textId="77777777" w:rsidR="00EF6FDA" w:rsidRPr="00D00E3F" w:rsidRDefault="00EF6FDA" w:rsidP="00EF6FDA">
      <w:pPr>
        <w:rPr>
          <w:lang w:eastAsia="ko-KR"/>
        </w:rPr>
      </w:pPr>
    </w:p>
    <w:p w14:paraId="136B14AC" w14:textId="77777777" w:rsidR="00EF6FDA" w:rsidRPr="00D00E3F" w:rsidRDefault="00EF6FDA" w:rsidP="00EF6FDA">
      <w:pPr>
        <w:rPr>
          <w:lang w:eastAsia="ko-KR"/>
        </w:rPr>
      </w:pPr>
    </w:p>
    <w:p w14:paraId="0E04CE00" w14:textId="77777777" w:rsidR="00EF6FDA" w:rsidRPr="00D00E3F" w:rsidRDefault="00EF6FDA" w:rsidP="00EF6FDA">
      <w:pPr>
        <w:rPr>
          <w:lang w:eastAsia="ko-KR"/>
        </w:rPr>
      </w:pPr>
    </w:p>
    <w:p w14:paraId="695F7C5C" w14:textId="77777777" w:rsidR="00EF6FDA" w:rsidRPr="00D00E3F" w:rsidRDefault="00EF6FDA" w:rsidP="00EF6FDA">
      <w:pPr>
        <w:rPr>
          <w:lang w:eastAsia="ko-KR"/>
        </w:rPr>
      </w:pPr>
    </w:p>
    <w:p w14:paraId="0F32D5A1" w14:textId="77777777" w:rsidR="00EF6FDA" w:rsidRPr="00D00E3F" w:rsidRDefault="00EF6FDA" w:rsidP="00EF6FDA">
      <w:pPr>
        <w:rPr>
          <w:lang w:eastAsia="ko-KR"/>
        </w:rPr>
      </w:pPr>
    </w:p>
    <w:p w14:paraId="2C3A2CCC" w14:textId="77777777" w:rsidR="00EF6FDA" w:rsidRPr="00D00E3F" w:rsidRDefault="00EF6FDA" w:rsidP="00EF6FDA">
      <w:pPr>
        <w:rPr>
          <w:lang w:eastAsia="ko-KR"/>
        </w:rPr>
      </w:pPr>
    </w:p>
    <w:p w14:paraId="4ED56780" w14:textId="77777777" w:rsidR="00EF6FDA" w:rsidRPr="00D00E3F" w:rsidRDefault="00EF6FDA" w:rsidP="00EF6FDA">
      <w:pPr>
        <w:rPr>
          <w:lang w:eastAsia="ko-KR"/>
        </w:rPr>
      </w:pPr>
    </w:p>
    <w:p w14:paraId="6BF067B9" w14:textId="77777777" w:rsidR="00EF6FDA" w:rsidRPr="00D00E3F" w:rsidRDefault="00EF6FDA" w:rsidP="00EF6FDA">
      <w:pPr>
        <w:rPr>
          <w:lang w:eastAsia="ko-KR"/>
        </w:rPr>
      </w:pPr>
    </w:p>
    <w:p w14:paraId="00C81654" w14:textId="311DDD1F" w:rsidR="003E2E91" w:rsidRPr="00D00E3F" w:rsidRDefault="003E2E91" w:rsidP="00F32528">
      <w:pPr>
        <w:pStyle w:val="Naslov2"/>
        <w:rPr>
          <w:rFonts w:ascii="Times New Roman" w:hAnsi="Times New Roman" w:cs="Times New Roman"/>
          <w:i w:val="0"/>
          <w:sz w:val="24"/>
          <w:szCs w:val="24"/>
        </w:rPr>
      </w:pPr>
      <w:bookmarkStart w:id="32" w:name="_Toc532533802"/>
      <w:bookmarkStart w:id="33" w:name="_Toc57805104"/>
      <w:r w:rsidRPr="00D00E3F">
        <w:rPr>
          <w:rFonts w:ascii="Times New Roman" w:hAnsi="Times New Roman" w:cs="Times New Roman"/>
          <w:i w:val="0"/>
          <w:sz w:val="24"/>
          <w:szCs w:val="24"/>
        </w:rPr>
        <w:lastRenderedPageBreak/>
        <w:t xml:space="preserve">Obrazec </w:t>
      </w:r>
      <w:bookmarkEnd w:id="27"/>
      <w:bookmarkEnd w:id="28"/>
      <w:bookmarkEnd w:id="29"/>
      <w:bookmarkEnd w:id="30"/>
      <w:bookmarkEnd w:id="31"/>
      <w:bookmarkEnd w:id="32"/>
      <w:bookmarkEnd w:id="33"/>
      <w:r w:rsidR="000B37E4">
        <w:rPr>
          <w:rFonts w:ascii="Times New Roman" w:hAnsi="Times New Roman" w:cs="Times New Roman"/>
          <w:i w:val="0"/>
          <w:sz w:val="24"/>
          <w:szCs w:val="24"/>
        </w:rPr>
        <w:t>8</w:t>
      </w:r>
    </w:p>
    <w:p w14:paraId="170D3A35" w14:textId="77777777" w:rsidR="003E2E91" w:rsidRPr="00D00E3F" w:rsidRDefault="003E2E91" w:rsidP="003E2E91">
      <w:pPr>
        <w:spacing w:before="120" w:after="120"/>
        <w:rPr>
          <w:rFonts w:eastAsia="Batang"/>
          <w:lang w:eastAsia="ko-KR"/>
        </w:rPr>
      </w:pPr>
    </w:p>
    <w:p w14:paraId="717EC4BD" w14:textId="77777777" w:rsidR="003E2E91" w:rsidRPr="00D00E3F" w:rsidRDefault="003E2E91" w:rsidP="003E2E91">
      <w:pPr>
        <w:autoSpaceDE w:val="0"/>
        <w:autoSpaceDN w:val="0"/>
        <w:adjustRightInd w:val="0"/>
        <w:spacing w:before="120"/>
        <w:jc w:val="both"/>
        <w:rPr>
          <w:rFonts w:eastAsia="Batang"/>
          <w:lang w:eastAsia="ko-KR"/>
        </w:rPr>
      </w:pPr>
      <w:r w:rsidRPr="00D00E3F">
        <w:rPr>
          <w:rFonts w:eastAsia="Batang"/>
          <w:lang w:eastAsia="ko-KR"/>
        </w:rPr>
        <w:t>PONUDNIK:</w:t>
      </w:r>
    </w:p>
    <w:p w14:paraId="274E88ED"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0AE7AA84"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74854931"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3855C254" w14:textId="77777777" w:rsidR="003E2E91" w:rsidRPr="00D00E3F" w:rsidRDefault="003E2E91" w:rsidP="003E2E91">
      <w:pPr>
        <w:tabs>
          <w:tab w:val="left" w:pos="5610"/>
        </w:tabs>
        <w:autoSpaceDE w:val="0"/>
        <w:autoSpaceDN w:val="0"/>
        <w:adjustRightInd w:val="0"/>
        <w:spacing w:before="120"/>
        <w:rPr>
          <w:rFonts w:eastAsia="Batang"/>
          <w:b/>
          <w:lang w:eastAsia="ko-KR"/>
        </w:rPr>
      </w:pPr>
      <w:r w:rsidRPr="00D00E3F">
        <w:rPr>
          <w:rFonts w:eastAsia="Batang"/>
          <w:b/>
          <w:lang w:eastAsia="ko-KR"/>
        </w:rPr>
        <w:tab/>
      </w:r>
    </w:p>
    <w:p w14:paraId="4D0CEF26" w14:textId="77777777" w:rsidR="003E2E91" w:rsidRPr="00D00E3F" w:rsidRDefault="003E2E91" w:rsidP="003E2E91">
      <w:pPr>
        <w:autoSpaceDE w:val="0"/>
        <w:autoSpaceDN w:val="0"/>
        <w:adjustRightInd w:val="0"/>
        <w:spacing w:before="120"/>
        <w:jc w:val="center"/>
        <w:rPr>
          <w:rFonts w:eastAsia="Batang"/>
          <w:b/>
          <w:lang w:eastAsia="ko-KR"/>
        </w:rPr>
      </w:pPr>
      <w:r w:rsidRPr="00D00E3F">
        <w:rPr>
          <w:rFonts w:eastAsia="Batang"/>
          <w:b/>
          <w:lang w:eastAsia="ko-KR"/>
        </w:rPr>
        <w:t>PODATKI O PODIZVAJALCU</w:t>
      </w:r>
    </w:p>
    <w:p w14:paraId="043F6E75" w14:textId="77777777" w:rsidR="003E2E91" w:rsidRPr="00D00E3F" w:rsidRDefault="003E2E91" w:rsidP="003E2E91">
      <w:pPr>
        <w:autoSpaceDE w:val="0"/>
        <w:autoSpaceDN w:val="0"/>
        <w:adjustRightInd w:val="0"/>
        <w:spacing w:before="120"/>
        <w:jc w:val="center"/>
        <w:rPr>
          <w:rFonts w:eastAsia="Batang"/>
          <w:b/>
          <w:lang w:eastAsia="ko-KR"/>
        </w:rPr>
      </w:pPr>
    </w:p>
    <w:p w14:paraId="107D3654"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Naziv podizvajalca:       __________________________________________________</w:t>
      </w:r>
    </w:p>
    <w:p w14:paraId="2E99F45B" w14:textId="77777777" w:rsidR="003E2E91" w:rsidRPr="00D00E3F" w:rsidRDefault="003E2E91" w:rsidP="003E2E91">
      <w:pPr>
        <w:autoSpaceDE w:val="0"/>
        <w:autoSpaceDN w:val="0"/>
        <w:adjustRightInd w:val="0"/>
        <w:rPr>
          <w:rFonts w:eastAsia="Batang"/>
          <w:lang w:eastAsia="ko-KR"/>
        </w:rPr>
      </w:pPr>
    </w:p>
    <w:p w14:paraId="6340179B"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Naslov podizvajalca:     __________________________________________________</w:t>
      </w:r>
    </w:p>
    <w:p w14:paraId="2CD67944" w14:textId="77777777" w:rsidR="003E2E91" w:rsidRPr="00D00E3F" w:rsidRDefault="003E2E91" w:rsidP="003E2E91">
      <w:pPr>
        <w:autoSpaceDE w:val="0"/>
        <w:autoSpaceDN w:val="0"/>
        <w:adjustRightInd w:val="0"/>
        <w:rPr>
          <w:rFonts w:eastAsia="Batang"/>
          <w:lang w:eastAsia="ko-KR"/>
        </w:rPr>
      </w:pPr>
    </w:p>
    <w:p w14:paraId="3AF6E505"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Kontaktna oseba:             ________________________________________________</w:t>
      </w:r>
    </w:p>
    <w:p w14:paraId="2CBCB6F3" w14:textId="77777777" w:rsidR="003E2E91" w:rsidRPr="00D00E3F" w:rsidRDefault="003E2E91" w:rsidP="003E2E91">
      <w:pPr>
        <w:autoSpaceDE w:val="0"/>
        <w:autoSpaceDN w:val="0"/>
        <w:adjustRightInd w:val="0"/>
        <w:rPr>
          <w:rFonts w:eastAsia="Batang"/>
          <w:lang w:eastAsia="ko-KR"/>
        </w:rPr>
      </w:pPr>
    </w:p>
    <w:p w14:paraId="5EC362B7"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Elektronski naslov kontaktne osebe:  _______________________________________</w:t>
      </w:r>
    </w:p>
    <w:p w14:paraId="08AEE98A" w14:textId="77777777" w:rsidR="003E2E91" w:rsidRPr="00D00E3F" w:rsidRDefault="003E2E91" w:rsidP="003E2E91">
      <w:pPr>
        <w:autoSpaceDE w:val="0"/>
        <w:autoSpaceDN w:val="0"/>
        <w:adjustRightInd w:val="0"/>
        <w:rPr>
          <w:rFonts w:eastAsia="Batang"/>
          <w:lang w:eastAsia="ko-KR"/>
        </w:rPr>
      </w:pPr>
    </w:p>
    <w:p w14:paraId="39420B8E"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 xml:space="preserve">Telefon:                   </w:t>
      </w:r>
      <w:r w:rsidRPr="00D00E3F">
        <w:rPr>
          <w:rFonts w:eastAsia="Batang"/>
          <w:lang w:eastAsia="ko-KR"/>
        </w:rPr>
        <w:tab/>
      </w:r>
      <w:r w:rsidRPr="00D00E3F">
        <w:rPr>
          <w:rFonts w:eastAsia="Batang"/>
          <w:lang w:eastAsia="ko-KR"/>
        </w:rPr>
        <w:tab/>
        <w:t xml:space="preserve">     __________________________________________</w:t>
      </w:r>
    </w:p>
    <w:p w14:paraId="35C217CF" w14:textId="77777777" w:rsidR="003E2E91" w:rsidRPr="00D00E3F" w:rsidRDefault="003E2E91" w:rsidP="003E2E91">
      <w:pPr>
        <w:autoSpaceDE w:val="0"/>
        <w:autoSpaceDN w:val="0"/>
        <w:adjustRightInd w:val="0"/>
        <w:rPr>
          <w:rFonts w:eastAsia="Batang"/>
          <w:lang w:eastAsia="ko-KR"/>
        </w:rPr>
      </w:pPr>
    </w:p>
    <w:p w14:paraId="72183624"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 xml:space="preserve">Telefaks:       </w:t>
      </w:r>
      <w:r w:rsidRPr="00D00E3F">
        <w:rPr>
          <w:rFonts w:eastAsia="Batang"/>
          <w:lang w:eastAsia="ko-KR"/>
        </w:rPr>
        <w:tab/>
      </w:r>
      <w:r w:rsidRPr="00D00E3F">
        <w:rPr>
          <w:rFonts w:eastAsia="Batang"/>
          <w:lang w:eastAsia="ko-KR"/>
        </w:rPr>
        <w:tab/>
      </w:r>
      <w:r w:rsidRPr="00D00E3F">
        <w:rPr>
          <w:rFonts w:eastAsia="Batang"/>
          <w:lang w:eastAsia="ko-KR"/>
        </w:rPr>
        <w:tab/>
        <w:t xml:space="preserve"> ____________________________________________</w:t>
      </w:r>
    </w:p>
    <w:p w14:paraId="25E1EA08" w14:textId="77777777" w:rsidR="003E2E91" w:rsidRPr="00D00E3F" w:rsidRDefault="003E2E91" w:rsidP="003E2E91">
      <w:pPr>
        <w:autoSpaceDE w:val="0"/>
        <w:autoSpaceDN w:val="0"/>
        <w:adjustRightInd w:val="0"/>
        <w:rPr>
          <w:rFonts w:eastAsia="Batang"/>
          <w:lang w:eastAsia="ko-KR"/>
        </w:rPr>
      </w:pPr>
    </w:p>
    <w:p w14:paraId="66DBFE8F"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Identifikacijska številka za DDV: _________________________________________</w:t>
      </w:r>
    </w:p>
    <w:p w14:paraId="20C1A2FF" w14:textId="77777777" w:rsidR="003E2E91" w:rsidRPr="00D00E3F" w:rsidRDefault="003E2E91" w:rsidP="003E2E91">
      <w:pPr>
        <w:autoSpaceDE w:val="0"/>
        <w:autoSpaceDN w:val="0"/>
        <w:adjustRightInd w:val="0"/>
        <w:rPr>
          <w:rFonts w:eastAsia="Batang"/>
          <w:lang w:eastAsia="ko-KR"/>
        </w:rPr>
      </w:pPr>
    </w:p>
    <w:p w14:paraId="3F96CB75"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Št. Transakcijskega računa:      ___________________________________________</w:t>
      </w:r>
    </w:p>
    <w:p w14:paraId="17081189" w14:textId="77777777" w:rsidR="003E2E91" w:rsidRPr="00D00E3F" w:rsidRDefault="003E2E91" w:rsidP="003E2E91">
      <w:pPr>
        <w:autoSpaceDE w:val="0"/>
        <w:autoSpaceDN w:val="0"/>
        <w:adjustRightInd w:val="0"/>
        <w:rPr>
          <w:rFonts w:eastAsia="Batang"/>
          <w:lang w:eastAsia="ko-KR"/>
        </w:rPr>
      </w:pPr>
    </w:p>
    <w:p w14:paraId="2B9579EE" w14:textId="77777777" w:rsidR="003E2E91" w:rsidRPr="00D00E3F" w:rsidRDefault="003E2E91" w:rsidP="003E2E91">
      <w:pPr>
        <w:autoSpaceDE w:val="0"/>
        <w:autoSpaceDN w:val="0"/>
        <w:adjustRightInd w:val="0"/>
        <w:rPr>
          <w:rFonts w:eastAsia="Batang"/>
          <w:lang w:eastAsia="ko-KR"/>
        </w:rPr>
      </w:pPr>
      <w:r w:rsidRPr="00D00E3F">
        <w:rPr>
          <w:rFonts w:eastAsia="Batang"/>
          <w:lang w:eastAsia="ko-KR"/>
        </w:rPr>
        <w:t>Matična številka:                        __________________________________________</w:t>
      </w:r>
    </w:p>
    <w:p w14:paraId="20736C0A" w14:textId="77777777" w:rsidR="003E2E91" w:rsidRPr="00D00E3F" w:rsidRDefault="003E2E91" w:rsidP="003E2E91">
      <w:pPr>
        <w:autoSpaceDE w:val="0"/>
        <w:autoSpaceDN w:val="0"/>
        <w:adjustRightInd w:val="0"/>
        <w:rPr>
          <w:rFonts w:eastAsia="Batang"/>
          <w:lang w:eastAsia="ko-KR"/>
        </w:rPr>
      </w:pPr>
    </w:p>
    <w:p w14:paraId="0704878A" w14:textId="77777777" w:rsidR="003E2E91" w:rsidRPr="00D00E3F" w:rsidRDefault="003E2E91" w:rsidP="003E2E91">
      <w:pPr>
        <w:autoSpaceDE w:val="0"/>
        <w:autoSpaceDN w:val="0"/>
        <w:adjustRightInd w:val="0"/>
        <w:rPr>
          <w:rFonts w:eastAsia="Batang"/>
          <w:color w:val="000000" w:themeColor="text1"/>
          <w:lang w:eastAsia="ko-KR"/>
        </w:rPr>
      </w:pPr>
      <w:r w:rsidRPr="00D00E3F">
        <w:rPr>
          <w:rFonts w:eastAsia="Batang"/>
          <w:color w:val="000000" w:themeColor="text1"/>
          <w:lang w:eastAsia="ko-KR"/>
        </w:rPr>
        <w:t>Številka vpisa v sodni register (št. vložka):   ________________________________</w:t>
      </w:r>
    </w:p>
    <w:p w14:paraId="53D06CAF" w14:textId="77777777" w:rsidR="003E2E91" w:rsidRPr="00D00E3F" w:rsidRDefault="003E2E91" w:rsidP="003E2E91">
      <w:pPr>
        <w:autoSpaceDE w:val="0"/>
        <w:autoSpaceDN w:val="0"/>
        <w:adjustRightInd w:val="0"/>
        <w:rPr>
          <w:rFonts w:eastAsia="Batang"/>
          <w:color w:val="000000" w:themeColor="text1"/>
          <w:lang w:eastAsia="ko-KR"/>
        </w:rPr>
      </w:pPr>
    </w:p>
    <w:p w14:paraId="7DE64E36" w14:textId="77777777" w:rsidR="003E2E91" w:rsidRPr="00D00E3F" w:rsidRDefault="003E2E91" w:rsidP="003E2E91">
      <w:pPr>
        <w:autoSpaceDE w:val="0"/>
        <w:autoSpaceDN w:val="0"/>
        <w:adjustRightInd w:val="0"/>
        <w:rPr>
          <w:rFonts w:eastAsia="Batang"/>
          <w:color w:val="000000" w:themeColor="text1"/>
          <w:lang w:eastAsia="ko-KR"/>
        </w:rPr>
      </w:pPr>
      <w:r w:rsidRPr="00D00E3F">
        <w:rPr>
          <w:rFonts w:eastAsia="Batang"/>
          <w:color w:val="000000" w:themeColor="text1"/>
          <w:lang w:eastAsia="ko-KR"/>
        </w:rPr>
        <w:t>Odgovorna oseba za podpis pogodbe:  _____________________________________</w:t>
      </w:r>
    </w:p>
    <w:p w14:paraId="07536941" w14:textId="77777777" w:rsidR="003E2E91" w:rsidRPr="00D00E3F" w:rsidRDefault="003E2E91" w:rsidP="003E2E91">
      <w:pPr>
        <w:autoSpaceDE w:val="0"/>
        <w:autoSpaceDN w:val="0"/>
        <w:adjustRightInd w:val="0"/>
        <w:spacing w:before="120"/>
        <w:rPr>
          <w:rFonts w:eastAsia="Batang"/>
          <w:color w:val="000000" w:themeColor="text1"/>
          <w:lang w:eastAsia="ko-KR"/>
        </w:rPr>
      </w:pPr>
    </w:p>
    <w:p w14:paraId="25F98B00" w14:textId="77777777" w:rsidR="003E2E91" w:rsidRPr="00D00E3F" w:rsidRDefault="003E2E91" w:rsidP="003E2E91">
      <w:pPr>
        <w:widowControl w:val="0"/>
        <w:spacing w:before="120"/>
        <w:rPr>
          <w:rFonts w:eastAsia="Batang"/>
          <w:color w:val="000000" w:themeColor="text1"/>
          <w:lang w:eastAsia="ko-KR"/>
        </w:rPr>
      </w:pPr>
      <w:r w:rsidRPr="00D00E3F">
        <w:rPr>
          <w:rFonts w:eastAsia="Batang"/>
          <w:color w:val="000000" w:themeColor="text1"/>
          <w:lang w:eastAsia="ko-KR"/>
        </w:rPr>
        <w:t>V skladu z določbo 5. odstavka 94. člena ZJN-3 zahtevamo neposredno plačilo s strani naročnika:</w:t>
      </w:r>
    </w:p>
    <w:p w14:paraId="7156552A" w14:textId="77777777" w:rsidR="003E2E91" w:rsidRPr="00D00E3F" w:rsidRDefault="003E2E91" w:rsidP="003E2E91">
      <w:pPr>
        <w:widowControl w:val="0"/>
        <w:spacing w:before="120"/>
        <w:jc w:val="center"/>
        <w:rPr>
          <w:rFonts w:eastAsia="Batang"/>
          <w:color w:val="000000" w:themeColor="text1"/>
          <w:lang w:eastAsia="ko-KR"/>
        </w:rPr>
      </w:pPr>
      <w:r w:rsidRPr="00D00E3F">
        <w:rPr>
          <w:rFonts w:eastAsia="Batang"/>
          <w:color w:val="000000" w:themeColor="text1"/>
          <w:lang w:eastAsia="ko-KR"/>
        </w:rPr>
        <w:t>DA                       NE</w:t>
      </w:r>
    </w:p>
    <w:p w14:paraId="180E281E" w14:textId="77777777" w:rsidR="003E2E91" w:rsidRPr="00D00E3F" w:rsidRDefault="003E2E91" w:rsidP="003E2E91">
      <w:pPr>
        <w:widowControl w:val="0"/>
        <w:spacing w:before="120"/>
        <w:jc w:val="center"/>
        <w:rPr>
          <w:rFonts w:eastAsia="Batang"/>
          <w:color w:val="000000" w:themeColor="text1"/>
          <w:lang w:eastAsia="ko-KR"/>
        </w:rPr>
      </w:pPr>
      <w:r w:rsidRPr="00D00E3F">
        <w:rPr>
          <w:rFonts w:eastAsia="Batang"/>
          <w:color w:val="000000" w:themeColor="text1"/>
          <w:lang w:eastAsia="ko-KR"/>
        </w:rPr>
        <w:t>(ustrezno obkroži)</w:t>
      </w:r>
    </w:p>
    <w:p w14:paraId="7225C41D" w14:textId="77777777" w:rsidR="00EF6FDA" w:rsidRPr="00D00E3F" w:rsidRDefault="00EF6FDA" w:rsidP="003E2E91">
      <w:pPr>
        <w:widowControl w:val="0"/>
        <w:spacing w:before="120"/>
        <w:jc w:val="center"/>
        <w:rPr>
          <w:rFonts w:eastAsia="Batang"/>
          <w:color w:val="000000" w:themeColor="text1"/>
          <w:lang w:eastAsia="ko-KR"/>
        </w:rPr>
      </w:pPr>
    </w:p>
    <w:p w14:paraId="2DE175BC" w14:textId="77777777" w:rsidR="00EF6FDA" w:rsidRPr="00D00E3F" w:rsidRDefault="00EF6FDA" w:rsidP="003E2E91">
      <w:pPr>
        <w:widowControl w:val="0"/>
        <w:spacing w:before="120"/>
        <w:jc w:val="center"/>
        <w:rPr>
          <w:rFonts w:eastAsia="Batang"/>
          <w:color w:val="000000" w:themeColor="text1"/>
          <w:lang w:eastAsia="ko-KR"/>
        </w:rPr>
      </w:pPr>
    </w:p>
    <w:p w14:paraId="3D6E8809" w14:textId="77777777" w:rsidR="005770B5" w:rsidRPr="00D00E3F" w:rsidRDefault="005770B5" w:rsidP="005770B5">
      <w:pPr>
        <w:autoSpaceDE w:val="0"/>
        <w:autoSpaceDN w:val="0"/>
        <w:adjustRightInd w:val="0"/>
      </w:pPr>
      <w:r w:rsidRPr="00D00E3F">
        <w:t>Kraj in datum:</w:t>
      </w:r>
      <w:r w:rsidRPr="00D00E3F">
        <w:tab/>
      </w:r>
      <w:r w:rsidRPr="00D00E3F">
        <w:tab/>
      </w:r>
      <w:r w:rsidRPr="00D00E3F">
        <w:tab/>
      </w:r>
      <w:r w:rsidR="00C65055">
        <w:tab/>
      </w:r>
      <w:r w:rsidRPr="00D00E3F">
        <w:tab/>
        <w:t xml:space="preserve">Žig: </w:t>
      </w:r>
      <w:r w:rsidRPr="00D00E3F">
        <w:tab/>
      </w:r>
      <w:r w:rsidRPr="00D00E3F">
        <w:tab/>
      </w:r>
      <w:r w:rsidRPr="00D00E3F">
        <w:tab/>
      </w:r>
      <w:r w:rsidRPr="00D00E3F">
        <w:tab/>
        <w:t>Podpis podizvajalca:</w:t>
      </w:r>
    </w:p>
    <w:p w14:paraId="546599D5" w14:textId="77777777" w:rsidR="003E2E91" w:rsidRPr="00D00E3F" w:rsidRDefault="003E2E91" w:rsidP="003E2E91">
      <w:pPr>
        <w:autoSpaceDE w:val="0"/>
        <w:autoSpaceDN w:val="0"/>
        <w:adjustRightInd w:val="0"/>
        <w:spacing w:before="120"/>
        <w:rPr>
          <w:rFonts w:eastAsia="Batang"/>
          <w:color w:val="000000" w:themeColor="text1"/>
          <w:lang w:eastAsia="ko-KR"/>
        </w:rPr>
      </w:pPr>
    </w:p>
    <w:p w14:paraId="58CB750B" w14:textId="77777777" w:rsidR="003E2E91" w:rsidRPr="00D00E3F" w:rsidRDefault="003E2E91" w:rsidP="003E2E91">
      <w:pPr>
        <w:autoSpaceDE w:val="0"/>
        <w:autoSpaceDN w:val="0"/>
        <w:adjustRightInd w:val="0"/>
        <w:spacing w:before="120"/>
        <w:rPr>
          <w:rFonts w:eastAsia="Batang"/>
          <w:lang w:eastAsia="ko-KR"/>
        </w:rPr>
      </w:pPr>
    </w:p>
    <w:p w14:paraId="1055F9B8" w14:textId="6AD55DA7" w:rsidR="003E2E91" w:rsidRPr="00D00E3F" w:rsidRDefault="003E2E91" w:rsidP="00F32528">
      <w:pPr>
        <w:pStyle w:val="Naslov2"/>
        <w:rPr>
          <w:rFonts w:ascii="Times New Roman" w:hAnsi="Times New Roman" w:cs="Times New Roman"/>
          <w:i w:val="0"/>
          <w:sz w:val="24"/>
          <w:szCs w:val="24"/>
        </w:rPr>
      </w:pPr>
      <w:bookmarkStart w:id="34" w:name="_Toc380395342"/>
      <w:bookmarkStart w:id="35" w:name="_Toc492474476"/>
      <w:bookmarkStart w:id="36" w:name="_Toc514231616"/>
      <w:bookmarkStart w:id="37" w:name="_Toc514231951"/>
      <w:bookmarkStart w:id="38" w:name="_Toc516144210"/>
      <w:bookmarkStart w:id="39" w:name="_Toc532533803"/>
      <w:bookmarkStart w:id="40" w:name="_Toc57805105"/>
      <w:r w:rsidRPr="00D00E3F">
        <w:rPr>
          <w:rFonts w:ascii="Times New Roman" w:hAnsi="Times New Roman" w:cs="Times New Roman"/>
          <w:i w:val="0"/>
          <w:sz w:val="24"/>
          <w:szCs w:val="24"/>
        </w:rPr>
        <w:lastRenderedPageBreak/>
        <w:t xml:space="preserve">Obrazec </w:t>
      </w:r>
      <w:bookmarkEnd w:id="34"/>
      <w:bookmarkEnd w:id="35"/>
      <w:bookmarkEnd w:id="36"/>
      <w:bookmarkEnd w:id="37"/>
      <w:bookmarkEnd w:id="38"/>
      <w:bookmarkEnd w:id="39"/>
      <w:bookmarkEnd w:id="40"/>
      <w:r w:rsidR="000B37E4">
        <w:rPr>
          <w:rFonts w:ascii="Times New Roman" w:hAnsi="Times New Roman" w:cs="Times New Roman"/>
          <w:i w:val="0"/>
          <w:sz w:val="24"/>
          <w:szCs w:val="24"/>
        </w:rPr>
        <w:t>9</w:t>
      </w:r>
    </w:p>
    <w:p w14:paraId="4D59CFB3" w14:textId="77777777" w:rsidR="003E2E91" w:rsidRPr="00D00E3F" w:rsidRDefault="003E2E91" w:rsidP="003E2E91">
      <w:pPr>
        <w:autoSpaceDE w:val="0"/>
        <w:autoSpaceDN w:val="0"/>
        <w:adjustRightInd w:val="0"/>
        <w:spacing w:before="120"/>
        <w:rPr>
          <w:rFonts w:eastAsia="Batang"/>
          <w:lang w:eastAsia="ko-KR"/>
        </w:rPr>
      </w:pPr>
    </w:p>
    <w:p w14:paraId="0981E74A"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PONUDNIK:</w:t>
      </w:r>
    </w:p>
    <w:p w14:paraId="5792AC84"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30F12B5B"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2F190F03"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6F61AE78" w14:textId="77777777" w:rsidR="003E2E91" w:rsidRPr="00D00E3F" w:rsidRDefault="003E2E91" w:rsidP="003E2E91">
      <w:pPr>
        <w:autoSpaceDE w:val="0"/>
        <w:autoSpaceDN w:val="0"/>
        <w:adjustRightInd w:val="0"/>
        <w:spacing w:before="120"/>
        <w:rPr>
          <w:rFonts w:eastAsia="Batang"/>
          <w:lang w:eastAsia="ko-KR"/>
        </w:rPr>
      </w:pPr>
    </w:p>
    <w:p w14:paraId="116F1D45" w14:textId="77777777" w:rsidR="003E2E91" w:rsidRPr="00D00E3F" w:rsidRDefault="003E2E91" w:rsidP="003E2E91">
      <w:pPr>
        <w:autoSpaceDE w:val="0"/>
        <w:autoSpaceDN w:val="0"/>
        <w:adjustRightInd w:val="0"/>
        <w:spacing w:before="120"/>
        <w:jc w:val="center"/>
        <w:rPr>
          <w:rFonts w:eastAsia="Batang"/>
          <w:b/>
          <w:lang w:eastAsia="ko-KR"/>
        </w:rPr>
      </w:pPr>
      <w:r w:rsidRPr="00D00E3F">
        <w:rPr>
          <w:rFonts w:eastAsia="Batang"/>
          <w:b/>
          <w:lang w:eastAsia="ko-KR"/>
        </w:rPr>
        <w:t>SOGLASJE PODIZVAJALCA</w:t>
      </w:r>
    </w:p>
    <w:p w14:paraId="6EC2944A" w14:textId="77777777" w:rsidR="003E2E91" w:rsidRPr="00D00E3F" w:rsidRDefault="003E2E91" w:rsidP="003E2E91">
      <w:pPr>
        <w:autoSpaceDE w:val="0"/>
        <w:autoSpaceDN w:val="0"/>
        <w:adjustRightInd w:val="0"/>
        <w:spacing w:before="120"/>
        <w:rPr>
          <w:rFonts w:eastAsia="Batang"/>
          <w:lang w:eastAsia="ko-KR"/>
        </w:rPr>
      </w:pPr>
    </w:p>
    <w:p w14:paraId="39BFCBE0"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Podizvajalec: ……………………</w:t>
      </w:r>
      <w:r w:rsidR="00866274" w:rsidRPr="00D00E3F">
        <w:rPr>
          <w:rFonts w:eastAsia="Batang"/>
          <w:lang w:eastAsia="ko-KR"/>
        </w:rPr>
        <w:t>…………………………………………………………………………………</w:t>
      </w:r>
    </w:p>
    <w:p w14:paraId="0DFD26EC"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(naziv in naslov podizvajalca)</w:t>
      </w:r>
    </w:p>
    <w:p w14:paraId="43CAD758" w14:textId="77777777" w:rsidR="003E2E91" w:rsidRPr="00D00E3F" w:rsidRDefault="003E2E91" w:rsidP="003E2E91">
      <w:pPr>
        <w:autoSpaceDE w:val="0"/>
        <w:autoSpaceDN w:val="0"/>
        <w:adjustRightInd w:val="0"/>
        <w:spacing w:before="120"/>
        <w:rPr>
          <w:rFonts w:eastAsia="Batang"/>
          <w:lang w:eastAsia="ko-KR"/>
        </w:rPr>
      </w:pPr>
    </w:p>
    <w:p w14:paraId="57B419DE" w14:textId="1358A1FF" w:rsidR="003E2E91" w:rsidRPr="00D00E3F" w:rsidRDefault="003E2E91" w:rsidP="003E2E91">
      <w:pPr>
        <w:autoSpaceDE w:val="0"/>
        <w:autoSpaceDN w:val="0"/>
        <w:adjustRightInd w:val="0"/>
        <w:spacing w:before="120"/>
        <w:jc w:val="both"/>
        <w:rPr>
          <w:rFonts w:eastAsia="Batang"/>
          <w:lang w:eastAsia="ko-KR"/>
        </w:rPr>
      </w:pPr>
      <w:r w:rsidRPr="00D00E3F">
        <w:rPr>
          <w:rFonts w:eastAsia="Batang"/>
          <w:lang w:eastAsia="ko-KR"/>
        </w:rPr>
        <w:t>V zvezi z javnim naročilom št…………………….., »</w:t>
      </w:r>
      <w:r w:rsidR="004B1CF3" w:rsidRPr="004B1CF3">
        <w:rPr>
          <w:b/>
          <w:bCs/>
        </w:rPr>
        <w:t>Maziva 2022-2023</w:t>
      </w:r>
      <w:r w:rsidRPr="00D00E3F">
        <w:rPr>
          <w:rFonts w:eastAsia="Batang"/>
          <w:b/>
          <w:lang w:eastAsia="ko-KR"/>
        </w:rPr>
        <w:t>«</w:t>
      </w:r>
      <w:r w:rsidR="006333ED">
        <w:rPr>
          <w:rFonts w:eastAsia="Batang"/>
          <w:b/>
          <w:lang w:eastAsia="ko-KR"/>
        </w:rPr>
        <w:t xml:space="preserve"> </w:t>
      </w:r>
      <w:r w:rsidRPr="00D00E3F">
        <w:rPr>
          <w:rFonts w:eastAsia="Batang"/>
          <w:lang w:eastAsia="ko-KR"/>
        </w:rPr>
        <w:t>za potrebe SŽ – Vleka in tehnika, d.o.o., dajemo soglasje, da naročnik namesto glavnega izvajalca (dobavitelja) poravna našo terjatev do glavnega izvajalca (dobavitelja).</w:t>
      </w:r>
    </w:p>
    <w:p w14:paraId="33513DC1" w14:textId="77777777" w:rsidR="003E2E91" w:rsidRPr="00D00E3F" w:rsidRDefault="003E2E91" w:rsidP="003E2E91">
      <w:pPr>
        <w:keepLines/>
        <w:tabs>
          <w:tab w:val="center" w:pos="4320"/>
          <w:tab w:val="right" w:pos="8640"/>
        </w:tabs>
        <w:spacing w:before="600" w:line="180" w:lineRule="atLeast"/>
        <w:jc w:val="both"/>
        <w:rPr>
          <w:rFonts w:eastAsia="Batang"/>
          <w:lang w:eastAsia="ko-KR"/>
        </w:rPr>
      </w:pPr>
    </w:p>
    <w:p w14:paraId="4EBAE25D" w14:textId="77777777" w:rsidR="003E2E91" w:rsidRPr="00D00E3F" w:rsidRDefault="003E2E91" w:rsidP="003E2E91">
      <w:pPr>
        <w:keepLines/>
        <w:tabs>
          <w:tab w:val="center" w:pos="4320"/>
          <w:tab w:val="right" w:pos="8640"/>
        </w:tabs>
        <w:spacing w:before="600" w:line="180" w:lineRule="atLeast"/>
        <w:jc w:val="both"/>
        <w:rPr>
          <w:rFonts w:eastAsia="Batang"/>
          <w:lang w:eastAsia="ko-KR"/>
        </w:rPr>
      </w:pPr>
    </w:p>
    <w:p w14:paraId="728AEE09" w14:textId="77777777" w:rsidR="003E2E91" w:rsidRPr="00D00E3F" w:rsidRDefault="003E2E91" w:rsidP="003E2E91">
      <w:pPr>
        <w:rPr>
          <w:noProof/>
        </w:rPr>
      </w:pPr>
      <w:r w:rsidRPr="00D00E3F">
        <w:rPr>
          <w:noProof/>
        </w:rPr>
        <w:t>Kraj in datum:</w:t>
      </w:r>
      <w:r w:rsidRPr="00D00E3F">
        <w:rPr>
          <w:noProof/>
        </w:rPr>
        <w:tab/>
      </w:r>
      <w:r w:rsidRPr="00D00E3F">
        <w:rPr>
          <w:noProof/>
        </w:rPr>
        <w:tab/>
      </w:r>
      <w:r w:rsidRPr="00D00E3F">
        <w:rPr>
          <w:noProof/>
        </w:rPr>
        <w:tab/>
      </w:r>
      <w:r w:rsidRPr="00D00E3F">
        <w:rPr>
          <w:noProof/>
        </w:rPr>
        <w:tab/>
      </w:r>
      <w:r w:rsidRPr="00D00E3F">
        <w:rPr>
          <w:noProof/>
        </w:rPr>
        <w:tab/>
        <w:t>Žig:</w:t>
      </w:r>
      <w:r w:rsidRPr="00D00E3F">
        <w:rPr>
          <w:noProof/>
        </w:rPr>
        <w:tab/>
      </w:r>
      <w:r w:rsidRPr="00D00E3F">
        <w:rPr>
          <w:noProof/>
        </w:rPr>
        <w:tab/>
      </w:r>
      <w:r w:rsidRPr="00D00E3F">
        <w:rPr>
          <w:noProof/>
        </w:rPr>
        <w:tab/>
      </w:r>
      <w:r w:rsidRPr="00D00E3F">
        <w:rPr>
          <w:noProof/>
        </w:rPr>
        <w:tab/>
        <w:t>Podpis podizvajalca:</w:t>
      </w:r>
    </w:p>
    <w:p w14:paraId="56DAD0D2" w14:textId="77777777" w:rsidR="003E2E91" w:rsidRPr="00D00E3F" w:rsidRDefault="003E2E91" w:rsidP="003E2E91">
      <w:pPr>
        <w:spacing w:before="120" w:after="120"/>
        <w:rPr>
          <w:rFonts w:eastAsia="Batang"/>
          <w:color w:val="000000" w:themeColor="text1"/>
          <w:sz w:val="22"/>
          <w:szCs w:val="22"/>
          <w:lang w:eastAsia="ko-KR"/>
        </w:rPr>
      </w:pPr>
    </w:p>
    <w:p w14:paraId="2389E461" w14:textId="77777777" w:rsidR="003E2E91" w:rsidRPr="00D00E3F" w:rsidRDefault="003E2E91" w:rsidP="003E2E91">
      <w:pPr>
        <w:spacing w:before="120" w:after="120"/>
        <w:rPr>
          <w:rFonts w:eastAsia="Batang"/>
          <w:color w:val="000000" w:themeColor="text1"/>
          <w:sz w:val="22"/>
          <w:szCs w:val="22"/>
          <w:lang w:eastAsia="ko-KR"/>
        </w:rPr>
      </w:pPr>
    </w:p>
    <w:p w14:paraId="7C0B19C7" w14:textId="77777777" w:rsidR="003E2E91" w:rsidRPr="00D00E3F" w:rsidRDefault="003E2E91" w:rsidP="003E2E91">
      <w:pPr>
        <w:spacing w:before="120" w:after="120"/>
        <w:rPr>
          <w:rFonts w:eastAsia="Batang"/>
          <w:color w:val="000000" w:themeColor="text1"/>
          <w:sz w:val="22"/>
          <w:szCs w:val="22"/>
          <w:lang w:eastAsia="ko-KR"/>
        </w:rPr>
      </w:pPr>
    </w:p>
    <w:p w14:paraId="50E8DE81" w14:textId="77777777" w:rsidR="003F7159" w:rsidRPr="00D00E3F" w:rsidRDefault="003F7159" w:rsidP="003E2E91">
      <w:pPr>
        <w:spacing w:before="120" w:after="120"/>
        <w:rPr>
          <w:rFonts w:eastAsia="Batang"/>
          <w:color w:val="000000" w:themeColor="text1"/>
          <w:sz w:val="22"/>
          <w:szCs w:val="22"/>
          <w:lang w:eastAsia="ko-KR"/>
        </w:rPr>
      </w:pPr>
    </w:p>
    <w:p w14:paraId="10ACD468" w14:textId="77777777" w:rsidR="003F7159" w:rsidRPr="00D00E3F" w:rsidRDefault="003F7159" w:rsidP="003E2E91">
      <w:pPr>
        <w:spacing w:before="120" w:after="120"/>
        <w:rPr>
          <w:rFonts w:eastAsia="Batang"/>
          <w:color w:val="000000" w:themeColor="text1"/>
          <w:sz w:val="22"/>
          <w:szCs w:val="22"/>
          <w:lang w:eastAsia="ko-KR"/>
        </w:rPr>
      </w:pPr>
    </w:p>
    <w:p w14:paraId="515D4F94" w14:textId="77777777" w:rsidR="003F7159" w:rsidRPr="00D00E3F" w:rsidRDefault="003F7159" w:rsidP="003E2E91">
      <w:pPr>
        <w:spacing w:before="120" w:after="120"/>
        <w:rPr>
          <w:rFonts w:eastAsia="Batang"/>
          <w:color w:val="000000" w:themeColor="text1"/>
          <w:sz w:val="22"/>
          <w:szCs w:val="22"/>
          <w:lang w:eastAsia="ko-KR"/>
        </w:rPr>
      </w:pPr>
    </w:p>
    <w:p w14:paraId="03C2CAA5" w14:textId="77777777" w:rsidR="003F7159" w:rsidRPr="00D00E3F" w:rsidRDefault="003F7159" w:rsidP="003E2E91">
      <w:pPr>
        <w:spacing w:before="120" w:after="120"/>
        <w:rPr>
          <w:rFonts w:eastAsia="Batang"/>
          <w:color w:val="000000" w:themeColor="text1"/>
          <w:sz w:val="22"/>
          <w:szCs w:val="22"/>
          <w:lang w:eastAsia="ko-KR"/>
        </w:rPr>
      </w:pPr>
    </w:p>
    <w:p w14:paraId="62E4C24E" w14:textId="77777777" w:rsidR="003E2E91" w:rsidRPr="00D00E3F" w:rsidRDefault="003E2E91" w:rsidP="00A0707B">
      <w:pPr>
        <w:spacing w:line="276" w:lineRule="auto"/>
        <w:jc w:val="both"/>
        <w:rPr>
          <w:rFonts w:eastAsia="Batang"/>
          <w:b/>
          <w:color w:val="000000" w:themeColor="text1"/>
          <w:lang w:eastAsia="ko-KR"/>
        </w:rPr>
      </w:pPr>
      <w:r w:rsidRPr="00D00E3F">
        <w:rPr>
          <w:rFonts w:eastAsia="Batang"/>
          <w:b/>
          <w:color w:val="000000" w:themeColor="text1"/>
          <w:lang w:eastAsia="ko-KR"/>
        </w:rPr>
        <w:t>Opomba: Predmetno soglasje podizvajalca se predloži v ponudbi v kolikor podizvajalec v skladu z določbo 5. odstavka 94. člena ZJN-3 zahteva neposredno plačilo s strani naročnika.</w:t>
      </w:r>
    </w:p>
    <w:p w14:paraId="7CFF042C" w14:textId="77777777" w:rsidR="00EF6FDA" w:rsidRPr="00D00E3F" w:rsidRDefault="00EF6FDA" w:rsidP="003E2E91">
      <w:pPr>
        <w:spacing w:line="276" w:lineRule="auto"/>
        <w:rPr>
          <w:rFonts w:eastAsia="Batang"/>
          <w:b/>
          <w:color w:val="000000" w:themeColor="text1"/>
          <w:lang w:eastAsia="ko-KR"/>
        </w:rPr>
      </w:pPr>
    </w:p>
    <w:p w14:paraId="5E500405" w14:textId="77777777" w:rsidR="00EF6FDA" w:rsidRPr="00D00E3F" w:rsidRDefault="00EF6FDA" w:rsidP="003E2E91">
      <w:pPr>
        <w:spacing w:line="276" w:lineRule="auto"/>
        <w:rPr>
          <w:rFonts w:eastAsia="Batang"/>
          <w:b/>
          <w:color w:val="000000" w:themeColor="text1"/>
          <w:lang w:eastAsia="ko-KR"/>
        </w:rPr>
      </w:pPr>
    </w:p>
    <w:p w14:paraId="3EB70D5B" w14:textId="77777777" w:rsidR="00EF6FDA" w:rsidRPr="00D00E3F" w:rsidRDefault="00EF6FDA" w:rsidP="003E2E91">
      <w:pPr>
        <w:spacing w:line="276" w:lineRule="auto"/>
        <w:rPr>
          <w:rFonts w:eastAsia="Batang"/>
          <w:b/>
          <w:color w:val="000000" w:themeColor="text1"/>
          <w:lang w:eastAsia="ko-KR"/>
        </w:rPr>
      </w:pPr>
    </w:p>
    <w:p w14:paraId="0F883839" w14:textId="77777777" w:rsidR="00EF6FDA" w:rsidRPr="00D00E3F" w:rsidRDefault="00EF6FDA" w:rsidP="003E2E91">
      <w:pPr>
        <w:spacing w:line="276" w:lineRule="auto"/>
        <w:rPr>
          <w:rFonts w:eastAsia="Batang"/>
          <w:b/>
          <w:color w:val="000000" w:themeColor="text1"/>
          <w:lang w:eastAsia="ko-KR"/>
        </w:rPr>
      </w:pPr>
    </w:p>
    <w:p w14:paraId="77E1A637" w14:textId="77777777" w:rsidR="00EF6FDA" w:rsidRPr="00D00E3F" w:rsidRDefault="00EF6FDA" w:rsidP="003E2E91">
      <w:pPr>
        <w:spacing w:line="276" w:lineRule="auto"/>
        <w:rPr>
          <w:rFonts w:eastAsia="Batang"/>
          <w:b/>
          <w:color w:val="000000" w:themeColor="text1"/>
          <w:lang w:eastAsia="ko-KR"/>
        </w:rPr>
      </w:pPr>
    </w:p>
    <w:p w14:paraId="26B27F12" w14:textId="77777777" w:rsidR="00EF6FDA" w:rsidRPr="00D00E3F" w:rsidRDefault="00EF6FDA" w:rsidP="003E2E91">
      <w:pPr>
        <w:spacing w:line="276" w:lineRule="auto"/>
        <w:rPr>
          <w:rFonts w:eastAsia="Batang"/>
          <w:b/>
          <w:color w:val="000000" w:themeColor="text1"/>
          <w:lang w:eastAsia="ko-KR"/>
        </w:rPr>
      </w:pPr>
    </w:p>
    <w:p w14:paraId="28C1AF61" w14:textId="20F064CC" w:rsidR="003E2E91" w:rsidRPr="00D00E3F" w:rsidRDefault="003F7159" w:rsidP="00F32528">
      <w:pPr>
        <w:pStyle w:val="Naslov2"/>
        <w:rPr>
          <w:rFonts w:ascii="Times New Roman" w:hAnsi="Times New Roman" w:cs="Times New Roman"/>
          <w:i w:val="0"/>
          <w:sz w:val="24"/>
          <w:szCs w:val="24"/>
        </w:rPr>
      </w:pPr>
      <w:bookmarkStart w:id="41" w:name="_Toc453065389"/>
      <w:bookmarkStart w:id="42" w:name="_Toc492474477"/>
      <w:bookmarkStart w:id="43" w:name="_Toc514231617"/>
      <w:bookmarkStart w:id="44" w:name="_Toc514231952"/>
      <w:bookmarkStart w:id="45" w:name="_Toc516144211"/>
      <w:bookmarkStart w:id="46" w:name="_Toc532533804"/>
      <w:bookmarkStart w:id="47" w:name="_Toc57805106"/>
      <w:r w:rsidRPr="00D00E3F">
        <w:rPr>
          <w:rFonts w:ascii="Times New Roman" w:hAnsi="Times New Roman" w:cs="Times New Roman"/>
          <w:i w:val="0"/>
          <w:sz w:val="24"/>
          <w:szCs w:val="24"/>
        </w:rPr>
        <w:lastRenderedPageBreak/>
        <w:t>O</w:t>
      </w:r>
      <w:r w:rsidR="003E2E91" w:rsidRPr="00D00E3F">
        <w:rPr>
          <w:rFonts w:ascii="Times New Roman" w:hAnsi="Times New Roman" w:cs="Times New Roman"/>
          <w:i w:val="0"/>
          <w:sz w:val="24"/>
          <w:szCs w:val="24"/>
        </w:rPr>
        <w:t>brazec</w:t>
      </w:r>
      <w:bookmarkEnd w:id="41"/>
      <w:bookmarkEnd w:id="42"/>
      <w:bookmarkEnd w:id="43"/>
      <w:bookmarkEnd w:id="44"/>
      <w:bookmarkEnd w:id="45"/>
      <w:bookmarkEnd w:id="46"/>
      <w:r w:rsidR="000B37E4">
        <w:rPr>
          <w:rFonts w:ascii="Times New Roman" w:hAnsi="Times New Roman" w:cs="Times New Roman"/>
          <w:i w:val="0"/>
          <w:sz w:val="24"/>
          <w:szCs w:val="24"/>
        </w:rPr>
        <w:t xml:space="preserve"> </w:t>
      </w:r>
      <w:r w:rsidR="005770B5" w:rsidRPr="00D00E3F">
        <w:rPr>
          <w:rFonts w:ascii="Times New Roman" w:hAnsi="Times New Roman" w:cs="Times New Roman"/>
          <w:i w:val="0"/>
          <w:sz w:val="24"/>
          <w:szCs w:val="24"/>
        </w:rPr>
        <w:t>1</w:t>
      </w:r>
      <w:bookmarkEnd w:id="47"/>
      <w:r w:rsidR="000B37E4">
        <w:rPr>
          <w:rFonts w:ascii="Times New Roman" w:hAnsi="Times New Roman" w:cs="Times New Roman"/>
          <w:i w:val="0"/>
          <w:sz w:val="24"/>
          <w:szCs w:val="24"/>
        </w:rPr>
        <w:t>0</w:t>
      </w:r>
    </w:p>
    <w:p w14:paraId="2971EDE9" w14:textId="77777777" w:rsidR="003E2E91" w:rsidRPr="00D00E3F" w:rsidRDefault="003E2E91" w:rsidP="003E2E91">
      <w:pPr>
        <w:autoSpaceDE w:val="0"/>
        <w:autoSpaceDN w:val="0"/>
        <w:adjustRightInd w:val="0"/>
        <w:spacing w:before="120"/>
        <w:rPr>
          <w:rFonts w:eastAsia="Batang"/>
          <w:lang w:eastAsia="ko-KR"/>
        </w:rPr>
      </w:pPr>
    </w:p>
    <w:p w14:paraId="12C0DD09" w14:textId="77777777" w:rsidR="003E2E91" w:rsidRPr="00D00E3F" w:rsidRDefault="003E2E91" w:rsidP="003E2E91">
      <w:pPr>
        <w:autoSpaceDE w:val="0"/>
        <w:autoSpaceDN w:val="0"/>
        <w:adjustRightInd w:val="0"/>
        <w:spacing w:before="120"/>
        <w:rPr>
          <w:rFonts w:eastAsia="Batang"/>
          <w:lang w:eastAsia="ko-KR"/>
        </w:rPr>
      </w:pPr>
      <w:r w:rsidRPr="00D00E3F">
        <w:rPr>
          <w:rFonts w:eastAsia="Batang"/>
          <w:lang w:eastAsia="ko-KR"/>
        </w:rPr>
        <w:t>PONUDNIK:</w:t>
      </w:r>
    </w:p>
    <w:p w14:paraId="0BEC7080"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08A483E5" w14:textId="77777777" w:rsidR="003E2E91" w:rsidRPr="00D00E3F" w:rsidRDefault="003E2E91" w:rsidP="0096694E">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2A648DCF" w14:textId="77777777" w:rsidR="003E2E91" w:rsidRPr="00D00E3F" w:rsidRDefault="003E2E91" w:rsidP="003E2E91">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14:paraId="6EA0F8B7" w14:textId="77777777" w:rsidR="003E2E91" w:rsidRPr="00D00E3F" w:rsidRDefault="003E2E91" w:rsidP="003E2E91">
      <w:pPr>
        <w:autoSpaceDE w:val="0"/>
        <w:autoSpaceDN w:val="0"/>
        <w:adjustRightInd w:val="0"/>
        <w:spacing w:before="120"/>
        <w:rPr>
          <w:rFonts w:eastAsia="Batang"/>
          <w:lang w:eastAsia="ko-KR"/>
        </w:rPr>
      </w:pPr>
    </w:p>
    <w:p w14:paraId="30727F5D" w14:textId="77777777" w:rsidR="003E2E91" w:rsidRPr="00D00E3F" w:rsidRDefault="003E2E91" w:rsidP="003E2E91">
      <w:pPr>
        <w:autoSpaceDE w:val="0"/>
        <w:autoSpaceDN w:val="0"/>
        <w:adjustRightInd w:val="0"/>
        <w:spacing w:before="120"/>
        <w:jc w:val="center"/>
        <w:rPr>
          <w:rFonts w:eastAsia="Batang"/>
          <w:b/>
          <w:lang w:eastAsia="ko-KR"/>
        </w:rPr>
      </w:pPr>
      <w:r w:rsidRPr="00D00E3F">
        <w:rPr>
          <w:rFonts w:eastAsia="Batang"/>
          <w:b/>
          <w:lang w:eastAsia="ko-KR"/>
        </w:rPr>
        <w:t>SEZNAM PODIZVAJALCEV</w:t>
      </w:r>
    </w:p>
    <w:p w14:paraId="338CE86E" w14:textId="77777777" w:rsidR="003E2E91" w:rsidRPr="00D00E3F" w:rsidRDefault="003E2E91" w:rsidP="003E2E91">
      <w:pPr>
        <w:autoSpaceDE w:val="0"/>
        <w:autoSpaceDN w:val="0"/>
        <w:adjustRightInd w:val="0"/>
        <w:spacing w:before="120"/>
        <w:jc w:val="both"/>
        <w:rPr>
          <w:rFonts w:eastAsia="Batang"/>
          <w:b/>
          <w:lang w:eastAsia="ko-KR"/>
        </w:rPr>
      </w:pPr>
    </w:p>
    <w:p w14:paraId="3FBD8F0A" w14:textId="2DCD68B1" w:rsidR="003E2E91" w:rsidRPr="00D00E3F" w:rsidRDefault="003E2E91" w:rsidP="00A0707B">
      <w:pPr>
        <w:autoSpaceDE w:val="0"/>
        <w:autoSpaceDN w:val="0"/>
        <w:adjustRightInd w:val="0"/>
        <w:spacing w:before="120"/>
        <w:jc w:val="both"/>
        <w:rPr>
          <w:rFonts w:eastAsia="Batang"/>
          <w:b/>
          <w:bCs/>
          <w:lang w:eastAsia="ko-KR"/>
        </w:rPr>
      </w:pPr>
      <w:r w:rsidRPr="00D00E3F">
        <w:rPr>
          <w:rFonts w:ascii="TimesNewRoman" w:eastAsia="Batang" w:hAnsi="TimesNewRoman" w:cs="TimesNewRoman"/>
          <w:lang w:eastAsia="ko-KR"/>
        </w:rPr>
        <w:t xml:space="preserve">Predmet javnega naročila: </w:t>
      </w:r>
      <w:r w:rsidRPr="00D00E3F">
        <w:rPr>
          <w:rFonts w:eastAsia="Batang"/>
          <w:b/>
          <w:bCs/>
          <w:lang w:eastAsia="ko-KR"/>
        </w:rPr>
        <w:t>»</w:t>
      </w:r>
      <w:r w:rsidR="004B1CF3" w:rsidRPr="004B1CF3">
        <w:rPr>
          <w:b/>
          <w:bCs/>
        </w:rPr>
        <w:t>Maziva 2022-2023</w:t>
      </w:r>
      <w:r w:rsidRPr="00D00E3F">
        <w:rPr>
          <w:rFonts w:eastAsia="Batang"/>
          <w:b/>
          <w:bCs/>
          <w:lang w:eastAsia="ko-KR"/>
        </w:rPr>
        <w:t>«</w:t>
      </w:r>
    </w:p>
    <w:p w14:paraId="66254C9F"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D00E3F"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Vrednost (v EUR z DDV) in delež (v %):</w:t>
            </w:r>
          </w:p>
        </w:tc>
      </w:tr>
      <w:tr w:rsidR="003E2E91" w:rsidRPr="00D00E3F"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10A05060" w14:textId="77777777" w:rsidR="003E2E91" w:rsidRPr="00D00E3F" w:rsidRDefault="003E2E91" w:rsidP="003E2E91">
            <w:pPr>
              <w:rPr>
                <w:rFonts w:ascii="TimesNewRoman" w:eastAsia="Batang" w:hAnsi="TimesNewRoman" w:cs="TimesNewRoman"/>
                <w:lang w:eastAsia="ko-KR"/>
              </w:rPr>
            </w:pPr>
          </w:p>
          <w:p w14:paraId="7138242D"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4139" w:type="dxa"/>
          </w:tcPr>
          <w:p w14:paraId="11D0C01F" w14:textId="77777777" w:rsidR="003E2E91" w:rsidRPr="00D00E3F" w:rsidRDefault="003E2E91" w:rsidP="003E2E91">
            <w:pPr>
              <w:rPr>
                <w:rFonts w:ascii="TimesNewRoman" w:eastAsia="Batang" w:hAnsi="TimesNewRoman" w:cs="TimesNewRoman"/>
                <w:lang w:eastAsia="ko-KR"/>
              </w:rPr>
            </w:pPr>
          </w:p>
          <w:p w14:paraId="10671CC9"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D00E3F"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25644A3E"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4139" w:type="dxa"/>
          </w:tcPr>
          <w:p w14:paraId="1380F9ED"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D00E3F"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D00E3F" w:rsidRDefault="003E2E91" w:rsidP="003E2E91">
            <w:pPr>
              <w:autoSpaceDE w:val="0"/>
              <w:autoSpaceDN w:val="0"/>
              <w:adjustRightInd w:val="0"/>
              <w:spacing w:before="120"/>
              <w:jc w:val="center"/>
              <w:rPr>
                <w:rFonts w:ascii="TimesNewRoman" w:eastAsia="Batang" w:hAnsi="TimesNewRoman" w:cs="TimesNewRoman"/>
                <w:b/>
                <w:strike/>
                <w:lang w:eastAsia="ko-KR"/>
              </w:rPr>
            </w:pPr>
          </w:p>
        </w:tc>
        <w:tc>
          <w:tcPr>
            <w:tcW w:w="3545" w:type="dxa"/>
          </w:tcPr>
          <w:p w14:paraId="7BD601C1"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c>
          <w:tcPr>
            <w:tcW w:w="4139" w:type="dxa"/>
          </w:tcPr>
          <w:p w14:paraId="5C0E4485" w14:textId="77777777" w:rsidR="003E2E91" w:rsidRPr="00D00E3F" w:rsidRDefault="003E2E91" w:rsidP="003E2E91">
            <w:pPr>
              <w:autoSpaceDE w:val="0"/>
              <w:autoSpaceDN w:val="0"/>
              <w:adjustRightInd w:val="0"/>
              <w:spacing w:before="120"/>
              <w:jc w:val="center"/>
              <w:rPr>
                <w:rFonts w:ascii="TimesNewRoman" w:eastAsia="Batang" w:hAnsi="TimesNewRoman" w:cs="TimesNewRoman"/>
                <w:lang w:eastAsia="ko-KR"/>
              </w:rPr>
            </w:pPr>
          </w:p>
        </w:tc>
      </w:tr>
    </w:tbl>
    <w:p w14:paraId="60045157" w14:textId="77777777" w:rsidR="003E2E91" w:rsidRPr="00D00E3F" w:rsidRDefault="003E2E91" w:rsidP="003E2E91">
      <w:pPr>
        <w:autoSpaceDE w:val="0"/>
        <w:autoSpaceDN w:val="0"/>
        <w:adjustRightInd w:val="0"/>
        <w:spacing w:before="120"/>
        <w:rPr>
          <w:rFonts w:ascii="TimesNewRoman" w:eastAsia="Batang" w:hAnsi="TimesNewRoman" w:cs="TimesNewRoman"/>
          <w:lang w:eastAsia="ko-KR"/>
        </w:rPr>
      </w:pPr>
    </w:p>
    <w:p w14:paraId="20B14F19" w14:textId="77777777" w:rsidR="003E2E91" w:rsidRPr="00D00E3F"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4D34396A" w14:textId="77777777" w:rsidR="003E2E91" w:rsidRPr="00D00E3F"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678B6E59" w14:textId="77777777" w:rsidR="003E2E91" w:rsidRPr="00D00E3F" w:rsidRDefault="003E2E91" w:rsidP="003E2E91">
      <w:pPr>
        <w:rPr>
          <w:noProof/>
        </w:rPr>
      </w:pPr>
      <w:r w:rsidRPr="00D00E3F">
        <w:rPr>
          <w:noProof/>
        </w:rPr>
        <w:t>Kraj in datum:</w:t>
      </w:r>
      <w:r w:rsidRPr="00D00E3F">
        <w:rPr>
          <w:noProof/>
        </w:rPr>
        <w:tab/>
      </w:r>
      <w:r w:rsidRPr="00D00E3F">
        <w:rPr>
          <w:noProof/>
        </w:rPr>
        <w:tab/>
      </w:r>
      <w:r w:rsidRPr="00D00E3F">
        <w:rPr>
          <w:noProof/>
        </w:rPr>
        <w:tab/>
      </w:r>
      <w:r w:rsidRPr="00D00E3F">
        <w:rPr>
          <w:noProof/>
        </w:rPr>
        <w:tab/>
      </w:r>
      <w:r w:rsidRPr="00D00E3F">
        <w:rPr>
          <w:noProof/>
        </w:rPr>
        <w:tab/>
        <w:t>Žig:</w:t>
      </w:r>
      <w:r w:rsidRPr="00D00E3F">
        <w:rPr>
          <w:noProof/>
        </w:rPr>
        <w:tab/>
      </w:r>
      <w:r w:rsidRPr="00D00E3F">
        <w:rPr>
          <w:noProof/>
        </w:rPr>
        <w:tab/>
      </w:r>
      <w:r w:rsidRPr="00D00E3F">
        <w:rPr>
          <w:noProof/>
        </w:rPr>
        <w:tab/>
      </w:r>
      <w:r w:rsidRPr="00D00E3F">
        <w:rPr>
          <w:noProof/>
        </w:rPr>
        <w:tab/>
        <w:t>Podpis ponudnika:</w:t>
      </w:r>
    </w:p>
    <w:p w14:paraId="6B153A2D" w14:textId="77777777" w:rsidR="003E2E91" w:rsidRPr="00D00E3F" w:rsidRDefault="003E2E91" w:rsidP="003E2E91">
      <w:pPr>
        <w:autoSpaceDE w:val="0"/>
        <w:autoSpaceDN w:val="0"/>
        <w:adjustRightInd w:val="0"/>
        <w:spacing w:before="120"/>
        <w:rPr>
          <w:rFonts w:ascii="TimesNewRoman" w:eastAsia="Batang" w:hAnsi="TimesNewRoman" w:cs="TimesNewRoman"/>
          <w:b/>
          <w:strike/>
          <w:lang w:eastAsia="ko-KR"/>
        </w:rPr>
      </w:pPr>
    </w:p>
    <w:p w14:paraId="2865B521" w14:textId="77777777" w:rsidR="00B40E2F" w:rsidRPr="00D00E3F" w:rsidRDefault="00B40E2F" w:rsidP="00B40E2F">
      <w:pPr>
        <w:pStyle w:val="Noga"/>
        <w:tabs>
          <w:tab w:val="clear" w:pos="4536"/>
          <w:tab w:val="clear" w:pos="9072"/>
        </w:tabs>
        <w:rPr>
          <w:b/>
        </w:rPr>
      </w:pPr>
    </w:p>
    <w:p w14:paraId="60E2724D" w14:textId="77777777" w:rsidR="005B1108" w:rsidRPr="00D00E3F" w:rsidRDefault="005B1108" w:rsidP="00B40E2F">
      <w:pPr>
        <w:autoSpaceDE w:val="0"/>
        <w:autoSpaceDN w:val="0"/>
        <w:adjustRightInd w:val="0"/>
        <w:jc w:val="right"/>
      </w:pPr>
      <w:r w:rsidRPr="00D00E3F">
        <w:br w:type="page"/>
      </w:r>
    </w:p>
    <w:p w14:paraId="6A47E077" w14:textId="588F2275" w:rsidR="006C559E" w:rsidRDefault="00477B08" w:rsidP="00E35DC9">
      <w:pPr>
        <w:pStyle w:val="Naslov2"/>
        <w:rPr>
          <w:rFonts w:ascii="Times New Roman" w:eastAsia="Batang" w:hAnsi="Times New Roman" w:cs="Times New Roman"/>
          <w:i w:val="0"/>
          <w:sz w:val="24"/>
          <w:szCs w:val="24"/>
          <w:lang w:eastAsia="ko-KR"/>
        </w:rPr>
      </w:pPr>
      <w:bookmarkStart w:id="48" w:name="_Toc532533806"/>
      <w:bookmarkStart w:id="49" w:name="_Toc57805107"/>
      <w:r w:rsidRPr="00D00E3F">
        <w:rPr>
          <w:rFonts w:ascii="Times New Roman" w:eastAsia="Batang" w:hAnsi="Times New Roman" w:cs="Times New Roman"/>
          <w:i w:val="0"/>
          <w:sz w:val="24"/>
          <w:szCs w:val="24"/>
          <w:lang w:eastAsia="ko-KR"/>
        </w:rPr>
        <w:lastRenderedPageBreak/>
        <w:t>Obrazec 1</w:t>
      </w:r>
      <w:bookmarkEnd w:id="48"/>
      <w:bookmarkEnd w:id="49"/>
      <w:r w:rsidR="000B37E4">
        <w:rPr>
          <w:rFonts w:ascii="Times New Roman" w:eastAsia="Batang" w:hAnsi="Times New Roman" w:cs="Times New Roman"/>
          <w:i w:val="0"/>
          <w:sz w:val="24"/>
          <w:szCs w:val="24"/>
          <w:lang w:eastAsia="ko-KR"/>
        </w:rPr>
        <w:t>1</w:t>
      </w:r>
    </w:p>
    <w:p w14:paraId="627B3608" w14:textId="77777777" w:rsidR="00E27AC6" w:rsidRDefault="00E27AC6" w:rsidP="00E27AC6">
      <w:pPr>
        <w:rPr>
          <w:rFonts w:eastAsia="Batang"/>
          <w:lang w:eastAsia="ko-KR"/>
        </w:rPr>
      </w:pPr>
    </w:p>
    <w:p w14:paraId="27835B6A" w14:textId="77777777" w:rsidR="001F5C36" w:rsidRDefault="001F5C36" w:rsidP="001F5C36">
      <w:pPr>
        <w:jc w:val="center"/>
        <w:rPr>
          <w:b/>
        </w:rPr>
      </w:pPr>
      <w:r>
        <w:rPr>
          <w:b/>
        </w:rPr>
        <w:t>REFERENCE PONUDNIKA</w:t>
      </w:r>
    </w:p>
    <w:p w14:paraId="7556C93F" w14:textId="77777777" w:rsidR="001F5C36" w:rsidRPr="00E27AC6" w:rsidRDefault="001F5C36" w:rsidP="001F5C36">
      <w:pPr>
        <w:jc w:val="center"/>
      </w:pPr>
    </w:p>
    <w:p w14:paraId="1D736AA1" w14:textId="77777777" w:rsidR="001F5C36" w:rsidRPr="00E27AC6" w:rsidRDefault="001F5C36" w:rsidP="001F5C36">
      <w:pPr>
        <w:spacing w:line="252" w:lineRule="auto"/>
        <w:jc w:val="both"/>
      </w:pPr>
      <w:r w:rsidRPr="00E27AC6">
        <w:t>Številka predračuna:</w:t>
      </w:r>
      <w:r w:rsidRPr="00E27AC6">
        <w:tab/>
        <w:t>_____________</w:t>
      </w:r>
    </w:p>
    <w:p w14:paraId="6FCE55F6" w14:textId="77777777" w:rsidR="001F5C36" w:rsidRPr="00E27AC6" w:rsidRDefault="001F5C36" w:rsidP="001F5C36">
      <w:pPr>
        <w:spacing w:line="252" w:lineRule="auto"/>
        <w:jc w:val="both"/>
      </w:pPr>
      <w:r w:rsidRPr="00E27AC6">
        <w:t>Datum:</w:t>
      </w:r>
      <w:r w:rsidRPr="00E27AC6">
        <w:tab/>
        <w:t>___________________</w:t>
      </w:r>
    </w:p>
    <w:p w14:paraId="59C4B667" w14:textId="77777777" w:rsidR="001F5C36" w:rsidRDefault="001F5C36" w:rsidP="001F5C36">
      <w:pPr>
        <w:jc w:val="both"/>
        <w:rPr>
          <w:b/>
          <w:szCs w:val="20"/>
        </w:rPr>
      </w:pPr>
    </w:p>
    <w:p w14:paraId="6A9666F4" w14:textId="77777777" w:rsidR="001F5C36" w:rsidRDefault="001F5C36" w:rsidP="001F5C36">
      <w:pPr>
        <w:spacing w:before="120"/>
        <w:jc w:val="both"/>
        <w:rPr>
          <w:rFonts w:eastAsia="Batang"/>
          <w:lang w:eastAsia="ko-KR"/>
        </w:rPr>
      </w:pPr>
      <w:r w:rsidRPr="00B72EFA">
        <w:rPr>
          <w:rFonts w:eastAsia="Batang"/>
          <w:lang w:eastAsia="ko-KR"/>
        </w:rPr>
        <w:t>Ponudnik mora izpolnjevati pogoj za dokazovanje tehnične sposobnosti in sicer:</w:t>
      </w:r>
    </w:p>
    <w:p w14:paraId="26F8A12B" w14:textId="77777777" w:rsidR="001F5C36" w:rsidRDefault="001F5C36" w:rsidP="001F5C36">
      <w:pPr>
        <w:spacing w:before="120"/>
        <w:jc w:val="both"/>
        <w:rPr>
          <w:rFonts w:eastAsia="Batang"/>
          <w:lang w:eastAsia="ko-KR"/>
        </w:rPr>
      </w:pPr>
    </w:p>
    <w:p w14:paraId="2B4BB222" w14:textId="00E8EA35" w:rsidR="001F5C36" w:rsidRPr="004B1CF3" w:rsidRDefault="001F5C36" w:rsidP="001F5C36">
      <w:pPr>
        <w:jc w:val="both"/>
        <w:rPr>
          <w:rFonts w:eastAsia="Batang"/>
          <w:lang w:eastAsia="ko-KR"/>
        </w:rPr>
      </w:pPr>
      <w:r w:rsidRPr="005C7D00">
        <w:rPr>
          <w:rFonts w:eastAsia="Batang"/>
          <w:lang w:eastAsia="ko-KR"/>
        </w:rPr>
        <w:t xml:space="preserve">potrebno je navesti podatke za zaključene dobave, iz katerih bo razvidno, da je ponudnik v </w:t>
      </w:r>
      <w:r w:rsidR="00214C9B" w:rsidRPr="004B1CF3">
        <w:rPr>
          <w:rFonts w:eastAsia="Batang"/>
          <w:b/>
          <w:lang w:eastAsia="ko-KR"/>
        </w:rPr>
        <w:t>zadnjih 5 (petih</w:t>
      </w:r>
      <w:r w:rsidRPr="004B1CF3">
        <w:rPr>
          <w:rFonts w:eastAsia="Batang"/>
          <w:b/>
          <w:lang w:eastAsia="ko-KR"/>
        </w:rPr>
        <w:t>) letih</w:t>
      </w:r>
      <w:r w:rsidRPr="004B1CF3">
        <w:rPr>
          <w:rFonts w:eastAsia="Batang"/>
          <w:lang w:eastAsia="ko-KR"/>
        </w:rPr>
        <w:t xml:space="preserve"> pred dnevom objave tega javne</w:t>
      </w:r>
      <w:r w:rsidR="004B1CF3">
        <w:rPr>
          <w:rFonts w:eastAsia="Batang"/>
          <w:lang w:eastAsia="ko-KR"/>
        </w:rPr>
        <w:t>ga razpisa dobavil maziva</w:t>
      </w:r>
      <w:r w:rsidRPr="004B1CF3">
        <w:rPr>
          <w:rFonts w:eastAsia="Batang"/>
          <w:lang w:eastAsia="ko-KR"/>
        </w:rPr>
        <w:t xml:space="preserve">, ki so predmet tega javnega naročila, najmanj </w:t>
      </w:r>
      <w:r w:rsidRPr="004B1CF3">
        <w:rPr>
          <w:rFonts w:eastAsia="Batang"/>
          <w:b/>
          <w:lang w:eastAsia="ko-KR"/>
        </w:rPr>
        <w:t>enemu</w:t>
      </w:r>
      <w:r w:rsidRPr="004B1CF3">
        <w:rPr>
          <w:rFonts w:eastAsia="Batang"/>
          <w:lang w:eastAsia="ko-KR"/>
        </w:rPr>
        <w:t xml:space="preserve"> </w:t>
      </w:r>
      <w:r w:rsidR="00065518" w:rsidRPr="004B1CF3">
        <w:rPr>
          <w:rFonts w:eastAsia="Batang"/>
          <w:lang w:eastAsia="ko-KR"/>
        </w:rPr>
        <w:t>pooblaščenemu serviserju ali izdelovalcu vozil v avtomobilski ali železniški industriji.</w:t>
      </w:r>
    </w:p>
    <w:p w14:paraId="11FD8F15" w14:textId="77777777" w:rsidR="001F5C36" w:rsidRPr="006B65C2" w:rsidRDefault="001F5C36" w:rsidP="001F5C36">
      <w:pPr>
        <w:jc w:val="both"/>
        <w:rPr>
          <w:b/>
          <w:strike/>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3118"/>
        <w:gridCol w:w="3544"/>
      </w:tblGrid>
      <w:tr w:rsidR="001F5C36" w:rsidRPr="006B65C2" w14:paraId="603FCDBD" w14:textId="77777777" w:rsidTr="001F5C36">
        <w:tc>
          <w:tcPr>
            <w:tcW w:w="3256" w:type="dxa"/>
            <w:vAlign w:val="center"/>
          </w:tcPr>
          <w:p w14:paraId="4766CC1B" w14:textId="77777777" w:rsidR="001F5C36" w:rsidRPr="006B65C2" w:rsidRDefault="001F5C36" w:rsidP="001F5C36">
            <w:pPr>
              <w:jc w:val="center"/>
            </w:pPr>
            <w:r w:rsidRPr="006B65C2">
              <w:rPr>
                <w:sz w:val="22"/>
                <w:szCs w:val="22"/>
              </w:rPr>
              <w:t>Dobava/Pogodba</w:t>
            </w:r>
            <w:r>
              <w:rPr>
                <w:sz w:val="22"/>
                <w:szCs w:val="22"/>
              </w:rPr>
              <w:t xml:space="preserve"> </w:t>
            </w:r>
          </w:p>
        </w:tc>
        <w:tc>
          <w:tcPr>
            <w:tcW w:w="3118" w:type="dxa"/>
            <w:vAlign w:val="center"/>
          </w:tcPr>
          <w:p w14:paraId="4DB0F97B" w14:textId="77777777" w:rsidR="001F5C36" w:rsidRPr="006B65C2" w:rsidRDefault="001F5C36" w:rsidP="001F5C36">
            <w:pPr>
              <w:jc w:val="center"/>
            </w:pPr>
            <w:r w:rsidRPr="006B65C2">
              <w:rPr>
                <w:sz w:val="22"/>
                <w:szCs w:val="22"/>
              </w:rPr>
              <w:t>Datum zaključka</w:t>
            </w:r>
          </w:p>
        </w:tc>
        <w:tc>
          <w:tcPr>
            <w:tcW w:w="3544" w:type="dxa"/>
            <w:vAlign w:val="center"/>
          </w:tcPr>
          <w:p w14:paraId="195FBD13" w14:textId="77777777" w:rsidR="001F5C36" w:rsidRPr="006B65C2" w:rsidRDefault="001F5C36" w:rsidP="001F5C36">
            <w:pPr>
              <w:jc w:val="center"/>
            </w:pPr>
            <w:r w:rsidRPr="006B65C2">
              <w:rPr>
                <w:sz w:val="22"/>
                <w:szCs w:val="22"/>
              </w:rPr>
              <w:t>Naročnik</w:t>
            </w:r>
          </w:p>
          <w:p w14:paraId="08E55022" w14:textId="77777777" w:rsidR="001F5C36" w:rsidRPr="006B65C2" w:rsidRDefault="001F5C36" w:rsidP="001F5C36">
            <w:pPr>
              <w:jc w:val="center"/>
            </w:pPr>
            <w:r w:rsidRPr="006B65C2">
              <w:rPr>
                <w:sz w:val="22"/>
                <w:szCs w:val="22"/>
              </w:rPr>
              <w:t>(naziv in naslov)</w:t>
            </w:r>
          </w:p>
        </w:tc>
      </w:tr>
      <w:tr w:rsidR="001F5C36" w:rsidRPr="006B65C2" w14:paraId="70E905DB" w14:textId="77777777" w:rsidTr="001F5C36">
        <w:tc>
          <w:tcPr>
            <w:tcW w:w="3256" w:type="dxa"/>
            <w:vAlign w:val="center"/>
          </w:tcPr>
          <w:p w14:paraId="0AC4BE01" w14:textId="77777777" w:rsidR="001F5C36" w:rsidRPr="006B65C2" w:rsidRDefault="001F5C36" w:rsidP="001F5C36">
            <w:pPr>
              <w:jc w:val="center"/>
            </w:pPr>
          </w:p>
          <w:p w14:paraId="38B9E6E2" w14:textId="77777777" w:rsidR="001F5C36" w:rsidRPr="006B65C2" w:rsidRDefault="001F5C36" w:rsidP="001F5C36">
            <w:pPr>
              <w:jc w:val="center"/>
            </w:pPr>
          </w:p>
        </w:tc>
        <w:tc>
          <w:tcPr>
            <w:tcW w:w="3118" w:type="dxa"/>
            <w:vAlign w:val="center"/>
          </w:tcPr>
          <w:p w14:paraId="4EDB409F" w14:textId="77777777" w:rsidR="001F5C36" w:rsidRPr="006B65C2" w:rsidRDefault="001F5C36" w:rsidP="001F5C36">
            <w:pPr>
              <w:jc w:val="center"/>
            </w:pPr>
          </w:p>
        </w:tc>
        <w:tc>
          <w:tcPr>
            <w:tcW w:w="3544" w:type="dxa"/>
            <w:vAlign w:val="center"/>
          </w:tcPr>
          <w:p w14:paraId="4C4AE968" w14:textId="77777777" w:rsidR="001F5C36" w:rsidRPr="006B65C2" w:rsidRDefault="001F5C36" w:rsidP="001F5C36">
            <w:pPr>
              <w:jc w:val="center"/>
            </w:pPr>
          </w:p>
        </w:tc>
      </w:tr>
      <w:tr w:rsidR="001F5C36" w:rsidRPr="006B65C2" w14:paraId="3FF5A3D7" w14:textId="77777777" w:rsidTr="001F5C36">
        <w:tc>
          <w:tcPr>
            <w:tcW w:w="3256" w:type="dxa"/>
            <w:vAlign w:val="center"/>
          </w:tcPr>
          <w:p w14:paraId="3692A2E9" w14:textId="77777777" w:rsidR="001F5C36" w:rsidRPr="006B65C2" w:rsidRDefault="001F5C36" w:rsidP="001F5C36">
            <w:pPr>
              <w:jc w:val="center"/>
            </w:pPr>
          </w:p>
          <w:p w14:paraId="3280A454" w14:textId="77777777" w:rsidR="001F5C36" w:rsidRPr="006B65C2" w:rsidRDefault="001F5C36" w:rsidP="001F5C36">
            <w:pPr>
              <w:jc w:val="center"/>
            </w:pPr>
          </w:p>
        </w:tc>
        <w:tc>
          <w:tcPr>
            <w:tcW w:w="3118" w:type="dxa"/>
            <w:vAlign w:val="center"/>
          </w:tcPr>
          <w:p w14:paraId="0C2D02A3" w14:textId="77777777" w:rsidR="001F5C36" w:rsidRPr="006B65C2" w:rsidRDefault="001F5C36" w:rsidP="001F5C36">
            <w:pPr>
              <w:jc w:val="center"/>
            </w:pPr>
          </w:p>
        </w:tc>
        <w:tc>
          <w:tcPr>
            <w:tcW w:w="3544" w:type="dxa"/>
            <w:vAlign w:val="center"/>
          </w:tcPr>
          <w:p w14:paraId="35CACBB5" w14:textId="77777777" w:rsidR="001F5C36" w:rsidRPr="006B65C2" w:rsidRDefault="001F5C36" w:rsidP="001F5C36">
            <w:pPr>
              <w:jc w:val="center"/>
            </w:pPr>
          </w:p>
        </w:tc>
      </w:tr>
      <w:tr w:rsidR="001F5C36" w:rsidRPr="006B65C2" w14:paraId="401114A4" w14:textId="77777777" w:rsidTr="001F5C36">
        <w:tc>
          <w:tcPr>
            <w:tcW w:w="3256" w:type="dxa"/>
            <w:vAlign w:val="center"/>
          </w:tcPr>
          <w:p w14:paraId="4D9B34B7" w14:textId="77777777" w:rsidR="001F5C36" w:rsidRDefault="001F5C36" w:rsidP="001F5C36">
            <w:pPr>
              <w:jc w:val="center"/>
            </w:pPr>
          </w:p>
          <w:p w14:paraId="56422081" w14:textId="77777777" w:rsidR="001F5C36" w:rsidRPr="006B65C2" w:rsidRDefault="001F5C36" w:rsidP="001F5C36">
            <w:pPr>
              <w:jc w:val="center"/>
            </w:pPr>
          </w:p>
        </w:tc>
        <w:tc>
          <w:tcPr>
            <w:tcW w:w="3118" w:type="dxa"/>
            <w:vAlign w:val="center"/>
          </w:tcPr>
          <w:p w14:paraId="41E5CE67" w14:textId="77777777" w:rsidR="001F5C36" w:rsidRPr="006B65C2" w:rsidRDefault="001F5C36" w:rsidP="001F5C36">
            <w:pPr>
              <w:jc w:val="center"/>
            </w:pPr>
          </w:p>
        </w:tc>
        <w:tc>
          <w:tcPr>
            <w:tcW w:w="3544" w:type="dxa"/>
            <w:vAlign w:val="center"/>
          </w:tcPr>
          <w:p w14:paraId="282C2195" w14:textId="77777777" w:rsidR="001F5C36" w:rsidRPr="006B65C2" w:rsidRDefault="001F5C36" w:rsidP="001F5C36">
            <w:pPr>
              <w:jc w:val="center"/>
            </w:pPr>
          </w:p>
        </w:tc>
      </w:tr>
      <w:tr w:rsidR="001F5C36" w:rsidRPr="006B65C2" w14:paraId="2E54FA7B" w14:textId="77777777" w:rsidTr="001F5C36">
        <w:tc>
          <w:tcPr>
            <w:tcW w:w="3256" w:type="dxa"/>
            <w:vAlign w:val="center"/>
          </w:tcPr>
          <w:p w14:paraId="6A51A44D" w14:textId="77777777" w:rsidR="001F5C36" w:rsidRDefault="001F5C36" w:rsidP="001F5C36">
            <w:pPr>
              <w:jc w:val="center"/>
            </w:pPr>
          </w:p>
          <w:p w14:paraId="59191E2C" w14:textId="77777777" w:rsidR="001F5C36" w:rsidRPr="006B65C2" w:rsidRDefault="001F5C36" w:rsidP="001F5C36">
            <w:pPr>
              <w:jc w:val="center"/>
            </w:pPr>
          </w:p>
        </w:tc>
        <w:tc>
          <w:tcPr>
            <w:tcW w:w="3118" w:type="dxa"/>
            <w:vAlign w:val="center"/>
          </w:tcPr>
          <w:p w14:paraId="33A77605" w14:textId="77777777" w:rsidR="001F5C36" w:rsidRPr="006B65C2" w:rsidRDefault="001F5C36" w:rsidP="001F5C36">
            <w:pPr>
              <w:jc w:val="center"/>
            </w:pPr>
          </w:p>
        </w:tc>
        <w:tc>
          <w:tcPr>
            <w:tcW w:w="3544" w:type="dxa"/>
            <w:vAlign w:val="center"/>
          </w:tcPr>
          <w:p w14:paraId="3A677735" w14:textId="77777777" w:rsidR="001F5C36" w:rsidRPr="006B65C2" w:rsidRDefault="001F5C36" w:rsidP="001F5C36">
            <w:pPr>
              <w:jc w:val="center"/>
            </w:pPr>
          </w:p>
        </w:tc>
      </w:tr>
      <w:tr w:rsidR="001F5C36" w:rsidRPr="006B65C2" w14:paraId="34CF8A19" w14:textId="77777777" w:rsidTr="001F5C36">
        <w:trPr>
          <w:trHeight w:val="548"/>
        </w:trPr>
        <w:tc>
          <w:tcPr>
            <w:tcW w:w="3256" w:type="dxa"/>
            <w:vAlign w:val="center"/>
          </w:tcPr>
          <w:p w14:paraId="0D1A0C71" w14:textId="77777777" w:rsidR="001F5C36" w:rsidRDefault="001F5C36" w:rsidP="001F5C36">
            <w:pPr>
              <w:jc w:val="center"/>
            </w:pPr>
          </w:p>
        </w:tc>
        <w:tc>
          <w:tcPr>
            <w:tcW w:w="3118" w:type="dxa"/>
            <w:vAlign w:val="center"/>
          </w:tcPr>
          <w:p w14:paraId="3B5BF0AA" w14:textId="77777777" w:rsidR="001F5C36" w:rsidRPr="006B65C2" w:rsidRDefault="001F5C36" w:rsidP="001F5C36">
            <w:pPr>
              <w:jc w:val="center"/>
            </w:pPr>
          </w:p>
        </w:tc>
        <w:tc>
          <w:tcPr>
            <w:tcW w:w="3544" w:type="dxa"/>
            <w:vAlign w:val="center"/>
          </w:tcPr>
          <w:p w14:paraId="512C8AA4" w14:textId="77777777" w:rsidR="001F5C36" w:rsidRPr="006B65C2" w:rsidRDefault="001F5C36" w:rsidP="001F5C36">
            <w:pPr>
              <w:jc w:val="center"/>
            </w:pPr>
          </w:p>
        </w:tc>
      </w:tr>
      <w:tr w:rsidR="001F5C36" w:rsidRPr="006B65C2" w14:paraId="14C0B6DC" w14:textId="77777777" w:rsidTr="001F5C36">
        <w:trPr>
          <w:trHeight w:val="548"/>
        </w:trPr>
        <w:tc>
          <w:tcPr>
            <w:tcW w:w="3256" w:type="dxa"/>
            <w:vAlign w:val="center"/>
          </w:tcPr>
          <w:p w14:paraId="18F1B6BA" w14:textId="77777777" w:rsidR="001F5C36" w:rsidRDefault="001F5C36" w:rsidP="001F5C36">
            <w:pPr>
              <w:jc w:val="center"/>
            </w:pPr>
          </w:p>
        </w:tc>
        <w:tc>
          <w:tcPr>
            <w:tcW w:w="3118" w:type="dxa"/>
            <w:vAlign w:val="center"/>
          </w:tcPr>
          <w:p w14:paraId="0BFBC8A7" w14:textId="77777777" w:rsidR="001F5C36" w:rsidRPr="006B65C2" w:rsidRDefault="001F5C36" w:rsidP="001F5C36">
            <w:pPr>
              <w:jc w:val="center"/>
            </w:pPr>
          </w:p>
        </w:tc>
        <w:tc>
          <w:tcPr>
            <w:tcW w:w="3544" w:type="dxa"/>
            <w:vAlign w:val="center"/>
          </w:tcPr>
          <w:p w14:paraId="554D624B" w14:textId="77777777" w:rsidR="001F5C36" w:rsidRPr="006B65C2" w:rsidRDefault="001F5C36" w:rsidP="001F5C36">
            <w:pPr>
              <w:jc w:val="center"/>
            </w:pPr>
          </w:p>
        </w:tc>
      </w:tr>
      <w:tr w:rsidR="001F5C36" w:rsidRPr="006B65C2" w14:paraId="55058312" w14:textId="77777777" w:rsidTr="001F5C36">
        <w:trPr>
          <w:trHeight w:val="548"/>
        </w:trPr>
        <w:tc>
          <w:tcPr>
            <w:tcW w:w="3256" w:type="dxa"/>
            <w:vAlign w:val="center"/>
          </w:tcPr>
          <w:p w14:paraId="4033C0B5" w14:textId="77777777" w:rsidR="001F5C36" w:rsidRDefault="001F5C36" w:rsidP="001F5C36">
            <w:pPr>
              <w:jc w:val="center"/>
            </w:pPr>
          </w:p>
        </w:tc>
        <w:tc>
          <w:tcPr>
            <w:tcW w:w="3118" w:type="dxa"/>
            <w:vAlign w:val="center"/>
          </w:tcPr>
          <w:p w14:paraId="1C74AEBB" w14:textId="77777777" w:rsidR="001F5C36" w:rsidRPr="006B65C2" w:rsidRDefault="001F5C36" w:rsidP="001F5C36">
            <w:pPr>
              <w:jc w:val="center"/>
            </w:pPr>
          </w:p>
        </w:tc>
        <w:tc>
          <w:tcPr>
            <w:tcW w:w="3544" w:type="dxa"/>
            <w:vAlign w:val="center"/>
          </w:tcPr>
          <w:p w14:paraId="436000A5" w14:textId="77777777" w:rsidR="001F5C36" w:rsidRPr="006B65C2" w:rsidRDefault="001F5C36" w:rsidP="001F5C36">
            <w:pPr>
              <w:jc w:val="center"/>
            </w:pPr>
          </w:p>
        </w:tc>
      </w:tr>
    </w:tbl>
    <w:p w14:paraId="43E0B886" w14:textId="77777777" w:rsidR="00082BC3" w:rsidRPr="006B65C2" w:rsidRDefault="00082BC3" w:rsidP="00082BC3">
      <w:pPr>
        <w:rPr>
          <w:b/>
          <w:sz w:val="22"/>
          <w:szCs w:val="22"/>
        </w:rPr>
      </w:pPr>
    </w:p>
    <w:p w14:paraId="1F13D5CE" w14:textId="77777777" w:rsidR="00082BC3" w:rsidRPr="006B65C2" w:rsidRDefault="00082BC3" w:rsidP="00082BC3">
      <w:pPr>
        <w:jc w:val="both"/>
        <w:rPr>
          <w:b/>
          <w:bCs/>
        </w:rPr>
      </w:pPr>
    </w:p>
    <w:p w14:paraId="6C42FDFE" w14:textId="441AE02D" w:rsidR="00082BC3" w:rsidRDefault="005C7D00" w:rsidP="00082BC3">
      <w:pPr>
        <w:jc w:val="both"/>
        <w:rPr>
          <w:b/>
          <w:u w:val="single"/>
        </w:rPr>
      </w:pPr>
      <w:r w:rsidRPr="005C7D00">
        <w:rPr>
          <w:b/>
          <w:u w:val="single"/>
        </w:rPr>
        <w:t xml:space="preserve">K temu obrazcu, se kot dokaz priloži </w:t>
      </w:r>
      <w:r w:rsidRPr="004B1CF3">
        <w:rPr>
          <w:b/>
          <w:u w:val="single"/>
        </w:rPr>
        <w:t>pisno potrdilo vsaj enega</w:t>
      </w:r>
      <w:r w:rsidR="00065518" w:rsidRPr="004B1CF3">
        <w:rPr>
          <w:b/>
          <w:u w:val="single"/>
        </w:rPr>
        <w:t xml:space="preserve"> pooblaščenega serviserja ali izdelovalca vozil v avtomobilski ali železniški industriji</w:t>
      </w:r>
      <w:r w:rsidRPr="004B1CF3">
        <w:rPr>
          <w:b/>
          <w:u w:val="single"/>
        </w:rPr>
        <w:t xml:space="preserve">, kateremu je ponudnik v zadnjih treh letih </w:t>
      </w:r>
      <w:r w:rsidRPr="005C7D00">
        <w:rPr>
          <w:b/>
          <w:u w:val="single"/>
        </w:rPr>
        <w:t>pred objavo tega javnega</w:t>
      </w:r>
      <w:r w:rsidR="004B1CF3">
        <w:rPr>
          <w:b/>
          <w:u w:val="single"/>
        </w:rPr>
        <w:t xml:space="preserve"> naročila, dobavil maziva</w:t>
      </w:r>
      <w:r w:rsidRPr="005C7D00">
        <w:rPr>
          <w:b/>
          <w:u w:val="single"/>
        </w:rPr>
        <w:t>, ki so predmet tega javnega naročila.</w:t>
      </w:r>
    </w:p>
    <w:p w14:paraId="6B22A395" w14:textId="77777777" w:rsidR="005C7D00" w:rsidRPr="006B65C2" w:rsidRDefault="005C7D00" w:rsidP="00082BC3">
      <w:pPr>
        <w:jc w:val="both"/>
        <w:rPr>
          <w:b/>
        </w:rPr>
      </w:pPr>
    </w:p>
    <w:p w14:paraId="6116ED8F" w14:textId="77777777" w:rsidR="00082BC3" w:rsidRPr="006B65C2" w:rsidRDefault="00082BC3" w:rsidP="005C7D00">
      <w:pPr>
        <w:jc w:val="both"/>
        <w:rPr>
          <w:b/>
        </w:rPr>
      </w:pPr>
      <w:r w:rsidRPr="006B65C2">
        <w:rPr>
          <w:b/>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0AC737A5" w14:textId="77777777" w:rsidR="001944D3" w:rsidRDefault="001944D3" w:rsidP="00E27AC6">
      <w:pPr>
        <w:autoSpaceDE w:val="0"/>
        <w:autoSpaceDN w:val="0"/>
        <w:adjustRightInd w:val="0"/>
        <w:spacing w:before="120"/>
        <w:rPr>
          <w:rFonts w:eastAsia="Batang"/>
          <w:lang w:eastAsia="ko-KR"/>
        </w:rPr>
      </w:pPr>
    </w:p>
    <w:p w14:paraId="48DDB275" w14:textId="0175443B" w:rsidR="00E27AC6" w:rsidRPr="00E27AC6" w:rsidRDefault="00E27AC6" w:rsidP="00E27AC6">
      <w:pPr>
        <w:autoSpaceDE w:val="0"/>
        <w:autoSpaceDN w:val="0"/>
        <w:adjustRightInd w:val="0"/>
        <w:spacing w:before="120"/>
        <w:rPr>
          <w:b/>
        </w:rPr>
      </w:pPr>
      <w:r w:rsidRPr="00E27AC6">
        <w:rPr>
          <w:rFonts w:eastAsia="Batang"/>
          <w:lang w:eastAsia="ko-KR"/>
        </w:rPr>
        <w:t>Kraj in datum:</w:t>
      </w:r>
      <w:r w:rsidRPr="00E27AC6">
        <w:rPr>
          <w:rFonts w:eastAsia="Batang"/>
          <w:lang w:eastAsia="ko-KR"/>
        </w:rPr>
        <w:tab/>
      </w:r>
      <w:r w:rsidR="000A4279">
        <w:rPr>
          <w:rFonts w:eastAsia="Batang"/>
          <w:lang w:eastAsia="ko-KR"/>
        </w:rPr>
        <w:tab/>
      </w:r>
      <w:r w:rsidRPr="00E27AC6">
        <w:rPr>
          <w:rFonts w:eastAsia="Batang"/>
          <w:lang w:eastAsia="ko-KR"/>
        </w:rPr>
        <w:tab/>
      </w:r>
      <w:r w:rsidRPr="00E27AC6">
        <w:rPr>
          <w:rFonts w:eastAsia="Batang"/>
          <w:lang w:eastAsia="ko-KR"/>
        </w:rPr>
        <w:tab/>
      </w:r>
      <w:r w:rsidRPr="00E27AC6">
        <w:rPr>
          <w:rFonts w:eastAsia="Batang"/>
          <w:lang w:eastAsia="ko-KR"/>
        </w:rPr>
        <w:tab/>
        <w:t>Žig:</w:t>
      </w:r>
      <w:r w:rsidRPr="00E27AC6">
        <w:rPr>
          <w:rFonts w:eastAsia="Batang"/>
          <w:lang w:eastAsia="ko-KR"/>
        </w:rPr>
        <w:tab/>
      </w:r>
      <w:r w:rsidRPr="00E27AC6">
        <w:rPr>
          <w:rFonts w:eastAsia="Batang"/>
          <w:lang w:eastAsia="ko-KR"/>
        </w:rPr>
        <w:tab/>
      </w:r>
      <w:r w:rsidRPr="00E27AC6">
        <w:rPr>
          <w:rFonts w:eastAsia="Batang"/>
          <w:lang w:eastAsia="ko-KR"/>
        </w:rPr>
        <w:tab/>
      </w:r>
      <w:r w:rsidRPr="00E27AC6">
        <w:rPr>
          <w:rFonts w:eastAsia="Batang"/>
          <w:lang w:eastAsia="ko-KR"/>
        </w:rPr>
        <w:tab/>
        <w:t>Podpis ponudnika:</w:t>
      </w:r>
      <w:r w:rsidRPr="00E27AC6">
        <w:rPr>
          <w:rFonts w:eastAsia="Batang"/>
          <w:lang w:eastAsia="ko-KR"/>
        </w:rPr>
        <w:t> </w:t>
      </w:r>
    </w:p>
    <w:p w14:paraId="7C1415B5" w14:textId="77777777" w:rsidR="00E27AC6" w:rsidRPr="00E27AC6" w:rsidRDefault="00E27AC6" w:rsidP="00E27AC6">
      <w:pPr>
        <w:rPr>
          <w:rFonts w:eastAsia="Batang"/>
          <w:lang w:eastAsia="ko-KR"/>
        </w:rPr>
      </w:pPr>
    </w:p>
    <w:p w14:paraId="54B8EA60" w14:textId="77777777" w:rsidR="005512DC" w:rsidRDefault="005512DC" w:rsidP="00E27AC6">
      <w:pPr>
        <w:spacing w:before="120" w:after="120"/>
        <w:rPr>
          <w:rFonts w:eastAsia="Batang"/>
          <w:b/>
          <w:lang w:eastAsia="ko-KR"/>
        </w:rPr>
        <w:sectPr w:rsidR="005512DC" w:rsidSect="002C5C09">
          <w:pgSz w:w="12240" w:h="15840"/>
          <w:pgMar w:top="1418" w:right="737" w:bottom="1134" w:left="1021" w:header="709" w:footer="312" w:gutter="0"/>
          <w:cols w:space="708"/>
          <w:docGrid w:linePitch="326"/>
        </w:sectPr>
      </w:pPr>
    </w:p>
    <w:p w14:paraId="55044289" w14:textId="46EDAC3F" w:rsidR="00E27AC6" w:rsidRDefault="000B37E4" w:rsidP="00E27AC6">
      <w:pPr>
        <w:spacing w:before="120" w:after="120"/>
        <w:rPr>
          <w:rFonts w:eastAsia="Batang"/>
          <w:b/>
          <w:lang w:eastAsia="ko-KR"/>
        </w:rPr>
      </w:pPr>
      <w:r>
        <w:rPr>
          <w:rFonts w:eastAsia="Batang"/>
          <w:b/>
          <w:lang w:eastAsia="ko-KR"/>
        </w:rPr>
        <w:lastRenderedPageBreak/>
        <w:t>Obrazec 12</w:t>
      </w:r>
    </w:p>
    <w:p w14:paraId="1F795D8F" w14:textId="77777777" w:rsidR="005B1108" w:rsidRPr="00D00E3F" w:rsidRDefault="00F2358A" w:rsidP="00F2358A">
      <w:pPr>
        <w:spacing w:before="120" w:after="120"/>
        <w:jc w:val="center"/>
        <w:rPr>
          <w:rFonts w:eastAsia="Batang"/>
          <w:b/>
          <w:lang w:eastAsia="ko-KR"/>
        </w:rPr>
      </w:pPr>
      <w:r w:rsidRPr="00D00E3F">
        <w:rPr>
          <w:rFonts w:eastAsia="Batang"/>
          <w:b/>
          <w:lang w:eastAsia="ko-KR"/>
        </w:rPr>
        <w:t>T</w:t>
      </w:r>
      <w:r w:rsidR="00E27AC6">
        <w:rPr>
          <w:rFonts w:eastAsia="Batang"/>
          <w:b/>
          <w:lang w:eastAsia="ko-KR"/>
        </w:rPr>
        <w:t>EHNIČNE ZAHTEVE</w:t>
      </w:r>
    </w:p>
    <w:p w14:paraId="2B62CF2F" w14:textId="77777777" w:rsidR="00834664" w:rsidRDefault="00834664" w:rsidP="00834664">
      <w:pPr>
        <w:pStyle w:val="Odstavekseznama"/>
        <w:ind w:left="720"/>
        <w:jc w:val="both"/>
        <w:rPr>
          <w:noProof/>
        </w:rPr>
      </w:pPr>
    </w:p>
    <w:tbl>
      <w:tblPr>
        <w:tblW w:w="13178" w:type="dxa"/>
        <w:tblCellMar>
          <w:left w:w="70" w:type="dxa"/>
          <w:right w:w="70" w:type="dxa"/>
        </w:tblCellMar>
        <w:tblLook w:val="04A0" w:firstRow="1" w:lastRow="0" w:firstColumn="1" w:lastColumn="0" w:noHBand="0" w:noVBand="1"/>
      </w:tblPr>
      <w:tblGrid>
        <w:gridCol w:w="534"/>
        <w:gridCol w:w="2468"/>
        <w:gridCol w:w="1340"/>
        <w:gridCol w:w="8836"/>
      </w:tblGrid>
      <w:tr w:rsidR="00AD0722" w14:paraId="21555983" w14:textId="77777777" w:rsidTr="00E850E7">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B5026" w14:textId="77777777" w:rsidR="00AD0722" w:rsidRPr="00445CA4" w:rsidRDefault="00AD0722" w:rsidP="00E850E7">
            <w:bookmarkStart w:id="50" w:name="RANGE!A1:D59"/>
            <w:r w:rsidRPr="00445CA4">
              <w:t>zap. št</w:t>
            </w:r>
            <w:bookmarkEnd w:id="50"/>
          </w:p>
        </w:tc>
        <w:tc>
          <w:tcPr>
            <w:tcW w:w="2468" w:type="dxa"/>
            <w:tcBorders>
              <w:top w:val="single" w:sz="4" w:space="0" w:color="auto"/>
              <w:left w:val="nil"/>
              <w:bottom w:val="single" w:sz="4" w:space="0" w:color="auto"/>
              <w:right w:val="single" w:sz="4" w:space="0" w:color="auto"/>
            </w:tcBorders>
            <w:shd w:val="clear" w:color="000000" w:fill="FFE699"/>
            <w:noWrap/>
            <w:vAlign w:val="bottom"/>
            <w:hideMark/>
          </w:tcPr>
          <w:p w14:paraId="097E8851" w14:textId="77777777" w:rsidR="00AD0722" w:rsidRPr="00445CA4" w:rsidRDefault="00AD0722" w:rsidP="00E850E7">
            <w:r w:rsidRPr="00445CA4">
              <w:t>Naziv blaga</w:t>
            </w:r>
          </w:p>
        </w:tc>
        <w:tc>
          <w:tcPr>
            <w:tcW w:w="1340" w:type="dxa"/>
            <w:tcBorders>
              <w:top w:val="single" w:sz="4" w:space="0" w:color="auto"/>
              <w:left w:val="nil"/>
              <w:bottom w:val="single" w:sz="4" w:space="0" w:color="auto"/>
              <w:right w:val="single" w:sz="4" w:space="0" w:color="auto"/>
            </w:tcBorders>
            <w:shd w:val="clear" w:color="000000" w:fill="FFE699"/>
            <w:noWrap/>
            <w:vAlign w:val="bottom"/>
            <w:hideMark/>
          </w:tcPr>
          <w:p w14:paraId="56403BFA" w14:textId="77777777" w:rsidR="00AD0722" w:rsidRPr="00445CA4" w:rsidRDefault="00AD0722" w:rsidP="00E850E7">
            <w:r w:rsidRPr="00445CA4">
              <w:t>PDV</w:t>
            </w:r>
          </w:p>
        </w:tc>
        <w:tc>
          <w:tcPr>
            <w:tcW w:w="8836" w:type="dxa"/>
            <w:tcBorders>
              <w:top w:val="single" w:sz="4" w:space="0" w:color="auto"/>
              <w:left w:val="nil"/>
              <w:bottom w:val="single" w:sz="4" w:space="0" w:color="auto"/>
              <w:right w:val="single" w:sz="4" w:space="0" w:color="auto"/>
            </w:tcBorders>
            <w:shd w:val="clear" w:color="000000" w:fill="CCFFFF"/>
            <w:vAlign w:val="bottom"/>
            <w:hideMark/>
          </w:tcPr>
          <w:p w14:paraId="7949DAA1" w14:textId="77777777" w:rsidR="00AD0722" w:rsidRPr="00445CA4" w:rsidRDefault="00AD0722" w:rsidP="00E850E7">
            <w:pPr>
              <w:jc w:val="center"/>
            </w:pPr>
            <w:r w:rsidRPr="00445CA4">
              <w:t>Specifikacije</w:t>
            </w:r>
          </w:p>
        </w:tc>
      </w:tr>
      <w:tr w:rsidR="00AD0722" w14:paraId="50FCF617" w14:textId="77777777" w:rsidTr="00E850E7">
        <w:trPr>
          <w:trHeight w:val="1313"/>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257B65A" w14:textId="77777777" w:rsidR="00AD0722" w:rsidRPr="00445CA4" w:rsidRDefault="00AD0722" w:rsidP="00E850E7">
            <w:pPr>
              <w:jc w:val="center"/>
            </w:pPr>
            <w:r w:rsidRPr="00445CA4">
              <w:t>1</w:t>
            </w:r>
          </w:p>
        </w:tc>
        <w:tc>
          <w:tcPr>
            <w:tcW w:w="2468" w:type="dxa"/>
            <w:tcBorders>
              <w:top w:val="nil"/>
              <w:left w:val="nil"/>
              <w:bottom w:val="single" w:sz="4" w:space="0" w:color="auto"/>
              <w:right w:val="single" w:sz="4" w:space="0" w:color="auto"/>
            </w:tcBorders>
            <w:shd w:val="clear" w:color="auto" w:fill="auto"/>
            <w:noWrap/>
            <w:hideMark/>
          </w:tcPr>
          <w:p w14:paraId="59FB8AA3"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vAlign w:val="bottom"/>
            <w:hideMark/>
          </w:tcPr>
          <w:p w14:paraId="2202774B" w14:textId="77777777" w:rsidR="00AD0722" w:rsidRPr="00445CA4" w:rsidRDefault="00AD0722" w:rsidP="00E850E7">
            <w:r w:rsidRPr="005840C4">
              <w:t>208365/1</w:t>
            </w:r>
          </w:p>
        </w:tc>
        <w:tc>
          <w:tcPr>
            <w:tcW w:w="8836" w:type="dxa"/>
            <w:tcBorders>
              <w:top w:val="nil"/>
              <w:left w:val="nil"/>
              <w:bottom w:val="single" w:sz="4" w:space="0" w:color="auto"/>
              <w:right w:val="single" w:sz="4" w:space="0" w:color="auto"/>
            </w:tcBorders>
            <w:shd w:val="clear" w:color="auto" w:fill="auto"/>
            <w:vAlign w:val="bottom"/>
            <w:hideMark/>
          </w:tcPr>
          <w:p w14:paraId="53A7372F" w14:textId="77777777" w:rsidR="00AD0722" w:rsidRPr="003E7434" w:rsidRDefault="00AD0722" w:rsidP="00E850E7">
            <w:r w:rsidRPr="003E7434">
              <w:t>ACEA E7; API CI-4/SL; (Castrol CRB Multi 15W-40 CI-4/E7, CAT ECF-2; Panolin  ACEA E7; API CI-4/SL, Deutz DQC III-10; MB-Approval 228.3; MTU Oil Category 2; Volvo VDS 3; Meets the requirements of MAN M3275-1)</w:t>
            </w:r>
          </w:p>
        </w:tc>
      </w:tr>
      <w:tr w:rsidR="00AD0722" w14:paraId="5D3074F1"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379BF67" w14:textId="77777777" w:rsidR="00AD0722" w:rsidRPr="00445CA4" w:rsidRDefault="00AD0722" w:rsidP="00E850E7">
            <w:pPr>
              <w:jc w:val="center"/>
            </w:pPr>
            <w:r w:rsidRPr="00445CA4">
              <w:t>2</w:t>
            </w:r>
          </w:p>
        </w:tc>
        <w:tc>
          <w:tcPr>
            <w:tcW w:w="2468" w:type="dxa"/>
            <w:tcBorders>
              <w:top w:val="nil"/>
              <w:left w:val="nil"/>
              <w:bottom w:val="single" w:sz="4" w:space="0" w:color="auto"/>
              <w:right w:val="single" w:sz="4" w:space="0" w:color="auto"/>
            </w:tcBorders>
            <w:shd w:val="clear" w:color="auto" w:fill="auto"/>
            <w:noWrap/>
            <w:hideMark/>
          </w:tcPr>
          <w:p w14:paraId="40B08D3D" w14:textId="77777777" w:rsidR="00AD0722" w:rsidRPr="00445CA4" w:rsidRDefault="00AD0722" w:rsidP="00E850E7">
            <w:r w:rsidRPr="009D7DFE">
              <w:t xml:space="preserve">OLJE </w:t>
            </w:r>
          </w:p>
        </w:tc>
        <w:tc>
          <w:tcPr>
            <w:tcW w:w="1340" w:type="dxa"/>
            <w:tcBorders>
              <w:top w:val="nil"/>
              <w:left w:val="nil"/>
              <w:bottom w:val="single" w:sz="4" w:space="0" w:color="auto"/>
              <w:right w:val="single" w:sz="4" w:space="0" w:color="auto"/>
            </w:tcBorders>
            <w:shd w:val="clear" w:color="auto" w:fill="auto"/>
            <w:noWrap/>
            <w:hideMark/>
          </w:tcPr>
          <w:p w14:paraId="50272730" w14:textId="77777777" w:rsidR="00AD0722" w:rsidRPr="00445CA4" w:rsidRDefault="00AD0722" w:rsidP="00E850E7">
            <w:r w:rsidRPr="00E45ABC">
              <w:t>201135/1</w:t>
            </w:r>
          </w:p>
        </w:tc>
        <w:tc>
          <w:tcPr>
            <w:tcW w:w="8836" w:type="dxa"/>
            <w:tcBorders>
              <w:top w:val="nil"/>
              <w:left w:val="nil"/>
              <w:bottom w:val="single" w:sz="4" w:space="0" w:color="auto"/>
              <w:right w:val="single" w:sz="4" w:space="0" w:color="auto"/>
            </w:tcBorders>
            <w:shd w:val="clear" w:color="auto" w:fill="auto"/>
            <w:vAlign w:val="bottom"/>
            <w:hideMark/>
          </w:tcPr>
          <w:p w14:paraId="091747F7" w14:textId="77777777" w:rsidR="00AD0722" w:rsidRPr="003E7434" w:rsidRDefault="00AD0722" w:rsidP="00E850E7">
            <w:r w:rsidRPr="003E7434">
              <w:t>Verigol BIO Plus   (BIO biološko razgradljivo)</w:t>
            </w:r>
          </w:p>
        </w:tc>
      </w:tr>
      <w:tr w:rsidR="00AD0722" w14:paraId="293529A2" w14:textId="77777777" w:rsidTr="00E850E7">
        <w:trPr>
          <w:trHeight w:val="3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270333D1" w14:textId="77777777" w:rsidR="00AD0722" w:rsidRPr="00445CA4" w:rsidRDefault="00AD0722" w:rsidP="00E850E7">
            <w:pPr>
              <w:jc w:val="center"/>
            </w:pPr>
            <w:r w:rsidRPr="00445CA4">
              <w:t>3</w:t>
            </w:r>
          </w:p>
        </w:tc>
        <w:tc>
          <w:tcPr>
            <w:tcW w:w="2468" w:type="dxa"/>
            <w:tcBorders>
              <w:top w:val="nil"/>
              <w:left w:val="nil"/>
              <w:bottom w:val="single" w:sz="4" w:space="0" w:color="auto"/>
              <w:right w:val="single" w:sz="4" w:space="0" w:color="auto"/>
            </w:tcBorders>
            <w:shd w:val="clear" w:color="auto" w:fill="auto"/>
            <w:noWrap/>
            <w:hideMark/>
          </w:tcPr>
          <w:p w14:paraId="40E7B2D7"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13C4BAC0" w14:textId="77777777" w:rsidR="00AD0722" w:rsidRPr="00445CA4" w:rsidRDefault="00AD0722" w:rsidP="00E850E7">
            <w:r w:rsidRPr="00E45ABC">
              <w:t>74021/1</w:t>
            </w:r>
          </w:p>
        </w:tc>
        <w:tc>
          <w:tcPr>
            <w:tcW w:w="8836" w:type="dxa"/>
            <w:tcBorders>
              <w:top w:val="nil"/>
              <w:left w:val="nil"/>
              <w:bottom w:val="single" w:sz="4" w:space="0" w:color="auto"/>
              <w:right w:val="single" w:sz="4" w:space="0" w:color="auto"/>
            </w:tcBorders>
            <w:shd w:val="clear" w:color="auto" w:fill="auto"/>
            <w:vAlign w:val="bottom"/>
            <w:hideMark/>
          </w:tcPr>
          <w:p w14:paraId="7D3D06A7" w14:textId="77777777" w:rsidR="00AD0722" w:rsidRPr="003E7434" w:rsidRDefault="00AD0722" w:rsidP="00E850E7">
            <w:r w:rsidRPr="003E7434">
              <w:t>SAE 15W-40, ACEA A3/B4, API SN/CF, (Panolin  SAE 15W-40, ACEA A3/B4, API SN/CF, MB 229.1)</w:t>
            </w:r>
          </w:p>
        </w:tc>
      </w:tr>
      <w:tr w:rsidR="00AD0722" w14:paraId="3FB94EDB"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78AF428" w14:textId="77777777" w:rsidR="00AD0722" w:rsidRPr="00445CA4" w:rsidRDefault="00AD0722" w:rsidP="00E850E7">
            <w:pPr>
              <w:jc w:val="center"/>
            </w:pPr>
            <w:r w:rsidRPr="00445CA4">
              <w:t>4</w:t>
            </w:r>
          </w:p>
        </w:tc>
        <w:tc>
          <w:tcPr>
            <w:tcW w:w="2468" w:type="dxa"/>
            <w:tcBorders>
              <w:top w:val="nil"/>
              <w:left w:val="nil"/>
              <w:bottom w:val="single" w:sz="4" w:space="0" w:color="auto"/>
              <w:right w:val="single" w:sz="4" w:space="0" w:color="auto"/>
            </w:tcBorders>
            <w:shd w:val="clear" w:color="auto" w:fill="auto"/>
            <w:noWrap/>
            <w:hideMark/>
          </w:tcPr>
          <w:p w14:paraId="28C5873D"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3CE1E76F" w14:textId="77777777" w:rsidR="00AD0722" w:rsidRPr="00445CA4" w:rsidRDefault="00AD0722" w:rsidP="00E850E7">
            <w:r w:rsidRPr="00E45ABC">
              <w:t>208366/1</w:t>
            </w:r>
          </w:p>
        </w:tc>
        <w:tc>
          <w:tcPr>
            <w:tcW w:w="8836" w:type="dxa"/>
            <w:tcBorders>
              <w:top w:val="nil"/>
              <w:left w:val="nil"/>
              <w:bottom w:val="single" w:sz="4" w:space="0" w:color="auto"/>
              <w:right w:val="single" w:sz="4" w:space="0" w:color="auto"/>
            </w:tcBorders>
            <w:shd w:val="clear" w:color="auto" w:fill="auto"/>
            <w:vAlign w:val="bottom"/>
            <w:hideMark/>
          </w:tcPr>
          <w:p w14:paraId="4178509C" w14:textId="77777777" w:rsidR="00AD0722" w:rsidRPr="003E7434" w:rsidRDefault="00AD0722" w:rsidP="00E850E7">
            <w:r w:rsidRPr="003E7434">
              <w:t>SAE 15W-40, ACEA E9/E7, API CJ, (Caterpillar ECF-3/ ECF-2, MB 228.31, Volvo VDS-4)</w:t>
            </w:r>
          </w:p>
        </w:tc>
      </w:tr>
      <w:tr w:rsidR="00AD0722" w14:paraId="3DD34CDB"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3130DC3" w14:textId="77777777" w:rsidR="00AD0722" w:rsidRPr="00445CA4" w:rsidRDefault="00AD0722" w:rsidP="00E850E7">
            <w:pPr>
              <w:jc w:val="center"/>
            </w:pPr>
            <w:r w:rsidRPr="00445CA4">
              <w:t>5</w:t>
            </w:r>
          </w:p>
        </w:tc>
        <w:tc>
          <w:tcPr>
            <w:tcW w:w="2468" w:type="dxa"/>
            <w:tcBorders>
              <w:top w:val="nil"/>
              <w:left w:val="nil"/>
              <w:bottom w:val="single" w:sz="4" w:space="0" w:color="auto"/>
              <w:right w:val="single" w:sz="4" w:space="0" w:color="auto"/>
            </w:tcBorders>
            <w:shd w:val="clear" w:color="auto" w:fill="auto"/>
            <w:noWrap/>
            <w:hideMark/>
          </w:tcPr>
          <w:p w14:paraId="4D03C263"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244533EC" w14:textId="77777777" w:rsidR="00AD0722" w:rsidRPr="00445CA4" w:rsidRDefault="00AD0722" w:rsidP="00E850E7">
            <w:r w:rsidRPr="00E45ABC">
              <w:t>207388/1</w:t>
            </w:r>
          </w:p>
        </w:tc>
        <w:tc>
          <w:tcPr>
            <w:tcW w:w="8836" w:type="dxa"/>
            <w:tcBorders>
              <w:top w:val="nil"/>
              <w:left w:val="nil"/>
              <w:bottom w:val="single" w:sz="4" w:space="0" w:color="auto"/>
              <w:right w:val="single" w:sz="4" w:space="0" w:color="auto"/>
            </w:tcBorders>
            <w:shd w:val="clear" w:color="auto" w:fill="auto"/>
            <w:vAlign w:val="bottom"/>
            <w:hideMark/>
          </w:tcPr>
          <w:p w14:paraId="0DE5A40D" w14:textId="77777777" w:rsidR="00AD0722" w:rsidRPr="003E7434" w:rsidRDefault="00AD0722" w:rsidP="00E850E7">
            <w:r w:rsidRPr="003E7434">
              <w:t>SAE 30, ACEA E2, API CF, (Panolin SAE 30, ACEA E2, API CF, MAN odobritev 3275-2, MB 228.2, MTU Category 2)</w:t>
            </w:r>
          </w:p>
        </w:tc>
      </w:tr>
      <w:tr w:rsidR="00AD0722" w14:paraId="02544018"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E3847FF" w14:textId="77777777" w:rsidR="00AD0722" w:rsidRPr="00445CA4" w:rsidRDefault="00AD0722" w:rsidP="00E850E7">
            <w:pPr>
              <w:jc w:val="center"/>
            </w:pPr>
            <w:r w:rsidRPr="00445CA4">
              <w:t>6</w:t>
            </w:r>
          </w:p>
        </w:tc>
        <w:tc>
          <w:tcPr>
            <w:tcW w:w="2468" w:type="dxa"/>
            <w:tcBorders>
              <w:top w:val="nil"/>
              <w:left w:val="nil"/>
              <w:bottom w:val="single" w:sz="4" w:space="0" w:color="auto"/>
              <w:right w:val="single" w:sz="4" w:space="0" w:color="auto"/>
            </w:tcBorders>
            <w:shd w:val="clear" w:color="auto" w:fill="auto"/>
            <w:noWrap/>
            <w:hideMark/>
          </w:tcPr>
          <w:p w14:paraId="002EE4B2"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2208393D" w14:textId="77777777" w:rsidR="00AD0722" w:rsidRPr="00445CA4" w:rsidRDefault="00AD0722" w:rsidP="00E850E7">
            <w:r w:rsidRPr="00E45ABC">
              <w:t>74381/1</w:t>
            </w:r>
          </w:p>
        </w:tc>
        <w:tc>
          <w:tcPr>
            <w:tcW w:w="8836" w:type="dxa"/>
            <w:tcBorders>
              <w:top w:val="nil"/>
              <w:left w:val="nil"/>
              <w:bottom w:val="single" w:sz="4" w:space="0" w:color="auto"/>
              <w:right w:val="single" w:sz="4" w:space="0" w:color="auto"/>
            </w:tcBorders>
            <w:shd w:val="clear" w:color="auto" w:fill="auto"/>
            <w:vAlign w:val="bottom"/>
            <w:hideMark/>
          </w:tcPr>
          <w:p w14:paraId="308891F5" w14:textId="77777777" w:rsidR="00AD0722" w:rsidRPr="003E7434" w:rsidRDefault="00AD0722" w:rsidP="00E850E7">
            <w:r w:rsidRPr="003E7434">
              <w:t>SAE 40, (Chevron Delo 1000 Marine 40)</w:t>
            </w:r>
          </w:p>
        </w:tc>
      </w:tr>
      <w:tr w:rsidR="00AD0722" w14:paraId="7E00A999"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52B9542" w14:textId="77777777" w:rsidR="00AD0722" w:rsidRPr="00445CA4" w:rsidRDefault="00AD0722" w:rsidP="00E850E7">
            <w:pPr>
              <w:jc w:val="center"/>
            </w:pPr>
            <w:r w:rsidRPr="00445CA4">
              <w:t>7</w:t>
            </w:r>
          </w:p>
        </w:tc>
        <w:tc>
          <w:tcPr>
            <w:tcW w:w="2468" w:type="dxa"/>
            <w:tcBorders>
              <w:top w:val="nil"/>
              <w:left w:val="nil"/>
              <w:bottom w:val="single" w:sz="4" w:space="0" w:color="auto"/>
              <w:right w:val="single" w:sz="4" w:space="0" w:color="auto"/>
            </w:tcBorders>
            <w:shd w:val="clear" w:color="auto" w:fill="auto"/>
            <w:noWrap/>
            <w:hideMark/>
          </w:tcPr>
          <w:p w14:paraId="2409FC31"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2E1CADE8" w14:textId="77777777" w:rsidR="00AD0722" w:rsidRPr="00445CA4" w:rsidRDefault="00AD0722" w:rsidP="00E850E7">
            <w:r w:rsidRPr="00E45ABC">
              <w:t>93065/1</w:t>
            </w:r>
          </w:p>
        </w:tc>
        <w:tc>
          <w:tcPr>
            <w:tcW w:w="8836" w:type="dxa"/>
            <w:tcBorders>
              <w:top w:val="nil"/>
              <w:left w:val="nil"/>
              <w:bottom w:val="single" w:sz="4" w:space="0" w:color="auto"/>
              <w:right w:val="single" w:sz="4" w:space="0" w:color="auto"/>
            </w:tcBorders>
            <w:shd w:val="clear" w:color="auto" w:fill="auto"/>
            <w:vAlign w:val="bottom"/>
            <w:hideMark/>
          </w:tcPr>
          <w:p w14:paraId="1D486969" w14:textId="77777777" w:rsidR="00AD0722" w:rsidRPr="003E7434" w:rsidRDefault="00AD0722" w:rsidP="00E850E7">
            <w:r w:rsidRPr="003E7434">
              <w:t>HPD 40  API CD (Shell Caprinus HPD 40, API CD)</w:t>
            </w:r>
          </w:p>
        </w:tc>
      </w:tr>
      <w:tr w:rsidR="00AD0722" w14:paraId="78D4884D"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A774538" w14:textId="77777777" w:rsidR="00AD0722" w:rsidRPr="00445CA4" w:rsidRDefault="00AD0722" w:rsidP="00E850E7">
            <w:pPr>
              <w:jc w:val="center"/>
            </w:pPr>
            <w:r w:rsidRPr="00445CA4">
              <w:t>8</w:t>
            </w:r>
          </w:p>
        </w:tc>
        <w:tc>
          <w:tcPr>
            <w:tcW w:w="2468" w:type="dxa"/>
            <w:tcBorders>
              <w:top w:val="nil"/>
              <w:left w:val="nil"/>
              <w:bottom w:val="single" w:sz="4" w:space="0" w:color="auto"/>
              <w:right w:val="single" w:sz="4" w:space="0" w:color="auto"/>
            </w:tcBorders>
            <w:shd w:val="clear" w:color="auto" w:fill="auto"/>
            <w:noWrap/>
            <w:hideMark/>
          </w:tcPr>
          <w:p w14:paraId="4CA77240"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4ED6D34C" w14:textId="77777777" w:rsidR="00AD0722" w:rsidRPr="00445CA4" w:rsidRDefault="00AD0722" w:rsidP="00E850E7">
            <w:r w:rsidRPr="00E45ABC">
              <w:t>81613/2</w:t>
            </w:r>
          </w:p>
        </w:tc>
        <w:tc>
          <w:tcPr>
            <w:tcW w:w="8836" w:type="dxa"/>
            <w:tcBorders>
              <w:top w:val="nil"/>
              <w:left w:val="nil"/>
              <w:bottom w:val="single" w:sz="4" w:space="0" w:color="auto"/>
              <w:right w:val="single" w:sz="4" w:space="0" w:color="auto"/>
            </w:tcBorders>
            <w:shd w:val="clear" w:color="auto" w:fill="auto"/>
            <w:vAlign w:val="bottom"/>
            <w:hideMark/>
          </w:tcPr>
          <w:p w14:paraId="2274E07B" w14:textId="77777777" w:rsidR="00AD0722" w:rsidRPr="003E7434" w:rsidRDefault="00AD0722" w:rsidP="00E850E7">
            <w:r w:rsidRPr="003E7434">
              <w:t>Hidravlično olje V 32 (Shell Tegula)</w:t>
            </w:r>
          </w:p>
        </w:tc>
      </w:tr>
      <w:tr w:rsidR="00AD0722" w14:paraId="5B4DFF5D"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0C7DE5F7" w14:textId="77777777" w:rsidR="00AD0722" w:rsidRPr="00445CA4" w:rsidRDefault="00AD0722" w:rsidP="00E850E7">
            <w:pPr>
              <w:jc w:val="center"/>
            </w:pPr>
            <w:r w:rsidRPr="00445CA4">
              <w:t>9</w:t>
            </w:r>
          </w:p>
        </w:tc>
        <w:tc>
          <w:tcPr>
            <w:tcW w:w="2468" w:type="dxa"/>
            <w:tcBorders>
              <w:top w:val="nil"/>
              <w:left w:val="nil"/>
              <w:bottom w:val="single" w:sz="4" w:space="0" w:color="auto"/>
              <w:right w:val="single" w:sz="4" w:space="0" w:color="auto"/>
            </w:tcBorders>
            <w:shd w:val="clear" w:color="auto" w:fill="auto"/>
            <w:noWrap/>
            <w:hideMark/>
          </w:tcPr>
          <w:p w14:paraId="54EBEF19"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7A407F06" w14:textId="77777777" w:rsidR="00AD0722" w:rsidRPr="00445CA4" w:rsidRDefault="00AD0722" w:rsidP="00E850E7">
            <w:r w:rsidRPr="00E45ABC">
              <w:t>8999/1</w:t>
            </w:r>
          </w:p>
        </w:tc>
        <w:tc>
          <w:tcPr>
            <w:tcW w:w="8836" w:type="dxa"/>
            <w:tcBorders>
              <w:top w:val="nil"/>
              <w:left w:val="nil"/>
              <w:bottom w:val="single" w:sz="4" w:space="0" w:color="auto"/>
              <w:right w:val="single" w:sz="4" w:space="0" w:color="auto"/>
            </w:tcBorders>
            <w:shd w:val="clear" w:color="auto" w:fill="auto"/>
            <w:vAlign w:val="bottom"/>
            <w:hideMark/>
          </w:tcPr>
          <w:p w14:paraId="17560D6E" w14:textId="77777777" w:rsidR="00AD0722" w:rsidRPr="003E7434" w:rsidRDefault="00AD0722" w:rsidP="00E850E7">
            <w:r w:rsidRPr="003E7434">
              <w:t>ISO VG 46, DIN 51524/2 HLP, Afnor: NFE 48-690/691/603, HYDROLUBRIC VG46</w:t>
            </w:r>
          </w:p>
        </w:tc>
      </w:tr>
      <w:tr w:rsidR="00AD0722" w14:paraId="11901DCF"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5A4A7AC9" w14:textId="77777777" w:rsidR="00AD0722" w:rsidRPr="00445CA4" w:rsidRDefault="00AD0722" w:rsidP="00E850E7">
            <w:pPr>
              <w:jc w:val="center"/>
            </w:pPr>
            <w:r w:rsidRPr="00445CA4">
              <w:t>10</w:t>
            </w:r>
          </w:p>
        </w:tc>
        <w:tc>
          <w:tcPr>
            <w:tcW w:w="2468" w:type="dxa"/>
            <w:tcBorders>
              <w:top w:val="nil"/>
              <w:left w:val="nil"/>
              <w:bottom w:val="single" w:sz="4" w:space="0" w:color="auto"/>
              <w:right w:val="single" w:sz="4" w:space="0" w:color="auto"/>
            </w:tcBorders>
            <w:shd w:val="clear" w:color="auto" w:fill="auto"/>
            <w:noWrap/>
            <w:hideMark/>
          </w:tcPr>
          <w:p w14:paraId="76554F5A"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41D223D6" w14:textId="77777777" w:rsidR="00AD0722" w:rsidRPr="00445CA4" w:rsidRDefault="00AD0722" w:rsidP="00E850E7">
            <w:r w:rsidRPr="00E45ABC">
              <w:t>9012/1</w:t>
            </w:r>
          </w:p>
        </w:tc>
        <w:tc>
          <w:tcPr>
            <w:tcW w:w="8836" w:type="dxa"/>
            <w:tcBorders>
              <w:top w:val="nil"/>
              <w:left w:val="nil"/>
              <w:bottom w:val="single" w:sz="4" w:space="0" w:color="auto"/>
              <w:right w:val="single" w:sz="4" w:space="0" w:color="auto"/>
            </w:tcBorders>
            <w:shd w:val="clear" w:color="auto" w:fill="auto"/>
            <w:vAlign w:val="bottom"/>
            <w:hideMark/>
          </w:tcPr>
          <w:p w14:paraId="35B59133" w14:textId="77777777" w:rsidR="00AD0722" w:rsidRPr="003E7434" w:rsidRDefault="00AD0722" w:rsidP="00E850E7">
            <w:r w:rsidRPr="003E7434">
              <w:t>ISO VG 68, DIN 51524/2 HLP, Afnor:NFE 48-690/691/603, HYDROLUBRIC VG 68</w:t>
            </w:r>
          </w:p>
        </w:tc>
      </w:tr>
      <w:tr w:rsidR="00AD0722" w14:paraId="2743D4F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0D43E3A" w14:textId="77777777" w:rsidR="00AD0722" w:rsidRPr="00445CA4" w:rsidRDefault="00AD0722" w:rsidP="00E850E7">
            <w:pPr>
              <w:jc w:val="center"/>
            </w:pPr>
            <w:r w:rsidRPr="00445CA4">
              <w:t>11</w:t>
            </w:r>
          </w:p>
        </w:tc>
        <w:tc>
          <w:tcPr>
            <w:tcW w:w="2468" w:type="dxa"/>
            <w:tcBorders>
              <w:top w:val="nil"/>
              <w:left w:val="nil"/>
              <w:bottom w:val="single" w:sz="4" w:space="0" w:color="auto"/>
              <w:right w:val="single" w:sz="4" w:space="0" w:color="auto"/>
            </w:tcBorders>
            <w:shd w:val="clear" w:color="auto" w:fill="auto"/>
            <w:noWrap/>
            <w:hideMark/>
          </w:tcPr>
          <w:p w14:paraId="49642178"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2164CFBD" w14:textId="77777777" w:rsidR="00AD0722" w:rsidRPr="00445CA4" w:rsidRDefault="00AD0722" w:rsidP="00E850E7">
            <w:r w:rsidRPr="00E45ABC">
              <w:t>77885/1</w:t>
            </w:r>
          </w:p>
        </w:tc>
        <w:tc>
          <w:tcPr>
            <w:tcW w:w="8836" w:type="dxa"/>
            <w:tcBorders>
              <w:top w:val="nil"/>
              <w:left w:val="nil"/>
              <w:bottom w:val="single" w:sz="4" w:space="0" w:color="auto"/>
              <w:right w:val="single" w:sz="4" w:space="0" w:color="auto"/>
            </w:tcBorders>
            <w:shd w:val="clear" w:color="auto" w:fill="auto"/>
            <w:vAlign w:val="bottom"/>
            <w:hideMark/>
          </w:tcPr>
          <w:p w14:paraId="338242A7" w14:textId="77777777" w:rsidR="00AD0722" w:rsidRPr="003E7434" w:rsidRDefault="00AD0722" w:rsidP="00E850E7">
            <w:r w:rsidRPr="003E7434">
              <w:t>ISO VG 100, DIN 51524/2 HLP, Afnor: NFE 48-690/691/603, HYDROLUBRIC VG100</w:t>
            </w:r>
          </w:p>
        </w:tc>
      </w:tr>
      <w:tr w:rsidR="00AD0722" w14:paraId="12BAAA0B"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04DC877" w14:textId="77777777" w:rsidR="00AD0722" w:rsidRPr="00445CA4" w:rsidRDefault="00AD0722" w:rsidP="00E850E7">
            <w:pPr>
              <w:jc w:val="center"/>
            </w:pPr>
            <w:r w:rsidRPr="00445CA4">
              <w:t>12</w:t>
            </w:r>
          </w:p>
        </w:tc>
        <w:tc>
          <w:tcPr>
            <w:tcW w:w="2468" w:type="dxa"/>
            <w:tcBorders>
              <w:top w:val="nil"/>
              <w:left w:val="nil"/>
              <w:bottom w:val="single" w:sz="4" w:space="0" w:color="auto"/>
              <w:right w:val="single" w:sz="4" w:space="0" w:color="auto"/>
            </w:tcBorders>
            <w:shd w:val="clear" w:color="auto" w:fill="auto"/>
            <w:noWrap/>
            <w:hideMark/>
          </w:tcPr>
          <w:p w14:paraId="73107B08" w14:textId="77777777" w:rsidR="00AD0722" w:rsidRPr="00445CA4" w:rsidRDefault="00AD0722" w:rsidP="00E850E7">
            <w:r w:rsidRPr="009D7DFE">
              <w:t>OLJE ZA MENJALNIKE</w:t>
            </w:r>
          </w:p>
        </w:tc>
        <w:tc>
          <w:tcPr>
            <w:tcW w:w="1340" w:type="dxa"/>
            <w:tcBorders>
              <w:top w:val="nil"/>
              <w:left w:val="nil"/>
              <w:bottom w:val="single" w:sz="4" w:space="0" w:color="auto"/>
              <w:right w:val="single" w:sz="4" w:space="0" w:color="auto"/>
            </w:tcBorders>
            <w:shd w:val="clear" w:color="auto" w:fill="auto"/>
            <w:noWrap/>
            <w:hideMark/>
          </w:tcPr>
          <w:p w14:paraId="5A4CE135" w14:textId="77777777" w:rsidR="00AD0722" w:rsidRPr="00445CA4" w:rsidRDefault="00AD0722" w:rsidP="00E850E7">
            <w:r w:rsidRPr="00E45ABC">
              <w:t>201143/1</w:t>
            </w:r>
          </w:p>
        </w:tc>
        <w:tc>
          <w:tcPr>
            <w:tcW w:w="8836" w:type="dxa"/>
            <w:tcBorders>
              <w:top w:val="nil"/>
              <w:left w:val="nil"/>
              <w:bottom w:val="single" w:sz="4" w:space="0" w:color="auto"/>
              <w:right w:val="single" w:sz="4" w:space="0" w:color="auto"/>
            </w:tcBorders>
            <w:shd w:val="clear" w:color="auto" w:fill="auto"/>
            <w:vAlign w:val="bottom"/>
            <w:hideMark/>
          </w:tcPr>
          <w:p w14:paraId="52689F78" w14:textId="77777777" w:rsidR="00AD0722" w:rsidRPr="003E7434" w:rsidRDefault="00AD0722" w:rsidP="00E850E7">
            <w:r w:rsidRPr="003E7434">
              <w:t>Olje za menjalnike SAE 80W-90, (Shell Spirax A 80W-90)</w:t>
            </w:r>
          </w:p>
        </w:tc>
      </w:tr>
      <w:tr w:rsidR="00AD0722" w14:paraId="7C60E2A6"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E1A2D9B" w14:textId="77777777" w:rsidR="00AD0722" w:rsidRPr="00445CA4" w:rsidRDefault="00AD0722" w:rsidP="00E850E7">
            <w:pPr>
              <w:jc w:val="center"/>
            </w:pPr>
            <w:r w:rsidRPr="00445CA4">
              <w:t>13</w:t>
            </w:r>
          </w:p>
        </w:tc>
        <w:tc>
          <w:tcPr>
            <w:tcW w:w="2468" w:type="dxa"/>
            <w:tcBorders>
              <w:top w:val="nil"/>
              <w:left w:val="nil"/>
              <w:bottom w:val="single" w:sz="4" w:space="0" w:color="auto"/>
              <w:right w:val="single" w:sz="4" w:space="0" w:color="auto"/>
            </w:tcBorders>
            <w:shd w:val="clear" w:color="auto" w:fill="auto"/>
            <w:noWrap/>
            <w:hideMark/>
          </w:tcPr>
          <w:p w14:paraId="6D546354" w14:textId="77777777" w:rsidR="00AD0722" w:rsidRPr="00445CA4" w:rsidRDefault="00AD0722" w:rsidP="00E850E7">
            <w:r w:rsidRPr="009D7DFE">
              <w:t>OLJE ZA MENJALNIKE</w:t>
            </w:r>
          </w:p>
        </w:tc>
        <w:tc>
          <w:tcPr>
            <w:tcW w:w="1340" w:type="dxa"/>
            <w:tcBorders>
              <w:top w:val="nil"/>
              <w:left w:val="nil"/>
              <w:bottom w:val="single" w:sz="4" w:space="0" w:color="auto"/>
              <w:right w:val="single" w:sz="4" w:space="0" w:color="auto"/>
            </w:tcBorders>
            <w:shd w:val="clear" w:color="auto" w:fill="auto"/>
            <w:noWrap/>
            <w:hideMark/>
          </w:tcPr>
          <w:p w14:paraId="59738D6B" w14:textId="77777777" w:rsidR="00AD0722" w:rsidRPr="00445CA4" w:rsidRDefault="00AD0722" w:rsidP="00E850E7">
            <w:r w:rsidRPr="00E45ABC">
              <w:t>201144/1</w:t>
            </w:r>
          </w:p>
        </w:tc>
        <w:tc>
          <w:tcPr>
            <w:tcW w:w="8836" w:type="dxa"/>
            <w:tcBorders>
              <w:top w:val="nil"/>
              <w:left w:val="nil"/>
              <w:bottom w:val="single" w:sz="4" w:space="0" w:color="auto"/>
              <w:right w:val="single" w:sz="4" w:space="0" w:color="auto"/>
            </w:tcBorders>
            <w:shd w:val="clear" w:color="auto" w:fill="auto"/>
            <w:vAlign w:val="bottom"/>
            <w:hideMark/>
          </w:tcPr>
          <w:p w14:paraId="41051E1C" w14:textId="77777777" w:rsidR="00AD0722" w:rsidRPr="003E7434" w:rsidRDefault="00AD0722" w:rsidP="00E850E7">
            <w:r w:rsidRPr="003E7434">
              <w:t>SAE 80W-90 (Shell Spirax G 80W-90  API GL-4, Panolin GEAR 80W-90 SYNTH, Schweizerische Bundesbahnen SBB, Hyundai Group)</w:t>
            </w:r>
          </w:p>
        </w:tc>
      </w:tr>
      <w:tr w:rsidR="00AD0722" w14:paraId="7F48F23C"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2BE3E946" w14:textId="77777777" w:rsidR="00AD0722" w:rsidRPr="00445CA4" w:rsidRDefault="00AD0722" w:rsidP="00E850E7">
            <w:pPr>
              <w:jc w:val="center"/>
            </w:pPr>
            <w:r w:rsidRPr="00445CA4">
              <w:t>14</w:t>
            </w:r>
          </w:p>
        </w:tc>
        <w:tc>
          <w:tcPr>
            <w:tcW w:w="2468" w:type="dxa"/>
            <w:tcBorders>
              <w:top w:val="nil"/>
              <w:left w:val="nil"/>
              <w:bottom w:val="single" w:sz="4" w:space="0" w:color="auto"/>
              <w:right w:val="single" w:sz="4" w:space="0" w:color="auto"/>
            </w:tcBorders>
            <w:shd w:val="clear" w:color="auto" w:fill="auto"/>
            <w:noWrap/>
            <w:hideMark/>
          </w:tcPr>
          <w:p w14:paraId="6178FCB7" w14:textId="77777777" w:rsidR="00AD0722" w:rsidRPr="00445CA4" w:rsidRDefault="00AD0722" w:rsidP="00E850E7">
            <w:r w:rsidRPr="009D7DFE">
              <w:t>OLJE ZA MENJALNIKE</w:t>
            </w:r>
          </w:p>
        </w:tc>
        <w:tc>
          <w:tcPr>
            <w:tcW w:w="1340" w:type="dxa"/>
            <w:tcBorders>
              <w:top w:val="nil"/>
              <w:left w:val="nil"/>
              <w:bottom w:val="single" w:sz="4" w:space="0" w:color="auto"/>
              <w:right w:val="single" w:sz="4" w:space="0" w:color="auto"/>
            </w:tcBorders>
            <w:shd w:val="clear" w:color="auto" w:fill="auto"/>
            <w:noWrap/>
            <w:hideMark/>
          </w:tcPr>
          <w:p w14:paraId="7983F3F6" w14:textId="77777777" w:rsidR="00AD0722" w:rsidRPr="00445CA4" w:rsidRDefault="00AD0722" w:rsidP="00E850E7">
            <w:r w:rsidRPr="00E45ABC">
              <w:t xml:space="preserve">201145/1 </w:t>
            </w:r>
          </w:p>
        </w:tc>
        <w:tc>
          <w:tcPr>
            <w:tcW w:w="8836" w:type="dxa"/>
            <w:tcBorders>
              <w:top w:val="nil"/>
              <w:left w:val="nil"/>
              <w:bottom w:val="single" w:sz="4" w:space="0" w:color="auto"/>
              <w:right w:val="single" w:sz="4" w:space="0" w:color="auto"/>
            </w:tcBorders>
            <w:shd w:val="clear" w:color="auto" w:fill="auto"/>
            <w:vAlign w:val="bottom"/>
            <w:hideMark/>
          </w:tcPr>
          <w:p w14:paraId="56330B64" w14:textId="77777777" w:rsidR="00AD0722" w:rsidRPr="003E7434" w:rsidRDefault="00AD0722" w:rsidP="00E850E7">
            <w:r w:rsidRPr="003E7434">
              <w:t>SAE 85W-140, API GL 5, MIL-L-2105D, (Volvo 97310-91, ZF TE-ML 05S/07A/08/16D/21A)</w:t>
            </w:r>
          </w:p>
        </w:tc>
      </w:tr>
      <w:tr w:rsidR="00AD0722" w14:paraId="4024E9FE"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2C81F21E" w14:textId="77777777" w:rsidR="00AD0722" w:rsidRPr="00445CA4" w:rsidRDefault="00AD0722" w:rsidP="00E850E7">
            <w:pPr>
              <w:jc w:val="center"/>
            </w:pPr>
            <w:r w:rsidRPr="00445CA4">
              <w:t>15</w:t>
            </w:r>
          </w:p>
        </w:tc>
        <w:tc>
          <w:tcPr>
            <w:tcW w:w="2468" w:type="dxa"/>
            <w:tcBorders>
              <w:top w:val="nil"/>
              <w:left w:val="nil"/>
              <w:bottom w:val="single" w:sz="4" w:space="0" w:color="auto"/>
              <w:right w:val="single" w:sz="4" w:space="0" w:color="auto"/>
            </w:tcBorders>
            <w:shd w:val="clear" w:color="auto" w:fill="auto"/>
            <w:noWrap/>
            <w:hideMark/>
          </w:tcPr>
          <w:p w14:paraId="1032285E" w14:textId="77777777" w:rsidR="00AD0722" w:rsidRPr="00445CA4" w:rsidRDefault="00AD0722" w:rsidP="00E850E7">
            <w:r w:rsidRPr="009D7DFE">
              <w:t>OLJE ZA MENJALNIKE</w:t>
            </w:r>
          </w:p>
        </w:tc>
        <w:tc>
          <w:tcPr>
            <w:tcW w:w="1340" w:type="dxa"/>
            <w:tcBorders>
              <w:top w:val="nil"/>
              <w:left w:val="nil"/>
              <w:bottom w:val="single" w:sz="4" w:space="0" w:color="auto"/>
              <w:right w:val="single" w:sz="4" w:space="0" w:color="auto"/>
            </w:tcBorders>
            <w:shd w:val="clear" w:color="auto" w:fill="auto"/>
            <w:noWrap/>
            <w:hideMark/>
          </w:tcPr>
          <w:p w14:paraId="6F434BDA" w14:textId="77777777" w:rsidR="00AD0722" w:rsidRPr="00445CA4" w:rsidRDefault="00AD0722" w:rsidP="00E850E7">
            <w:r w:rsidRPr="00E45ABC">
              <w:t>9036/1</w:t>
            </w:r>
          </w:p>
        </w:tc>
        <w:tc>
          <w:tcPr>
            <w:tcW w:w="8836" w:type="dxa"/>
            <w:tcBorders>
              <w:top w:val="nil"/>
              <w:left w:val="nil"/>
              <w:bottom w:val="single" w:sz="4" w:space="0" w:color="auto"/>
              <w:right w:val="single" w:sz="4" w:space="0" w:color="auto"/>
            </w:tcBorders>
            <w:shd w:val="clear" w:color="auto" w:fill="auto"/>
            <w:vAlign w:val="bottom"/>
            <w:hideMark/>
          </w:tcPr>
          <w:p w14:paraId="03C1E2C2" w14:textId="77777777" w:rsidR="00AD0722" w:rsidRPr="003E7434" w:rsidRDefault="00AD0722" w:rsidP="00E850E7">
            <w:r w:rsidRPr="003E7434">
              <w:t>API C-4, (GM DEXRON-IIIG, ALLISON C-4, CAT T0-2)</w:t>
            </w:r>
          </w:p>
        </w:tc>
      </w:tr>
      <w:tr w:rsidR="00AD0722" w14:paraId="65558CFE"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33193FB" w14:textId="77777777" w:rsidR="00AD0722" w:rsidRPr="00445CA4" w:rsidRDefault="00AD0722" w:rsidP="00E850E7">
            <w:pPr>
              <w:jc w:val="center"/>
            </w:pPr>
            <w:r w:rsidRPr="00445CA4">
              <w:t>16</w:t>
            </w:r>
          </w:p>
        </w:tc>
        <w:tc>
          <w:tcPr>
            <w:tcW w:w="2468" w:type="dxa"/>
            <w:tcBorders>
              <w:top w:val="nil"/>
              <w:left w:val="nil"/>
              <w:bottom w:val="single" w:sz="4" w:space="0" w:color="auto"/>
              <w:right w:val="single" w:sz="4" w:space="0" w:color="auto"/>
            </w:tcBorders>
            <w:shd w:val="clear" w:color="auto" w:fill="auto"/>
            <w:noWrap/>
            <w:hideMark/>
          </w:tcPr>
          <w:p w14:paraId="0006F4CE" w14:textId="77777777" w:rsidR="00AD0722" w:rsidRPr="00445CA4" w:rsidRDefault="00AD0722" w:rsidP="00E850E7">
            <w:r w:rsidRPr="009D7DFE">
              <w:t>OLJE ZA MENJALNIKE</w:t>
            </w:r>
          </w:p>
        </w:tc>
        <w:tc>
          <w:tcPr>
            <w:tcW w:w="1340" w:type="dxa"/>
            <w:tcBorders>
              <w:top w:val="nil"/>
              <w:left w:val="nil"/>
              <w:bottom w:val="single" w:sz="4" w:space="0" w:color="auto"/>
              <w:right w:val="single" w:sz="4" w:space="0" w:color="auto"/>
            </w:tcBorders>
            <w:shd w:val="clear" w:color="auto" w:fill="auto"/>
            <w:noWrap/>
            <w:hideMark/>
          </w:tcPr>
          <w:p w14:paraId="25EA368A" w14:textId="77777777" w:rsidR="00AD0722" w:rsidRPr="00445CA4" w:rsidRDefault="00AD0722" w:rsidP="00E850E7">
            <w:r w:rsidRPr="00E45ABC">
              <w:t>71431/1</w:t>
            </w:r>
          </w:p>
        </w:tc>
        <w:tc>
          <w:tcPr>
            <w:tcW w:w="8836" w:type="dxa"/>
            <w:tcBorders>
              <w:top w:val="nil"/>
              <w:left w:val="nil"/>
              <w:bottom w:val="single" w:sz="4" w:space="0" w:color="auto"/>
              <w:right w:val="single" w:sz="4" w:space="0" w:color="auto"/>
            </w:tcBorders>
            <w:shd w:val="clear" w:color="auto" w:fill="auto"/>
            <w:vAlign w:val="bottom"/>
            <w:hideMark/>
          </w:tcPr>
          <w:p w14:paraId="253B0C5A" w14:textId="77777777" w:rsidR="00AD0722" w:rsidRPr="003E7434" w:rsidRDefault="00AD0722" w:rsidP="00E850E7">
            <w:r w:rsidRPr="003E7434">
              <w:t>SAE 85W-90, API GL 5, (MB odobritev 235.0, MAN odobritev 342 Ty.M1, Volvo 97310-90, ZF TE-ML 21A)</w:t>
            </w:r>
          </w:p>
        </w:tc>
      </w:tr>
      <w:tr w:rsidR="00AD0722" w14:paraId="0ECBE9B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E0EE43C" w14:textId="77777777" w:rsidR="00AD0722" w:rsidRPr="00445CA4" w:rsidRDefault="00AD0722" w:rsidP="00E850E7">
            <w:pPr>
              <w:jc w:val="center"/>
            </w:pPr>
            <w:r w:rsidRPr="00445CA4">
              <w:lastRenderedPageBreak/>
              <w:t>17</w:t>
            </w:r>
          </w:p>
        </w:tc>
        <w:tc>
          <w:tcPr>
            <w:tcW w:w="2468" w:type="dxa"/>
            <w:tcBorders>
              <w:top w:val="nil"/>
              <w:left w:val="nil"/>
              <w:bottom w:val="single" w:sz="4" w:space="0" w:color="auto"/>
              <w:right w:val="single" w:sz="4" w:space="0" w:color="auto"/>
            </w:tcBorders>
            <w:shd w:val="clear" w:color="auto" w:fill="auto"/>
            <w:noWrap/>
            <w:hideMark/>
          </w:tcPr>
          <w:p w14:paraId="3C56A438" w14:textId="77777777" w:rsidR="00AD0722" w:rsidRPr="00445CA4" w:rsidRDefault="00AD0722" w:rsidP="00E850E7">
            <w:r w:rsidRPr="009D7DFE">
              <w:t>OLJE ZA ZOBNIŠKE PRENOSE</w:t>
            </w:r>
          </w:p>
        </w:tc>
        <w:tc>
          <w:tcPr>
            <w:tcW w:w="1340" w:type="dxa"/>
            <w:tcBorders>
              <w:top w:val="nil"/>
              <w:left w:val="nil"/>
              <w:bottom w:val="single" w:sz="4" w:space="0" w:color="auto"/>
              <w:right w:val="single" w:sz="4" w:space="0" w:color="auto"/>
            </w:tcBorders>
            <w:shd w:val="clear" w:color="auto" w:fill="auto"/>
            <w:noWrap/>
            <w:hideMark/>
          </w:tcPr>
          <w:p w14:paraId="62E6CAB0" w14:textId="77777777" w:rsidR="00AD0722" w:rsidRPr="00445CA4" w:rsidRDefault="00AD0722" w:rsidP="00E850E7">
            <w:r w:rsidRPr="00E45ABC">
              <w:t>201151/1</w:t>
            </w:r>
          </w:p>
        </w:tc>
        <w:tc>
          <w:tcPr>
            <w:tcW w:w="8836" w:type="dxa"/>
            <w:tcBorders>
              <w:top w:val="nil"/>
              <w:left w:val="nil"/>
              <w:bottom w:val="single" w:sz="4" w:space="0" w:color="auto"/>
              <w:right w:val="single" w:sz="4" w:space="0" w:color="auto"/>
            </w:tcBorders>
            <w:shd w:val="clear" w:color="auto" w:fill="auto"/>
            <w:vAlign w:val="bottom"/>
            <w:hideMark/>
          </w:tcPr>
          <w:p w14:paraId="4AFAB3AE" w14:textId="77777777" w:rsidR="00AD0722" w:rsidRPr="00445CA4" w:rsidRDefault="00AD0722" w:rsidP="00E850E7">
            <w:r w:rsidRPr="00445CA4">
              <w:t>Gear 6800</w:t>
            </w:r>
            <w:r>
              <w:t xml:space="preserve"> (</w:t>
            </w:r>
            <w:r w:rsidRPr="00445CA4">
              <w:t>Mobil SHC Gear 6800</w:t>
            </w:r>
            <w:r>
              <w:t>)</w:t>
            </w:r>
          </w:p>
        </w:tc>
      </w:tr>
      <w:tr w:rsidR="00AD0722" w14:paraId="7E221FC4"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FD1BA3E" w14:textId="77777777" w:rsidR="00AD0722" w:rsidRPr="00445CA4" w:rsidRDefault="00AD0722" w:rsidP="00E850E7">
            <w:pPr>
              <w:jc w:val="center"/>
            </w:pPr>
            <w:r w:rsidRPr="00445CA4">
              <w:t>18</w:t>
            </w:r>
          </w:p>
        </w:tc>
        <w:tc>
          <w:tcPr>
            <w:tcW w:w="2468" w:type="dxa"/>
            <w:tcBorders>
              <w:top w:val="nil"/>
              <w:left w:val="nil"/>
              <w:bottom w:val="single" w:sz="4" w:space="0" w:color="auto"/>
              <w:right w:val="single" w:sz="4" w:space="0" w:color="auto"/>
            </w:tcBorders>
            <w:shd w:val="clear" w:color="auto" w:fill="auto"/>
            <w:noWrap/>
            <w:hideMark/>
          </w:tcPr>
          <w:p w14:paraId="6BE2AF2B" w14:textId="77777777" w:rsidR="00AD0722" w:rsidRPr="00445CA4" w:rsidRDefault="00AD0722" w:rsidP="00E850E7">
            <w:r w:rsidRPr="009D7DFE">
              <w:t>OLJE ZA ZOBNIŠKE PRENOSE</w:t>
            </w:r>
          </w:p>
        </w:tc>
        <w:tc>
          <w:tcPr>
            <w:tcW w:w="1340" w:type="dxa"/>
            <w:tcBorders>
              <w:top w:val="nil"/>
              <w:left w:val="nil"/>
              <w:bottom w:val="single" w:sz="4" w:space="0" w:color="auto"/>
              <w:right w:val="single" w:sz="4" w:space="0" w:color="auto"/>
            </w:tcBorders>
            <w:shd w:val="clear" w:color="auto" w:fill="auto"/>
            <w:noWrap/>
            <w:hideMark/>
          </w:tcPr>
          <w:p w14:paraId="7266EBDF" w14:textId="77777777" w:rsidR="00AD0722" w:rsidRPr="00445CA4" w:rsidRDefault="00AD0722" w:rsidP="00E850E7">
            <w:r w:rsidRPr="00E45ABC">
              <w:t>201152/1</w:t>
            </w:r>
          </w:p>
        </w:tc>
        <w:tc>
          <w:tcPr>
            <w:tcW w:w="8836" w:type="dxa"/>
            <w:tcBorders>
              <w:top w:val="nil"/>
              <w:left w:val="nil"/>
              <w:bottom w:val="single" w:sz="4" w:space="0" w:color="auto"/>
              <w:right w:val="single" w:sz="4" w:space="0" w:color="auto"/>
            </w:tcBorders>
            <w:shd w:val="clear" w:color="auto" w:fill="auto"/>
            <w:vAlign w:val="bottom"/>
            <w:hideMark/>
          </w:tcPr>
          <w:p w14:paraId="7173AF89" w14:textId="77777777" w:rsidR="00AD0722" w:rsidRPr="00445CA4" w:rsidRDefault="00AD0722" w:rsidP="00E850E7">
            <w:r w:rsidRPr="00445CA4">
              <w:t>SAE 75W-90, API GL-5, LS (limited Slip)</w:t>
            </w:r>
          </w:p>
        </w:tc>
      </w:tr>
      <w:tr w:rsidR="00AD0722" w14:paraId="4EC01500"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E298BEC" w14:textId="77777777" w:rsidR="00AD0722" w:rsidRPr="00445CA4" w:rsidRDefault="00AD0722" w:rsidP="00E850E7">
            <w:pPr>
              <w:jc w:val="center"/>
            </w:pPr>
            <w:r w:rsidRPr="00445CA4">
              <w:t>19</w:t>
            </w:r>
          </w:p>
        </w:tc>
        <w:tc>
          <w:tcPr>
            <w:tcW w:w="2468" w:type="dxa"/>
            <w:tcBorders>
              <w:top w:val="nil"/>
              <w:left w:val="nil"/>
              <w:bottom w:val="single" w:sz="4" w:space="0" w:color="auto"/>
              <w:right w:val="single" w:sz="4" w:space="0" w:color="auto"/>
            </w:tcBorders>
            <w:shd w:val="clear" w:color="auto" w:fill="auto"/>
            <w:noWrap/>
            <w:hideMark/>
          </w:tcPr>
          <w:p w14:paraId="1AE9E854" w14:textId="77777777" w:rsidR="00AD0722" w:rsidRPr="00445CA4" w:rsidRDefault="00AD0722" w:rsidP="00E850E7">
            <w:r w:rsidRPr="009D7DFE">
              <w:t>OLJE ZA ZOBNIŠKE PRENOSE</w:t>
            </w:r>
          </w:p>
        </w:tc>
        <w:tc>
          <w:tcPr>
            <w:tcW w:w="1340" w:type="dxa"/>
            <w:tcBorders>
              <w:top w:val="nil"/>
              <w:left w:val="nil"/>
              <w:bottom w:val="single" w:sz="4" w:space="0" w:color="auto"/>
              <w:right w:val="single" w:sz="4" w:space="0" w:color="auto"/>
            </w:tcBorders>
            <w:shd w:val="clear" w:color="auto" w:fill="auto"/>
            <w:noWrap/>
            <w:hideMark/>
          </w:tcPr>
          <w:p w14:paraId="1A82A148" w14:textId="77777777" w:rsidR="00AD0722" w:rsidRPr="00445CA4" w:rsidRDefault="00AD0722" w:rsidP="00E850E7">
            <w:r w:rsidRPr="00E45ABC">
              <w:t>201154/1</w:t>
            </w:r>
          </w:p>
        </w:tc>
        <w:tc>
          <w:tcPr>
            <w:tcW w:w="8836" w:type="dxa"/>
            <w:tcBorders>
              <w:top w:val="nil"/>
              <w:left w:val="nil"/>
              <w:bottom w:val="single" w:sz="4" w:space="0" w:color="auto"/>
              <w:right w:val="single" w:sz="4" w:space="0" w:color="auto"/>
            </w:tcBorders>
            <w:shd w:val="clear" w:color="auto" w:fill="auto"/>
            <w:vAlign w:val="bottom"/>
            <w:hideMark/>
          </w:tcPr>
          <w:p w14:paraId="2071F491" w14:textId="77777777" w:rsidR="00AD0722" w:rsidRPr="00445CA4" w:rsidRDefault="00AD0722" w:rsidP="00E850E7">
            <w:r w:rsidRPr="00445CA4">
              <w:t>ISO VG 320, DIN 51517/3: CLP</w:t>
            </w:r>
            <w:r>
              <w:t xml:space="preserve"> – redol VG320</w:t>
            </w:r>
          </w:p>
        </w:tc>
      </w:tr>
      <w:tr w:rsidR="00AD0722" w14:paraId="4F31558E"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9F26EED" w14:textId="77777777" w:rsidR="00AD0722" w:rsidRPr="00445CA4" w:rsidRDefault="00AD0722" w:rsidP="00E850E7">
            <w:pPr>
              <w:jc w:val="center"/>
            </w:pPr>
            <w:r w:rsidRPr="00445CA4">
              <w:t>20</w:t>
            </w:r>
          </w:p>
        </w:tc>
        <w:tc>
          <w:tcPr>
            <w:tcW w:w="2468" w:type="dxa"/>
            <w:tcBorders>
              <w:top w:val="nil"/>
              <w:left w:val="nil"/>
              <w:bottom w:val="single" w:sz="4" w:space="0" w:color="auto"/>
              <w:right w:val="single" w:sz="4" w:space="0" w:color="auto"/>
            </w:tcBorders>
            <w:shd w:val="clear" w:color="auto" w:fill="auto"/>
            <w:noWrap/>
            <w:hideMark/>
          </w:tcPr>
          <w:p w14:paraId="24965058" w14:textId="77777777" w:rsidR="00AD0722" w:rsidRPr="00445CA4" w:rsidRDefault="00AD0722" w:rsidP="00E850E7">
            <w:r w:rsidRPr="009D7DFE">
              <w:t>OLJE ZA KOMPRESORJE</w:t>
            </w:r>
          </w:p>
        </w:tc>
        <w:tc>
          <w:tcPr>
            <w:tcW w:w="1340" w:type="dxa"/>
            <w:tcBorders>
              <w:top w:val="nil"/>
              <w:left w:val="nil"/>
              <w:bottom w:val="single" w:sz="4" w:space="0" w:color="auto"/>
              <w:right w:val="single" w:sz="4" w:space="0" w:color="auto"/>
            </w:tcBorders>
            <w:shd w:val="clear" w:color="auto" w:fill="auto"/>
            <w:noWrap/>
            <w:hideMark/>
          </w:tcPr>
          <w:p w14:paraId="3594F611" w14:textId="77777777" w:rsidR="00AD0722" w:rsidRPr="00445CA4" w:rsidRDefault="00AD0722" w:rsidP="00E850E7">
            <w:r w:rsidRPr="00E45ABC">
              <w:t>87373/1</w:t>
            </w:r>
          </w:p>
        </w:tc>
        <w:tc>
          <w:tcPr>
            <w:tcW w:w="8836" w:type="dxa"/>
            <w:tcBorders>
              <w:top w:val="nil"/>
              <w:left w:val="nil"/>
              <w:bottom w:val="single" w:sz="4" w:space="0" w:color="auto"/>
              <w:right w:val="single" w:sz="4" w:space="0" w:color="auto"/>
            </w:tcBorders>
            <w:shd w:val="clear" w:color="auto" w:fill="auto"/>
            <w:vAlign w:val="bottom"/>
            <w:hideMark/>
          </w:tcPr>
          <w:p w14:paraId="2EB0C990" w14:textId="77777777" w:rsidR="00AD0722" w:rsidRPr="00445CA4" w:rsidRDefault="00AD0722" w:rsidP="00E850E7">
            <w:r w:rsidRPr="00445CA4">
              <w:t>Anderol 3057 M</w:t>
            </w:r>
          </w:p>
        </w:tc>
      </w:tr>
      <w:tr w:rsidR="00AD0722" w14:paraId="746CF810"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2AC03ED" w14:textId="77777777" w:rsidR="00AD0722" w:rsidRPr="00445CA4" w:rsidRDefault="00AD0722" w:rsidP="00E850E7">
            <w:pPr>
              <w:jc w:val="center"/>
            </w:pPr>
            <w:r w:rsidRPr="00445CA4">
              <w:t>21</w:t>
            </w:r>
          </w:p>
        </w:tc>
        <w:tc>
          <w:tcPr>
            <w:tcW w:w="2468" w:type="dxa"/>
            <w:tcBorders>
              <w:top w:val="nil"/>
              <w:left w:val="nil"/>
              <w:bottom w:val="single" w:sz="4" w:space="0" w:color="auto"/>
              <w:right w:val="single" w:sz="4" w:space="0" w:color="auto"/>
            </w:tcBorders>
            <w:shd w:val="clear" w:color="auto" w:fill="auto"/>
            <w:noWrap/>
            <w:hideMark/>
          </w:tcPr>
          <w:p w14:paraId="0C1F5EB0" w14:textId="77777777" w:rsidR="00AD0722" w:rsidRPr="00445CA4" w:rsidRDefault="00AD0722" w:rsidP="00E850E7">
            <w:r w:rsidRPr="009D7DFE">
              <w:t>OLJE ZA KOMPRESORJE</w:t>
            </w:r>
          </w:p>
        </w:tc>
        <w:tc>
          <w:tcPr>
            <w:tcW w:w="1340" w:type="dxa"/>
            <w:tcBorders>
              <w:top w:val="nil"/>
              <w:left w:val="nil"/>
              <w:bottom w:val="single" w:sz="4" w:space="0" w:color="auto"/>
              <w:right w:val="single" w:sz="4" w:space="0" w:color="auto"/>
            </w:tcBorders>
            <w:shd w:val="clear" w:color="auto" w:fill="auto"/>
            <w:noWrap/>
            <w:hideMark/>
          </w:tcPr>
          <w:p w14:paraId="2A803345" w14:textId="77777777" w:rsidR="00AD0722" w:rsidRPr="00445CA4" w:rsidRDefault="00AD0722" w:rsidP="00E850E7">
            <w:r w:rsidRPr="00E45ABC">
              <w:t>93071/1</w:t>
            </w:r>
          </w:p>
        </w:tc>
        <w:tc>
          <w:tcPr>
            <w:tcW w:w="8836" w:type="dxa"/>
            <w:tcBorders>
              <w:top w:val="nil"/>
              <w:left w:val="nil"/>
              <w:bottom w:val="single" w:sz="4" w:space="0" w:color="auto"/>
              <w:right w:val="single" w:sz="4" w:space="0" w:color="auto"/>
            </w:tcBorders>
            <w:shd w:val="clear" w:color="auto" w:fill="auto"/>
            <w:vAlign w:val="bottom"/>
            <w:hideMark/>
          </w:tcPr>
          <w:p w14:paraId="133BB3CA" w14:textId="77777777" w:rsidR="00AD0722" w:rsidRPr="00445CA4" w:rsidRDefault="00AD0722" w:rsidP="00E850E7">
            <w:r w:rsidRPr="00445CA4">
              <w:t>ISO VG 100, DIN 51506 VDL, ISO 6743/4 - DAA, DAB, DAG</w:t>
            </w:r>
          </w:p>
        </w:tc>
      </w:tr>
      <w:tr w:rsidR="00AD0722" w14:paraId="12BFD5D1"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3757A0C" w14:textId="77777777" w:rsidR="00AD0722" w:rsidRPr="00445CA4" w:rsidRDefault="00AD0722" w:rsidP="00E850E7">
            <w:pPr>
              <w:jc w:val="center"/>
            </w:pPr>
            <w:r w:rsidRPr="00445CA4">
              <w:t>22</w:t>
            </w:r>
          </w:p>
        </w:tc>
        <w:tc>
          <w:tcPr>
            <w:tcW w:w="2468" w:type="dxa"/>
            <w:tcBorders>
              <w:top w:val="nil"/>
              <w:left w:val="nil"/>
              <w:bottom w:val="single" w:sz="4" w:space="0" w:color="auto"/>
              <w:right w:val="single" w:sz="4" w:space="0" w:color="auto"/>
            </w:tcBorders>
            <w:shd w:val="clear" w:color="auto" w:fill="auto"/>
            <w:noWrap/>
            <w:hideMark/>
          </w:tcPr>
          <w:p w14:paraId="1CD7D822" w14:textId="77777777" w:rsidR="00AD0722" w:rsidRPr="00445CA4" w:rsidRDefault="00AD0722" w:rsidP="00E850E7">
            <w:r w:rsidRPr="009D7DFE">
              <w:t>OLJE</w:t>
            </w:r>
          </w:p>
        </w:tc>
        <w:tc>
          <w:tcPr>
            <w:tcW w:w="1340" w:type="dxa"/>
            <w:tcBorders>
              <w:top w:val="nil"/>
              <w:left w:val="nil"/>
              <w:bottom w:val="single" w:sz="4" w:space="0" w:color="auto"/>
              <w:right w:val="single" w:sz="4" w:space="0" w:color="auto"/>
            </w:tcBorders>
            <w:shd w:val="clear" w:color="auto" w:fill="auto"/>
            <w:noWrap/>
            <w:hideMark/>
          </w:tcPr>
          <w:p w14:paraId="1F8B458E" w14:textId="77777777" w:rsidR="00AD0722" w:rsidRPr="00445CA4" w:rsidRDefault="00AD0722" w:rsidP="00E850E7">
            <w:r w:rsidRPr="00E45ABC">
              <w:t>201160/1</w:t>
            </w:r>
          </w:p>
        </w:tc>
        <w:tc>
          <w:tcPr>
            <w:tcW w:w="8836" w:type="dxa"/>
            <w:tcBorders>
              <w:top w:val="nil"/>
              <w:left w:val="nil"/>
              <w:bottom w:val="single" w:sz="4" w:space="0" w:color="auto"/>
              <w:right w:val="single" w:sz="4" w:space="0" w:color="auto"/>
            </w:tcBorders>
            <w:shd w:val="clear" w:color="auto" w:fill="auto"/>
            <w:vAlign w:val="bottom"/>
            <w:hideMark/>
          </w:tcPr>
          <w:p w14:paraId="3CF80AB7" w14:textId="77777777" w:rsidR="00AD0722" w:rsidRPr="00445CA4" w:rsidRDefault="00AD0722" w:rsidP="00E850E7">
            <w:r w:rsidRPr="00445CA4">
              <w:t>ISO VG 1000, ISO 6743-6: CKB</w:t>
            </w:r>
            <w:r>
              <w:t xml:space="preserve"> Cylinder oil 1000</w:t>
            </w:r>
          </w:p>
        </w:tc>
      </w:tr>
      <w:tr w:rsidR="00AD0722" w14:paraId="06B3B308"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47A6367" w14:textId="77777777" w:rsidR="00AD0722" w:rsidRPr="00445CA4" w:rsidRDefault="00AD0722" w:rsidP="00E850E7">
            <w:pPr>
              <w:jc w:val="center"/>
            </w:pPr>
            <w:r w:rsidRPr="00445CA4">
              <w:t>23</w:t>
            </w:r>
          </w:p>
        </w:tc>
        <w:tc>
          <w:tcPr>
            <w:tcW w:w="2468" w:type="dxa"/>
            <w:tcBorders>
              <w:top w:val="nil"/>
              <w:left w:val="nil"/>
              <w:bottom w:val="single" w:sz="4" w:space="0" w:color="auto"/>
              <w:right w:val="single" w:sz="4" w:space="0" w:color="auto"/>
            </w:tcBorders>
            <w:shd w:val="clear" w:color="auto" w:fill="auto"/>
            <w:noWrap/>
            <w:hideMark/>
          </w:tcPr>
          <w:p w14:paraId="46445443"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4661731E" w14:textId="77777777" w:rsidR="00AD0722" w:rsidRPr="00445CA4" w:rsidRDefault="00AD0722" w:rsidP="00E850E7">
            <w:r w:rsidRPr="00E45ABC">
              <w:t>9172/1</w:t>
            </w:r>
          </w:p>
        </w:tc>
        <w:tc>
          <w:tcPr>
            <w:tcW w:w="8836" w:type="dxa"/>
            <w:tcBorders>
              <w:top w:val="nil"/>
              <w:left w:val="nil"/>
              <w:bottom w:val="single" w:sz="4" w:space="0" w:color="auto"/>
              <w:right w:val="single" w:sz="4" w:space="0" w:color="auto"/>
            </w:tcBorders>
            <w:shd w:val="clear" w:color="auto" w:fill="auto"/>
            <w:vAlign w:val="bottom"/>
            <w:hideMark/>
          </w:tcPr>
          <w:p w14:paraId="238A2B81" w14:textId="77777777" w:rsidR="00AD0722" w:rsidRPr="00445CA4" w:rsidRDefault="00AD0722" w:rsidP="00E850E7">
            <w:r w:rsidRPr="00445CA4">
              <w:t>DIN 51825; KP 2 K-30</w:t>
            </w:r>
            <w:r>
              <w:t xml:space="preserve"> (EP-2)</w:t>
            </w:r>
          </w:p>
        </w:tc>
      </w:tr>
      <w:tr w:rsidR="00AD0722" w14:paraId="730489F3"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6E7F21A" w14:textId="77777777" w:rsidR="00AD0722" w:rsidRPr="00445CA4" w:rsidRDefault="00AD0722" w:rsidP="00E850E7">
            <w:pPr>
              <w:jc w:val="center"/>
            </w:pPr>
            <w:r w:rsidRPr="00445CA4">
              <w:t>24</w:t>
            </w:r>
          </w:p>
        </w:tc>
        <w:tc>
          <w:tcPr>
            <w:tcW w:w="2468" w:type="dxa"/>
            <w:tcBorders>
              <w:top w:val="nil"/>
              <w:left w:val="nil"/>
              <w:bottom w:val="single" w:sz="4" w:space="0" w:color="auto"/>
              <w:right w:val="single" w:sz="4" w:space="0" w:color="auto"/>
            </w:tcBorders>
            <w:shd w:val="clear" w:color="auto" w:fill="auto"/>
            <w:noWrap/>
            <w:hideMark/>
          </w:tcPr>
          <w:p w14:paraId="7B3FB21F"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55A157EE" w14:textId="77777777" w:rsidR="00AD0722" w:rsidRPr="00445CA4" w:rsidRDefault="00AD0722" w:rsidP="00E850E7">
            <w:r w:rsidRPr="00E45ABC">
              <w:t>87369/1</w:t>
            </w:r>
          </w:p>
        </w:tc>
        <w:tc>
          <w:tcPr>
            <w:tcW w:w="8836" w:type="dxa"/>
            <w:tcBorders>
              <w:top w:val="nil"/>
              <w:left w:val="nil"/>
              <w:bottom w:val="single" w:sz="4" w:space="0" w:color="auto"/>
              <w:right w:val="single" w:sz="4" w:space="0" w:color="auto"/>
            </w:tcBorders>
            <w:shd w:val="clear" w:color="auto" w:fill="auto"/>
            <w:vAlign w:val="bottom"/>
            <w:hideMark/>
          </w:tcPr>
          <w:p w14:paraId="29B72B4A" w14:textId="77777777" w:rsidR="00AD0722" w:rsidRPr="00445CA4" w:rsidRDefault="00AD0722" w:rsidP="00E850E7">
            <w:r w:rsidRPr="00445CA4">
              <w:t>F 234 MOD 2</w:t>
            </w:r>
            <w:r>
              <w:t xml:space="preserve"> (</w:t>
            </w:r>
            <w:r w:rsidRPr="00445CA4">
              <w:t>Fuchs Tramlub F 234 MOD 2</w:t>
            </w:r>
            <w:r>
              <w:t>)</w:t>
            </w:r>
          </w:p>
        </w:tc>
      </w:tr>
      <w:tr w:rsidR="00AD0722" w14:paraId="17690FAF"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02D27D7" w14:textId="77777777" w:rsidR="00AD0722" w:rsidRPr="00445CA4" w:rsidRDefault="00AD0722" w:rsidP="00E850E7">
            <w:pPr>
              <w:jc w:val="center"/>
            </w:pPr>
            <w:r w:rsidRPr="00445CA4">
              <w:t>25</w:t>
            </w:r>
          </w:p>
        </w:tc>
        <w:tc>
          <w:tcPr>
            <w:tcW w:w="2468" w:type="dxa"/>
            <w:tcBorders>
              <w:top w:val="nil"/>
              <w:left w:val="nil"/>
              <w:bottom w:val="single" w:sz="4" w:space="0" w:color="auto"/>
              <w:right w:val="single" w:sz="4" w:space="0" w:color="auto"/>
            </w:tcBorders>
            <w:shd w:val="clear" w:color="auto" w:fill="auto"/>
            <w:noWrap/>
            <w:hideMark/>
          </w:tcPr>
          <w:p w14:paraId="2F5E209F"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49165279" w14:textId="77777777" w:rsidR="00AD0722" w:rsidRPr="00445CA4" w:rsidRDefault="00AD0722" w:rsidP="00E850E7">
            <w:r w:rsidRPr="00E45ABC">
              <w:t>201169/1</w:t>
            </w:r>
          </w:p>
        </w:tc>
        <w:tc>
          <w:tcPr>
            <w:tcW w:w="8836" w:type="dxa"/>
            <w:tcBorders>
              <w:top w:val="nil"/>
              <w:left w:val="nil"/>
              <w:bottom w:val="single" w:sz="4" w:space="0" w:color="auto"/>
              <w:right w:val="single" w:sz="4" w:space="0" w:color="auto"/>
            </w:tcBorders>
            <w:shd w:val="clear" w:color="auto" w:fill="auto"/>
            <w:vAlign w:val="bottom"/>
            <w:hideMark/>
          </w:tcPr>
          <w:p w14:paraId="7866B635" w14:textId="77777777" w:rsidR="00AD0722" w:rsidRPr="00445CA4" w:rsidRDefault="00AD0722" w:rsidP="00E850E7">
            <w:r w:rsidRPr="00445CA4">
              <w:t>DIN 51825; KP1K-25</w:t>
            </w:r>
            <w:r>
              <w:t xml:space="preserve"> (EP-1)</w:t>
            </w:r>
          </w:p>
        </w:tc>
      </w:tr>
      <w:tr w:rsidR="00AD0722" w14:paraId="4DF3A7C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48B6CF0" w14:textId="77777777" w:rsidR="00AD0722" w:rsidRPr="00445CA4" w:rsidRDefault="00AD0722" w:rsidP="00E850E7">
            <w:pPr>
              <w:jc w:val="center"/>
            </w:pPr>
            <w:r w:rsidRPr="00445CA4">
              <w:t>26</w:t>
            </w:r>
          </w:p>
        </w:tc>
        <w:tc>
          <w:tcPr>
            <w:tcW w:w="2468" w:type="dxa"/>
            <w:tcBorders>
              <w:top w:val="nil"/>
              <w:left w:val="nil"/>
              <w:bottom w:val="single" w:sz="4" w:space="0" w:color="auto"/>
              <w:right w:val="single" w:sz="4" w:space="0" w:color="auto"/>
            </w:tcBorders>
            <w:shd w:val="clear" w:color="auto" w:fill="auto"/>
            <w:noWrap/>
            <w:hideMark/>
          </w:tcPr>
          <w:p w14:paraId="63DF0E26"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7F2EB545" w14:textId="77777777" w:rsidR="00AD0722" w:rsidRPr="00445CA4" w:rsidRDefault="00AD0722" w:rsidP="00E850E7">
            <w:r w:rsidRPr="00E45ABC">
              <w:t>201171/1</w:t>
            </w:r>
          </w:p>
        </w:tc>
        <w:tc>
          <w:tcPr>
            <w:tcW w:w="8836" w:type="dxa"/>
            <w:tcBorders>
              <w:top w:val="nil"/>
              <w:left w:val="nil"/>
              <w:bottom w:val="single" w:sz="4" w:space="0" w:color="auto"/>
              <w:right w:val="single" w:sz="4" w:space="0" w:color="auto"/>
            </w:tcBorders>
            <w:shd w:val="clear" w:color="auto" w:fill="auto"/>
            <w:vAlign w:val="bottom"/>
            <w:hideMark/>
          </w:tcPr>
          <w:p w14:paraId="3DED26BB" w14:textId="77777777" w:rsidR="00AD0722" w:rsidRPr="00445CA4" w:rsidRDefault="00AD0722" w:rsidP="00E850E7">
            <w:r w:rsidRPr="00445CA4">
              <w:t xml:space="preserve">TMGL Premium </w:t>
            </w:r>
            <w:r>
              <w:t>(</w:t>
            </w:r>
            <w:r w:rsidRPr="00445CA4">
              <w:t>Chevron TMGL Premium</w:t>
            </w:r>
            <w:r>
              <w:t>)</w:t>
            </w:r>
          </w:p>
        </w:tc>
      </w:tr>
      <w:tr w:rsidR="00AD0722" w14:paraId="3E30632E"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77860F3" w14:textId="77777777" w:rsidR="00AD0722" w:rsidRPr="00445CA4" w:rsidRDefault="00AD0722" w:rsidP="00E850E7">
            <w:pPr>
              <w:jc w:val="center"/>
            </w:pPr>
            <w:r w:rsidRPr="00445CA4">
              <w:t>27</w:t>
            </w:r>
          </w:p>
        </w:tc>
        <w:tc>
          <w:tcPr>
            <w:tcW w:w="2468" w:type="dxa"/>
            <w:tcBorders>
              <w:top w:val="nil"/>
              <w:left w:val="nil"/>
              <w:bottom w:val="single" w:sz="4" w:space="0" w:color="auto"/>
              <w:right w:val="single" w:sz="4" w:space="0" w:color="auto"/>
            </w:tcBorders>
            <w:shd w:val="clear" w:color="auto" w:fill="auto"/>
            <w:noWrap/>
            <w:hideMark/>
          </w:tcPr>
          <w:p w14:paraId="002C1416"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360B403F" w14:textId="77777777" w:rsidR="00AD0722" w:rsidRPr="00445CA4" w:rsidRDefault="00AD0722" w:rsidP="00E850E7">
            <w:r w:rsidRPr="00E45ABC">
              <w:t>93870/1</w:t>
            </w:r>
          </w:p>
        </w:tc>
        <w:tc>
          <w:tcPr>
            <w:tcW w:w="8836" w:type="dxa"/>
            <w:tcBorders>
              <w:top w:val="nil"/>
              <w:left w:val="nil"/>
              <w:bottom w:val="single" w:sz="4" w:space="0" w:color="auto"/>
              <w:right w:val="single" w:sz="4" w:space="0" w:color="auto"/>
            </w:tcBorders>
            <w:shd w:val="clear" w:color="auto" w:fill="auto"/>
            <w:vAlign w:val="bottom"/>
            <w:hideMark/>
          </w:tcPr>
          <w:p w14:paraId="68AC89D3" w14:textId="77777777" w:rsidR="00AD0722" w:rsidRPr="00445CA4" w:rsidRDefault="00AD0722" w:rsidP="00E850E7">
            <w:r w:rsidRPr="00445CA4">
              <w:t>S3 V220 C2</w:t>
            </w:r>
            <w:r>
              <w:t xml:space="preserve"> (</w:t>
            </w:r>
            <w:r w:rsidRPr="00445CA4">
              <w:t>Shell Gadus S3 V220 C2</w:t>
            </w:r>
            <w:r>
              <w:t>)</w:t>
            </w:r>
          </w:p>
        </w:tc>
      </w:tr>
      <w:tr w:rsidR="00AD0722" w14:paraId="67BEE09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159BB65" w14:textId="77777777" w:rsidR="00AD0722" w:rsidRPr="00445CA4" w:rsidRDefault="00AD0722" w:rsidP="00E850E7">
            <w:pPr>
              <w:jc w:val="center"/>
            </w:pPr>
            <w:r w:rsidRPr="00445CA4">
              <w:t>28</w:t>
            </w:r>
          </w:p>
        </w:tc>
        <w:tc>
          <w:tcPr>
            <w:tcW w:w="2468" w:type="dxa"/>
            <w:tcBorders>
              <w:top w:val="nil"/>
              <w:left w:val="nil"/>
              <w:bottom w:val="single" w:sz="4" w:space="0" w:color="auto"/>
              <w:right w:val="single" w:sz="4" w:space="0" w:color="auto"/>
            </w:tcBorders>
            <w:shd w:val="clear" w:color="auto" w:fill="auto"/>
            <w:noWrap/>
            <w:hideMark/>
          </w:tcPr>
          <w:p w14:paraId="4A76E9CF"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4EF4750D" w14:textId="77777777" w:rsidR="00AD0722" w:rsidRPr="00445CA4" w:rsidRDefault="00AD0722" w:rsidP="00E850E7">
            <w:r w:rsidRPr="00E45ABC">
              <w:t>201175/1</w:t>
            </w:r>
          </w:p>
        </w:tc>
        <w:tc>
          <w:tcPr>
            <w:tcW w:w="8836" w:type="dxa"/>
            <w:tcBorders>
              <w:top w:val="nil"/>
              <w:left w:val="nil"/>
              <w:bottom w:val="single" w:sz="4" w:space="0" w:color="auto"/>
              <w:right w:val="single" w:sz="4" w:space="0" w:color="auto"/>
            </w:tcBorders>
            <w:shd w:val="clear" w:color="auto" w:fill="auto"/>
            <w:vAlign w:val="bottom"/>
            <w:hideMark/>
          </w:tcPr>
          <w:p w14:paraId="133B5F2C" w14:textId="77777777" w:rsidR="00AD0722" w:rsidRPr="00445CA4" w:rsidRDefault="00AD0722" w:rsidP="00E850E7">
            <w:r w:rsidRPr="00445CA4">
              <w:t>CICO TL 1500-B</w:t>
            </w:r>
            <w:r>
              <w:t xml:space="preserve"> </w:t>
            </w:r>
          </w:p>
        </w:tc>
      </w:tr>
      <w:tr w:rsidR="00AD0722" w14:paraId="437EFF9B"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20BAF73F" w14:textId="77777777" w:rsidR="00AD0722" w:rsidRPr="00445CA4" w:rsidRDefault="00AD0722" w:rsidP="00E850E7">
            <w:pPr>
              <w:jc w:val="center"/>
            </w:pPr>
            <w:r w:rsidRPr="00445CA4">
              <w:t>29</w:t>
            </w:r>
          </w:p>
        </w:tc>
        <w:tc>
          <w:tcPr>
            <w:tcW w:w="2468" w:type="dxa"/>
            <w:tcBorders>
              <w:top w:val="nil"/>
              <w:left w:val="nil"/>
              <w:bottom w:val="single" w:sz="4" w:space="0" w:color="auto"/>
              <w:right w:val="single" w:sz="4" w:space="0" w:color="auto"/>
            </w:tcBorders>
            <w:shd w:val="clear" w:color="auto" w:fill="auto"/>
            <w:noWrap/>
            <w:hideMark/>
          </w:tcPr>
          <w:p w14:paraId="3FABDF10" w14:textId="77777777" w:rsidR="00AD0722" w:rsidRPr="00445CA4" w:rsidRDefault="00AD0722" w:rsidP="00E850E7">
            <w:r w:rsidRPr="009D7DFE">
              <w:t>ANTIFRIZ</w:t>
            </w:r>
          </w:p>
        </w:tc>
        <w:tc>
          <w:tcPr>
            <w:tcW w:w="1340" w:type="dxa"/>
            <w:tcBorders>
              <w:top w:val="nil"/>
              <w:left w:val="nil"/>
              <w:bottom w:val="single" w:sz="4" w:space="0" w:color="auto"/>
              <w:right w:val="single" w:sz="4" w:space="0" w:color="auto"/>
            </w:tcBorders>
            <w:shd w:val="clear" w:color="auto" w:fill="auto"/>
            <w:noWrap/>
            <w:hideMark/>
          </w:tcPr>
          <w:p w14:paraId="3F9944FA" w14:textId="77777777" w:rsidR="00AD0722" w:rsidRPr="00445CA4" w:rsidRDefault="00AD0722" w:rsidP="00E850E7">
            <w:r w:rsidRPr="00E45ABC">
              <w:t>93074/1</w:t>
            </w:r>
          </w:p>
        </w:tc>
        <w:tc>
          <w:tcPr>
            <w:tcW w:w="8836" w:type="dxa"/>
            <w:tcBorders>
              <w:top w:val="nil"/>
              <w:left w:val="nil"/>
              <w:bottom w:val="single" w:sz="4" w:space="0" w:color="auto"/>
              <w:right w:val="single" w:sz="4" w:space="0" w:color="auto"/>
            </w:tcBorders>
            <w:shd w:val="clear" w:color="auto" w:fill="auto"/>
            <w:vAlign w:val="bottom"/>
            <w:hideMark/>
          </w:tcPr>
          <w:p w14:paraId="75F7EE54" w14:textId="77777777" w:rsidR="00AD0722" w:rsidRPr="00445CA4" w:rsidRDefault="00AD0722" w:rsidP="00E850E7">
            <w:r w:rsidRPr="00445CA4">
              <w:t>XLC+B RL04</w:t>
            </w:r>
            <w:r>
              <w:t xml:space="preserve"> (</w:t>
            </w:r>
            <w:r w:rsidRPr="00445CA4">
              <w:t>Havoline XLC+B RL04</w:t>
            </w:r>
            <w:r>
              <w:t>)</w:t>
            </w:r>
          </w:p>
        </w:tc>
      </w:tr>
      <w:tr w:rsidR="00AD0722" w14:paraId="6306F280"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A20B725" w14:textId="77777777" w:rsidR="00AD0722" w:rsidRPr="00445CA4" w:rsidRDefault="00AD0722" w:rsidP="00E850E7">
            <w:pPr>
              <w:jc w:val="center"/>
            </w:pPr>
            <w:r w:rsidRPr="00445CA4">
              <w:t>30</w:t>
            </w:r>
          </w:p>
        </w:tc>
        <w:tc>
          <w:tcPr>
            <w:tcW w:w="2468" w:type="dxa"/>
            <w:tcBorders>
              <w:top w:val="nil"/>
              <w:left w:val="nil"/>
              <w:bottom w:val="single" w:sz="4" w:space="0" w:color="auto"/>
              <w:right w:val="single" w:sz="4" w:space="0" w:color="auto"/>
            </w:tcBorders>
            <w:shd w:val="clear" w:color="auto" w:fill="auto"/>
            <w:noWrap/>
            <w:hideMark/>
          </w:tcPr>
          <w:p w14:paraId="541EFE7A" w14:textId="77777777" w:rsidR="00AD0722" w:rsidRPr="00445CA4" w:rsidRDefault="00AD0722" w:rsidP="00E850E7">
            <w:r w:rsidRPr="009D7DFE">
              <w:t>OLJE ZA ZOBNIŠKE PRENOSE</w:t>
            </w:r>
          </w:p>
        </w:tc>
        <w:tc>
          <w:tcPr>
            <w:tcW w:w="1340" w:type="dxa"/>
            <w:tcBorders>
              <w:top w:val="nil"/>
              <w:left w:val="nil"/>
              <w:bottom w:val="single" w:sz="4" w:space="0" w:color="auto"/>
              <w:right w:val="single" w:sz="4" w:space="0" w:color="auto"/>
            </w:tcBorders>
            <w:shd w:val="clear" w:color="auto" w:fill="auto"/>
            <w:noWrap/>
            <w:hideMark/>
          </w:tcPr>
          <w:p w14:paraId="441567DC" w14:textId="77777777" w:rsidR="00AD0722" w:rsidRPr="00445CA4" w:rsidRDefault="00AD0722" w:rsidP="00E850E7">
            <w:r w:rsidRPr="00E45ABC">
              <w:t>204715/1</w:t>
            </w:r>
          </w:p>
        </w:tc>
        <w:tc>
          <w:tcPr>
            <w:tcW w:w="8836" w:type="dxa"/>
            <w:tcBorders>
              <w:top w:val="nil"/>
              <w:left w:val="nil"/>
              <w:bottom w:val="single" w:sz="4" w:space="0" w:color="auto"/>
              <w:right w:val="single" w:sz="4" w:space="0" w:color="auto"/>
            </w:tcBorders>
            <w:shd w:val="clear" w:color="auto" w:fill="auto"/>
            <w:vAlign w:val="bottom"/>
            <w:hideMark/>
          </w:tcPr>
          <w:p w14:paraId="043E3F16" w14:textId="77777777" w:rsidR="00AD0722" w:rsidRPr="00445CA4" w:rsidRDefault="00AD0722" w:rsidP="00E850E7">
            <w:r w:rsidRPr="00445CA4">
              <w:t>ISO VG 220, DIN 51517/3: CLP</w:t>
            </w:r>
            <w:r>
              <w:t xml:space="preserve"> redol VG220</w:t>
            </w:r>
          </w:p>
        </w:tc>
      </w:tr>
      <w:tr w:rsidR="00AD0722" w14:paraId="0417AC15"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C920B98" w14:textId="77777777" w:rsidR="00AD0722" w:rsidRPr="00445CA4" w:rsidRDefault="00AD0722" w:rsidP="00E850E7">
            <w:pPr>
              <w:jc w:val="center"/>
            </w:pPr>
            <w:r w:rsidRPr="00445CA4">
              <w:t>31</w:t>
            </w:r>
          </w:p>
        </w:tc>
        <w:tc>
          <w:tcPr>
            <w:tcW w:w="2468" w:type="dxa"/>
            <w:tcBorders>
              <w:top w:val="nil"/>
              <w:left w:val="nil"/>
              <w:bottom w:val="single" w:sz="4" w:space="0" w:color="auto"/>
              <w:right w:val="single" w:sz="4" w:space="0" w:color="auto"/>
            </w:tcBorders>
            <w:shd w:val="clear" w:color="auto" w:fill="auto"/>
            <w:noWrap/>
            <w:hideMark/>
          </w:tcPr>
          <w:p w14:paraId="29D379B2"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30F07356" w14:textId="77777777" w:rsidR="00AD0722" w:rsidRPr="00445CA4" w:rsidRDefault="00AD0722" w:rsidP="00E850E7">
            <w:r w:rsidRPr="00E45ABC">
              <w:t>8990/1</w:t>
            </w:r>
          </w:p>
        </w:tc>
        <w:tc>
          <w:tcPr>
            <w:tcW w:w="8836" w:type="dxa"/>
            <w:tcBorders>
              <w:top w:val="nil"/>
              <w:left w:val="nil"/>
              <w:bottom w:val="single" w:sz="4" w:space="0" w:color="auto"/>
              <w:right w:val="single" w:sz="4" w:space="0" w:color="auto"/>
            </w:tcBorders>
            <w:shd w:val="clear" w:color="auto" w:fill="auto"/>
            <w:vAlign w:val="bottom"/>
            <w:hideMark/>
          </w:tcPr>
          <w:p w14:paraId="138583A2" w14:textId="77777777" w:rsidR="00AD0722" w:rsidRPr="00445CA4" w:rsidRDefault="00AD0722" w:rsidP="00E850E7">
            <w:r w:rsidRPr="00445CA4">
              <w:t>ISO VG 32, DIN 51524/2 HLP, Afnor:NFE 48-690/691/603</w:t>
            </w:r>
          </w:p>
        </w:tc>
      </w:tr>
      <w:tr w:rsidR="00AD0722" w14:paraId="079A7D60"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B314705" w14:textId="77777777" w:rsidR="00AD0722" w:rsidRPr="00445CA4" w:rsidRDefault="00AD0722" w:rsidP="00E850E7">
            <w:pPr>
              <w:jc w:val="center"/>
            </w:pPr>
            <w:r w:rsidRPr="00445CA4">
              <w:t>32</w:t>
            </w:r>
          </w:p>
        </w:tc>
        <w:tc>
          <w:tcPr>
            <w:tcW w:w="2468" w:type="dxa"/>
            <w:tcBorders>
              <w:top w:val="nil"/>
              <w:left w:val="nil"/>
              <w:bottom w:val="single" w:sz="4" w:space="0" w:color="auto"/>
              <w:right w:val="single" w:sz="4" w:space="0" w:color="auto"/>
            </w:tcBorders>
            <w:shd w:val="clear" w:color="auto" w:fill="auto"/>
            <w:noWrap/>
            <w:hideMark/>
          </w:tcPr>
          <w:p w14:paraId="4C7E56CB"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25D48AA1" w14:textId="77777777" w:rsidR="00AD0722" w:rsidRPr="00445CA4" w:rsidRDefault="00AD0722" w:rsidP="00E850E7">
            <w:r w:rsidRPr="00E45ABC">
              <w:t>73518/3</w:t>
            </w:r>
          </w:p>
        </w:tc>
        <w:tc>
          <w:tcPr>
            <w:tcW w:w="8836" w:type="dxa"/>
            <w:tcBorders>
              <w:top w:val="nil"/>
              <w:left w:val="nil"/>
              <w:bottom w:val="single" w:sz="4" w:space="0" w:color="auto"/>
              <w:right w:val="single" w:sz="4" w:space="0" w:color="auto"/>
            </w:tcBorders>
            <w:shd w:val="clear" w:color="auto" w:fill="auto"/>
            <w:vAlign w:val="bottom"/>
            <w:hideMark/>
          </w:tcPr>
          <w:p w14:paraId="65D71701" w14:textId="77777777" w:rsidR="00AD0722" w:rsidRPr="00445CA4" w:rsidRDefault="00AD0722" w:rsidP="00E850E7">
            <w:r w:rsidRPr="00445CA4">
              <w:t>DIN 51825; KF 3 C -20</w:t>
            </w:r>
          </w:p>
        </w:tc>
      </w:tr>
      <w:tr w:rsidR="00AD0722" w14:paraId="69BBC17B"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CC87097" w14:textId="77777777" w:rsidR="00AD0722" w:rsidRPr="00445CA4" w:rsidRDefault="00AD0722" w:rsidP="00E850E7">
            <w:pPr>
              <w:jc w:val="center"/>
            </w:pPr>
            <w:r w:rsidRPr="00445CA4">
              <w:t>33</w:t>
            </w:r>
          </w:p>
        </w:tc>
        <w:tc>
          <w:tcPr>
            <w:tcW w:w="2468" w:type="dxa"/>
            <w:tcBorders>
              <w:top w:val="nil"/>
              <w:left w:val="nil"/>
              <w:bottom w:val="single" w:sz="4" w:space="0" w:color="auto"/>
              <w:right w:val="single" w:sz="4" w:space="0" w:color="auto"/>
            </w:tcBorders>
            <w:shd w:val="clear" w:color="auto" w:fill="auto"/>
            <w:noWrap/>
            <w:hideMark/>
          </w:tcPr>
          <w:p w14:paraId="40942AD8" w14:textId="77777777" w:rsidR="00AD0722" w:rsidRPr="00445CA4" w:rsidRDefault="00AD0722" w:rsidP="00E850E7">
            <w:r w:rsidRPr="009D7DFE">
              <w:t>OLJE</w:t>
            </w:r>
          </w:p>
        </w:tc>
        <w:tc>
          <w:tcPr>
            <w:tcW w:w="1340" w:type="dxa"/>
            <w:tcBorders>
              <w:top w:val="nil"/>
              <w:left w:val="nil"/>
              <w:bottom w:val="single" w:sz="4" w:space="0" w:color="auto"/>
              <w:right w:val="single" w:sz="4" w:space="0" w:color="auto"/>
            </w:tcBorders>
            <w:shd w:val="clear" w:color="auto" w:fill="auto"/>
            <w:noWrap/>
            <w:hideMark/>
          </w:tcPr>
          <w:p w14:paraId="0F3C8015" w14:textId="77777777" w:rsidR="00AD0722" w:rsidRPr="00445CA4" w:rsidRDefault="00AD0722" w:rsidP="00E850E7">
            <w:r w:rsidRPr="00E45ABC">
              <w:t>67323/1</w:t>
            </w:r>
          </w:p>
        </w:tc>
        <w:tc>
          <w:tcPr>
            <w:tcW w:w="8836" w:type="dxa"/>
            <w:tcBorders>
              <w:top w:val="nil"/>
              <w:left w:val="nil"/>
              <w:bottom w:val="single" w:sz="4" w:space="0" w:color="auto"/>
              <w:right w:val="single" w:sz="4" w:space="0" w:color="auto"/>
            </w:tcBorders>
            <w:shd w:val="clear" w:color="auto" w:fill="auto"/>
            <w:vAlign w:val="bottom"/>
            <w:hideMark/>
          </w:tcPr>
          <w:p w14:paraId="1F0A506A" w14:textId="77777777" w:rsidR="00AD0722" w:rsidRPr="00445CA4" w:rsidRDefault="00AD0722" w:rsidP="00E850E7">
            <w:r w:rsidRPr="00445CA4">
              <w:t>DIN 51517: CGLP VG 68</w:t>
            </w:r>
          </w:p>
        </w:tc>
      </w:tr>
      <w:tr w:rsidR="00AD0722" w14:paraId="25DB99F8" w14:textId="77777777" w:rsidTr="00E850E7">
        <w:trPr>
          <w:trHeight w:val="52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2FA76C1" w14:textId="77777777" w:rsidR="00AD0722" w:rsidRPr="00445CA4" w:rsidRDefault="00AD0722" w:rsidP="00E850E7">
            <w:pPr>
              <w:jc w:val="center"/>
            </w:pPr>
            <w:r w:rsidRPr="00445CA4">
              <w:t>34</w:t>
            </w:r>
          </w:p>
        </w:tc>
        <w:tc>
          <w:tcPr>
            <w:tcW w:w="2468" w:type="dxa"/>
            <w:tcBorders>
              <w:top w:val="nil"/>
              <w:left w:val="nil"/>
              <w:bottom w:val="single" w:sz="4" w:space="0" w:color="auto"/>
              <w:right w:val="single" w:sz="4" w:space="0" w:color="auto"/>
            </w:tcBorders>
            <w:shd w:val="clear" w:color="auto" w:fill="auto"/>
            <w:noWrap/>
            <w:hideMark/>
          </w:tcPr>
          <w:p w14:paraId="3DAAB99B" w14:textId="77777777" w:rsidR="00AD0722" w:rsidRPr="00445CA4" w:rsidRDefault="00AD0722" w:rsidP="00E850E7">
            <w:r w:rsidRPr="009D7DFE">
              <w:t>OLJE</w:t>
            </w:r>
          </w:p>
        </w:tc>
        <w:tc>
          <w:tcPr>
            <w:tcW w:w="1340" w:type="dxa"/>
            <w:tcBorders>
              <w:top w:val="nil"/>
              <w:left w:val="nil"/>
              <w:bottom w:val="single" w:sz="4" w:space="0" w:color="auto"/>
              <w:right w:val="single" w:sz="4" w:space="0" w:color="auto"/>
            </w:tcBorders>
            <w:shd w:val="clear" w:color="auto" w:fill="auto"/>
            <w:noWrap/>
            <w:hideMark/>
          </w:tcPr>
          <w:p w14:paraId="599F53F0" w14:textId="77777777" w:rsidR="00AD0722" w:rsidRPr="00445CA4" w:rsidRDefault="00AD0722" w:rsidP="00E850E7">
            <w:r w:rsidRPr="00E45ABC">
              <w:t>84447/1</w:t>
            </w:r>
          </w:p>
        </w:tc>
        <w:tc>
          <w:tcPr>
            <w:tcW w:w="8836" w:type="dxa"/>
            <w:tcBorders>
              <w:top w:val="nil"/>
              <w:left w:val="nil"/>
              <w:bottom w:val="single" w:sz="4" w:space="0" w:color="auto"/>
              <w:right w:val="single" w:sz="4" w:space="0" w:color="auto"/>
            </w:tcBorders>
            <w:shd w:val="clear" w:color="auto" w:fill="auto"/>
            <w:vAlign w:val="bottom"/>
            <w:hideMark/>
          </w:tcPr>
          <w:p w14:paraId="5063F5DA" w14:textId="77777777" w:rsidR="00AD0722" w:rsidRPr="00445CA4" w:rsidRDefault="00AD0722" w:rsidP="00E850E7">
            <w:r w:rsidRPr="00445CA4">
              <w:t>čas trajanja zaščite min. 12 mes s tankim nesušečim oljnim filmom, DIN 50017; &gt; 5 ciklusov</w:t>
            </w:r>
          </w:p>
        </w:tc>
      </w:tr>
      <w:tr w:rsidR="00AD0722" w14:paraId="2BAB9658"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4AE768A" w14:textId="77777777" w:rsidR="00AD0722" w:rsidRPr="00445CA4" w:rsidRDefault="00AD0722" w:rsidP="00E850E7">
            <w:pPr>
              <w:jc w:val="center"/>
            </w:pPr>
            <w:r w:rsidRPr="00445CA4">
              <w:t>35</w:t>
            </w:r>
          </w:p>
        </w:tc>
        <w:tc>
          <w:tcPr>
            <w:tcW w:w="2468" w:type="dxa"/>
            <w:tcBorders>
              <w:top w:val="nil"/>
              <w:left w:val="nil"/>
              <w:bottom w:val="single" w:sz="4" w:space="0" w:color="auto"/>
              <w:right w:val="single" w:sz="4" w:space="0" w:color="auto"/>
            </w:tcBorders>
            <w:shd w:val="clear" w:color="auto" w:fill="auto"/>
            <w:noWrap/>
            <w:hideMark/>
          </w:tcPr>
          <w:p w14:paraId="640675DB"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66E437C9" w14:textId="77777777" w:rsidR="00AD0722" w:rsidRPr="00445CA4" w:rsidRDefault="00AD0722" w:rsidP="00E850E7">
            <w:r w:rsidRPr="00E45ABC">
              <w:t>9151/1</w:t>
            </w:r>
          </w:p>
        </w:tc>
        <w:tc>
          <w:tcPr>
            <w:tcW w:w="8836" w:type="dxa"/>
            <w:tcBorders>
              <w:top w:val="nil"/>
              <w:left w:val="nil"/>
              <w:bottom w:val="single" w:sz="4" w:space="0" w:color="auto"/>
              <w:right w:val="single" w:sz="4" w:space="0" w:color="auto"/>
            </w:tcBorders>
            <w:shd w:val="clear" w:color="auto" w:fill="auto"/>
            <w:vAlign w:val="bottom"/>
            <w:hideMark/>
          </w:tcPr>
          <w:p w14:paraId="5C3D0311" w14:textId="77777777" w:rsidR="00AD0722" w:rsidRPr="00445CA4" w:rsidRDefault="00AD0722" w:rsidP="00E850E7">
            <w:r w:rsidRPr="00445CA4">
              <w:t>DIN 51502: KPF2K-30</w:t>
            </w:r>
            <w:r>
              <w:t xml:space="preserve"> </w:t>
            </w:r>
          </w:p>
        </w:tc>
      </w:tr>
      <w:tr w:rsidR="00AD0722" w14:paraId="3CF061FA"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0B36869" w14:textId="77777777" w:rsidR="00AD0722" w:rsidRPr="00445CA4" w:rsidRDefault="00AD0722" w:rsidP="00E850E7">
            <w:pPr>
              <w:jc w:val="center"/>
            </w:pPr>
            <w:r w:rsidRPr="00445CA4">
              <w:t>36</w:t>
            </w:r>
          </w:p>
        </w:tc>
        <w:tc>
          <w:tcPr>
            <w:tcW w:w="2468" w:type="dxa"/>
            <w:tcBorders>
              <w:top w:val="nil"/>
              <w:left w:val="nil"/>
              <w:bottom w:val="single" w:sz="4" w:space="0" w:color="auto"/>
              <w:right w:val="single" w:sz="4" w:space="0" w:color="auto"/>
            </w:tcBorders>
            <w:shd w:val="clear" w:color="auto" w:fill="auto"/>
            <w:noWrap/>
            <w:hideMark/>
          </w:tcPr>
          <w:p w14:paraId="2DB9780F"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3F3FB14A" w14:textId="77777777" w:rsidR="00AD0722" w:rsidRPr="00445CA4" w:rsidRDefault="00AD0722" w:rsidP="00E850E7">
            <w:r w:rsidRPr="00E45ABC">
              <w:t>8990/5</w:t>
            </w:r>
          </w:p>
        </w:tc>
        <w:tc>
          <w:tcPr>
            <w:tcW w:w="8836" w:type="dxa"/>
            <w:tcBorders>
              <w:top w:val="nil"/>
              <w:left w:val="nil"/>
              <w:bottom w:val="single" w:sz="4" w:space="0" w:color="auto"/>
              <w:right w:val="single" w:sz="4" w:space="0" w:color="auto"/>
            </w:tcBorders>
            <w:shd w:val="clear" w:color="auto" w:fill="auto"/>
            <w:vAlign w:val="bottom"/>
            <w:hideMark/>
          </w:tcPr>
          <w:p w14:paraId="0981358F" w14:textId="77777777" w:rsidR="00AD0722" w:rsidRPr="00445CA4" w:rsidRDefault="00AD0722" w:rsidP="00E850E7">
            <w:r w:rsidRPr="00445CA4">
              <w:t>ISO VG 46, DIN 51524/2 HVLP, Afnor:NFE 48-690/691/603</w:t>
            </w:r>
            <w:r>
              <w:t xml:space="preserve"> (Hydrolubric VGS 46)</w:t>
            </w:r>
          </w:p>
        </w:tc>
      </w:tr>
      <w:tr w:rsidR="00AD0722" w14:paraId="1F25F885"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CEB820B" w14:textId="77777777" w:rsidR="00AD0722" w:rsidRPr="00445CA4" w:rsidRDefault="00AD0722" w:rsidP="00E850E7">
            <w:pPr>
              <w:jc w:val="center"/>
            </w:pPr>
            <w:r w:rsidRPr="00445CA4">
              <w:t>37</w:t>
            </w:r>
          </w:p>
        </w:tc>
        <w:tc>
          <w:tcPr>
            <w:tcW w:w="2468" w:type="dxa"/>
            <w:tcBorders>
              <w:top w:val="nil"/>
              <w:left w:val="nil"/>
              <w:bottom w:val="single" w:sz="4" w:space="0" w:color="auto"/>
              <w:right w:val="single" w:sz="4" w:space="0" w:color="auto"/>
            </w:tcBorders>
            <w:shd w:val="clear" w:color="auto" w:fill="auto"/>
            <w:noWrap/>
            <w:hideMark/>
          </w:tcPr>
          <w:p w14:paraId="21E8D21D"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7BD16E96" w14:textId="77777777" w:rsidR="00AD0722" w:rsidRPr="00445CA4" w:rsidRDefault="00AD0722" w:rsidP="00E850E7">
            <w:r w:rsidRPr="00E45ABC">
              <w:t>8917/1</w:t>
            </w:r>
          </w:p>
        </w:tc>
        <w:tc>
          <w:tcPr>
            <w:tcW w:w="8836" w:type="dxa"/>
            <w:tcBorders>
              <w:top w:val="nil"/>
              <w:left w:val="nil"/>
              <w:bottom w:val="single" w:sz="4" w:space="0" w:color="auto"/>
              <w:right w:val="single" w:sz="4" w:space="0" w:color="auto"/>
            </w:tcBorders>
            <w:shd w:val="clear" w:color="auto" w:fill="auto"/>
            <w:vAlign w:val="bottom"/>
            <w:hideMark/>
          </w:tcPr>
          <w:p w14:paraId="2C8C5858" w14:textId="77777777" w:rsidR="00AD0722" w:rsidRPr="00445CA4" w:rsidRDefault="00AD0722" w:rsidP="00E850E7">
            <w:r w:rsidRPr="00445CA4">
              <w:t xml:space="preserve">SAE 15W-40, ACEA E7/A3/B4, API CI-4, </w:t>
            </w:r>
            <w:r>
              <w:t>(</w:t>
            </w:r>
            <w:r w:rsidRPr="00445CA4">
              <w:t>MB Appoval 228.3, MAN 3275-1, VDS 3, MTU Typ. 2</w:t>
            </w:r>
            <w:r>
              <w:t>)</w:t>
            </w:r>
          </w:p>
        </w:tc>
      </w:tr>
      <w:tr w:rsidR="00AD0722" w14:paraId="55093D3E"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0EBBC3E9" w14:textId="77777777" w:rsidR="00AD0722" w:rsidRPr="00445CA4" w:rsidRDefault="00AD0722" w:rsidP="00E850E7">
            <w:pPr>
              <w:jc w:val="center"/>
            </w:pPr>
            <w:r w:rsidRPr="00445CA4">
              <w:t>38</w:t>
            </w:r>
          </w:p>
        </w:tc>
        <w:tc>
          <w:tcPr>
            <w:tcW w:w="2468" w:type="dxa"/>
            <w:tcBorders>
              <w:top w:val="nil"/>
              <w:left w:val="nil"/>
              <w:bottom w:val="single" w:sz="4" w:space="0" w:color="auto"/>
              <w:right w:val="single" w:sz="4" w:space="0" w:color="auto"/>
            </w:tcBorders>
            <w:shd w:val="clear" w:color="auto" w:fill="auto"/>
            <w:noWrap/>
            <w:hideMark/>
          </w:tcPr>
          <w:p w14:paraId="545780F5"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3BFB2380" w14:textId="77777777" w:rsidR="00AD0722" w:rsidRPr="00445CA4" w:rsidRDefault="00AD0722" w:rsidP="00E850E7">
            <w:r w:rsidRPr="00E45ABC">
              <w:t>78679/1</w:t>
            </w:r>
          </w:p>
        </w:tc>
        <w:tc>
          <w:tcPr>
            <w:tcW w:w="8836" w:type="dxa"/>
            <w:tcBorders>
              <w:top w:val="nil"/>
              <w:left w:val="nil"/>
              <w:bottom w:val="single" w:sz="4" w:space="0" w:color="auto"/>
              <w:right w:val="single" w:sz="4" w:space="0" w:color="auto"/>
            </w:tcBorders>
            <w:shd w:val="clear" w:color="auto" w:fill="auto"/>
            <w:vAlign w:val="bottom"/>
            <w:hideMark/>
          </w:tcPr>
          <w:p w14:paraId="2C8DBFF1" w14:textId="77777777" w:rsidR="00AD0722" w:rsidRPr="00445CA4" w:rsidRDefault="00AD0722" w:rsidP="00E850E7">
            <w:r w:rsidRPr="00445CA4">
              <w:t xml:space="preserve">SAE 15W-40, ACEA E7/A3/B4, API CI-4, </w:t>
            </w:r>
            <w:r>
              <w:t>(</w:t>
            </w:r>
            <w:r w:rsidRPr="00445CA4">
              <w:t>MB Appoval 228.3, MAN 3275-1, VDS 3, MTU Typ. 2</w:t>
            </w:r>
            <w:r>
              <w:t>)</w:t>
            </w:r>
          </w:p>
        </w:tc>
      </w:tr>
      <w:tr w:rsidR="00AD0722" w14:paraId="45FA6921"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5E7F524E" w14:textId="77777777" w:rsidR="00AD0722" w:rsidRPr="00445CA4" w:rsidRDefault="00AD0722" w:rsidP="00E850E7">
            <w:pPr>
              <w:jc w:val="center"/>
            </w:pPr>
            <w:r w:rsidRPr="00445CA4">
              <w:t>39</w:t>
            </w:r>
          </w:p>
        </w:tc>
        <w:tc>
          <w:tcPr>
            <w:tcW w:w="2468" w:type="dxa"/>
            <w:tcBorders>
              <w:top w:val="nil"/>
              <w:left w:val="nil"/>
              <w:bottom w:val="single" w:sz="4" w:space="0" w:color="auto"/>
              <w:right w:val="single" w:sz="4" w:space="0" w:color="auto"/>
            </w:tcBorders>
            <w:shd w:val="clear" w:color="auto" w:fill="auto"/>
            <w:noWrap/>
            <w:hideMark/>
          </w:tcPr>
          <w:p w14:paraId="558571EC" w14:textId="77777777" w:rsidR="00AD0722" w:rsidRPr="00445CA4" w:rsidRDefault="00AD0722" w:rsidP="00E850E7">
            <w:r w:rsidRPr="009D7DFE">
              <w:t>EMULZIJA</w:t>
            </w:r>
          </w:p>
        </w:tc>
        <w:tc>
          <w:tcPr>
            <w:tcW w:w="1340" w:type="dxa"/>
            <w:tcBorders>
              <w:top w:val="nil"/>
              <w:left w:val="nil"/>
              <w:bottom w:val="single" w:sz="4" w:space="0" w:color="auto"/>
              <w:right w:val="single" w:sz="4" w:space="0" w:color="auto"/>
            </w:tcBorders>
            <w:shd w:val="clear" w:color="auto" w:fill="auto"/>
            <w:noWrap/>
            <w:hideMark/>
          </w:tcPr>
          <w:p w14:paraId="7B7040AC" w14:textId="77777777" w:rsidR="00AD0722" w:rsidRPr="00445CA4" w:rsidRDefault="00AD0722" w:rsidP="00E850E7">
            <w:r w:rsidRPr="00E45ABC">
              <w:t>83106/1</w:t>
            </w:r>
          </w:p>
        </w:tc>
        <w:tc>
          <w:tcPr>
            <w:tcW w:w="8836" w:type="dxa"/>
            <w:tcBorders>
              <w:top w:val="nil"/>
              <w:left w:val="nil"/>
              <w:bottom w:val="single" w:sz="4" w:space="0" w:color="auto"/>
              <w:right w:val="single" w:sz="4" w:space="0" w:color="auto"/>
            </w:tcBorders>
            <w:shd w:val="clear" w:color="auto" w:fill="auto"/>
            <w:vAlign w:val="bottom"/>
            <w:hideMark/>
          </w:tcPr>
          <w:p w14:paraId="1C6E13CD" w14:textId="77777777" w:rsidR="00AD0722" w:rsidRPr="00445CA4" w:rsidRDefault="00AD0722" w:rsidP="00E850E7">
            <w:r w:rsidRPr="00445CA4">
              <w:t>polsintetična emulzija za obdelavo kovin</w:t>
            </w:r>
          </w:p>
        </w:tc>
      </w:tr>
      <w:tr w:rsidR="00AD0722" w14:paraId="456C904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29FDFAB" w14:textId="77777777" w:rsidR="00AD0722" w:rsidRPr="00445CA4" w:rsidRDefault="00AD0722" w:rsidP="00E850E7">
            <w:pPr>
              <w:jc w:val="center"/>
            </w:pPr>
            <w:r w:rsidRPr="00445CA4">
              <w:t>40</w:t>
            </w:r>
          </w:p>
        </w:tc>
        <w:tc>
          <w:tcPr>
            <w:tcW w:w="2468" w:type="dxa"/>
            <w:tcBorders>
              <w:top w:val="nil"/>
              <w:left w:val="nil"/>
              <w:bottom w:val="single" w:sz="4" w:space="0" w:color="auto"/>
              <w:right w:val="single" w:sz="4" w:space="0" w:color="auto"/>
            </w:tcBorders>
            <w:shd w:val="clear" w:color="auto" w:fill="auto"/>
            <w:noWrap/>
            <w:hideMark/>
          </w:tcPr>
          <w:p w14:paraId="3A54844E"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57646E5D" w14:textId="77777777" w:rsidR="00AD0722" w:rsidRPr="00445CA4" w:rsidRDefault="00AD0722" w:rsidP="00E850E7">
            <w:r w:rsidRPr="00E45ABC">
              <w:t>8990/9</w:t>
            </w:r>
          </w:p>
        </w:tc>
        <w:tc>
          <w:tcPr>
            <w:tcW w:w="8836" w:type="dxa"/>
            <w:tcBorders>
              <w:top w:val="nil"/>
              <w:left w:val="nil"/>
              <w:bottom w:val="single" w:sz="4" w:space="0" w:color="auto"/>
              <w:right w:val="single" w:sz="4" w:space="0" w:color="auto"/>
            </w:tcBorders>
            <w:shd w:val="clear" w:color="auto" w:fill="auto"/>
            <w:vAlign w:val="bottom"/>
            <w:hideMark/>
          </w:tcPr>
          <w:p w14:paraId="42EAD14F" w14:textId="77777777" w:rsidR="00AD0722" w:rsidRPr="00445CA4" w:rsidRDefault="00AD0722" w:rsidP="00E850E7">
            <w:r w:rsidRPr="00445CA4">
              <w:t>ISO VG 32, DIN 51524/2 HLP, Afnor:NFE 48-690/691/603</w:t>
            </w:r>
          </w:p>
        </w:tc>
      </w:tr>
      <w:tr w:rsidR="00AD0722" w14:paraId="75B2E352"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0E7BFB1" w14:textId="77777777" w:rsidR="00AD0722" w:rsidRPr="00445CA4" w:rsidRDefault="00AD0722" w:rsidP="00E850E7">
            <w:pPr>
              <w:jc w:val="center"/>
            </w:pPr>
            <w:r w:rsidRPr="00445CA4">
              <w:t>41</w:t>
            </w:r>
          </w:p>
        </w:tc>
        <w:tc>
          <w:tcPr>
            <w:tcW w:w="2468" w:type="dxa"/>
            <w:tcBorders>
              <w:top w:val="nil"/>
              <w:left w:val="nil"/>
              <w:bottom w:val="single" w:sz="4" w:space="0" w:color="auto"/>
              <w:right w:val="single" w:sz="4" w:space="0" w:color="auto"/>
            </w:tcBorders>
            <w:shd w:val="clear" w:color="auto" w:fill="auto"/>
            <w:noWrap/>
            <w:hideMark/>
          </w:tcPr>
          <w:p w14:paraId="05B1E995" w14:textId="77777777" w:rsidR="00AD0722" w:rsidRPr="00445CA4" w:rsidRDefault="00AD0722" w:rsidP="00E850E7">
            <w:r w:rsidRPr="009D7DFE">
              <w:t>OLJE</w:t>
            </w:r>
          </w:p>
        </w:tc>
        <w:tc>
          <w:tcPr>
            <w:tcW w:w="1340" w:type="dxa"/>
            <w:tcBorders>
              <w:top w:val="nil"/>
              <w:left w:val="nil"/>
              <w:bottom w:val="single" w:sz="4" w:space="0" w:color="auto"/>
              <w:right w:val="single" w:sz="4" w:space="0" w:color="auto"/>
            </w:tcBorders>
            <w:shd w:val="clear" w:color="auto" w:fill="auto"/>
            <w:noWrap/>
            <w:hideMark/>
          </w:tcPr>
          <w:p w14:paraId="155AAB69" w14:textId="77777777" w:rsidR="00AD0722" w:rsidRPr="00445CA4" w:rsidRDefault="00AD0722" w:rsidP="00E850E7">
            <w:r w:rsidRPr="00E45ABC">
              <w:t>90022/1</w:t>
            </w:r>
          </w:p>
        </w:tc>
        <w:tc>
          <w:tcPr>
            <w:tcW w:w="8836" w:type="dxa"/>
            <w:tcBorders>
              <w:top w:val="nil"/>
              <w:left w:val="nil"/>
              <w:bottom w:val="single" w:sz="4" w:space="0" w:color="auto"/>
              <w:right w:val="single" w:sz="4" w:space="0" w:color="auto"/>
            </w:tcBorders>
            <w:shd w:val="clear" w:color="auto" w:fill="auto"/>
            <w:vAlign w:val="bottom"/>
            <w:hideMark/>
          </w:tcPr>
          <w:p w14:paraId="526E8A0D" w14:textId="77777777" w:rsidR="00AD0722" w:rsidRPr="00445CA4" w:rsidRDefault="00AD0722" w:rsidP="00E850E7">
            <w:r w:rsidRPr="00445CA4">
              <w:t>DIN 51517: CGLP VG 68</w:t>
            </w:r>
          </w:p>
        </w:tc>
      </w:tr>
      <w:tr w:rsidR="00AD0722" w14:paraId="736FC63D"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AC7AF62" w14:textId="77777777" w:rsidR="00AD0722" w:rsidRPr="00445CA4" w:rsidRDefault="00AD0722" w:rsidP="00E850E7">
            <w:pPr>
              <w:jc w:val="center"/>
            </w:pPr>
            <w:r w:rsidRPr="00445CA4">
              <w:lastRenderedPageBreak/>
              <w:t>42</w:t>
            </w:r>
          </w:p>
        </w:tc>
        <w:tc>
          <w:tcPr>
            <w:tcW w:w="2468" w:type="dxa"/>
            <w:tcBorders>
              <w:top w:val="nil"/>
              <w:left w:val="nil"/>
              <w:bottom w:val="single" w:sz="4" w:space="0" w:color="auto"/>
              <w:right w:val="single" w:sz="4" w:space="0" w:color="auto"/>
            </w:tcBorders>
            <w:shd w:val="clear" w:color="auto" w:fill="auto"/>
            <w:noWrap/>
            <w:hideMark/>
          </w:tcPr>
          <w:p w14:paraId="09A02057" w14:textId="77777777" w:rsidR="00AD0722" w:rsidRPr="00445CA4" w:rsidRDefault="00AD0722" w:rsidP="00E850E7">
            <w:r w:rsidRPr="009D7DFE">
              <w:t>OLJE ZA MENJALNIKE</w:t>
            </w:r>
          </w:p>
        </w:tc>
        <w:tc>
          <w:tcPr>
            <w:tcW w:w="1340" w:type="dxa"/>
            <w:tcBorders>
              <w:top w:val="nil"/>
              <w:left w:val="nil"/>
              <w:bottom w:val="single" w:sz="4" w:space="0" w:color="auto"/>
              <w:right w:val="single" w:sz="4" w:space="0" w:color="auto"/>
            </w:tcBorders>
            <w:shd w:val="clear" w:color="auto" w:fill="auto"/>
            <w:noWrap/>
            <w:hideMark/>
          </w:tcPr>
          <w:p w14:paraId="5F056612" w14:textId="77777777" w:rsidR="00AD0722" w:rsidRPr="00445CA4" w:rsidRDefault="00AD0722" w:rsidP="00E850E7">
            <w:r w:rsidRPr="00E45ABC">
              <w:t>9058/1</w:t>
            </w:r>
          </w:p>
        </w:tc>
        <w:tc>
          <w:tcPr>
            <w:tcW w:w="8836" w:type="dxa"/>
            <w:tcBorders>
              <w:top w:val="nil"/>
              <w:left w:val="nil"/>
              <w:bottom w:val="single" w:sz="4" w:space="0" w:color="auto"/>
              <w:right w:val="single" w:sz="4" w:space="0" w:color="auto"/>
            </w:tcBorders>
            <w:shd w:val="clear" w:color="auto" w:fill="auto"/>
            <w:vAlign w:val="bottom"/>
            <w:hideMark/>
          </w:tcPr>
          <w:p w14:paraId="6D29B0C7" w14:textId="77777777" w:rsidR="00AD0722" w:rsidRPr="00445CA4" w:rsidRDefault="00AD0722" w:rsidP="00E850E7">
            <w:r w:rsidRPr="00445CA4">
              <w:t>SAE 80W-90, API GL 5, MIL L-2105D</w:t>
            </w:r>
          </w:p>
        </w:tc>
      </w:tr>
      <w:tr w:rsidR="00AD0722" w14:paraId="6DE08178"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22150D6B" w14:textId="77777777" w:rsidR="00AD0722" w:rsidRPr="00445CA4" w:rsidRDefault="00AD0722" w:rsidP="00E850E7">
            <w:pPr>
              <w:jc w:val="center"/>
            </w:pPr>
            <w:r w:rsidRPr="00445CA4">
              <w:t>43</w:t>
            </w:r>
          </w:p>
        </w:tc>
        <w:tc>
          <w:tcPr>
            <w:tcW w:w="2468" w:type="dxa"/>
            <w:tcBorders>
              <w:top w:val="nil"/>
              <w:left w:val="nil"/>
              <w:bottom w:val="single" w:sz="4" w:space="0" w:color="auto"/>
              <w:right w:val="single" w:sz="4" w:space="0" w:color="auto"/>
            </w:tcBorders>
            <w:shd w:val="clear" w:color="auto" w:fill="auto"/>
            <w:noWrap/>
            <w:hideMark/>
          </w:tcPr>
          <w:p w14:paraId="1CB09412"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3D2D33FB" w14:textId="77777777" w:rsidR="00AD0722" w:rsidRPr="00445CA4" w:rsidRDefault="00AD0722" w:rsidP="00E850E7">
            <w:r w:rsidRPr="00E45ABC">
              <w:t>88912/1</w:t>
            </w:r>
          </w:p>
        </w:tc>
        <w:tc>
          <w:tcPr>
            <w:tcW w:w="8836" w:type="dxa"/>
            <w:tcBorders>
              <w:top w:val="nil"/>
              <w:left w:val="nil"/>
              <w:bottom w:val="single" w:sz="4" w:space="0" w:color="auto"/>
              <w:right w:val="single" w:sz="4" w:space="0" w:color="auto"/>
            </w:tcBorders>
            <w:shd w:val="clear" w:color="auto" w:fill="auto"/>
            <w:vAlign w:val="bottom"/>
            <w:hideMark/>
          </w:tcPr>
          <w:p w14:paraId="0A2FFBEE" w14:textId="77777777" w:rsidR="00AD0722" w:rsidRPr="00445CA4" w:rsidRDefault="00AD0722" w:rsidP="00E850E7">
            <w:r w:rsidRPr="00445CA4">
              <w:t xml:space="preserve">CASTROL TRIBOL 3785/220-1,5 </w:t>
            </w:r>
          </w:p>
        </w:tc>
      </w:tr>
      <w:tr w:rsidR="00AD0722" w14:paraId="770D02B5" w14:textId="77777777" w:rsidTr="00E850E7">
        <w:trPr>
          <w:trHeight w:val="9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58D3D8A5" w14:textId="77777777" w:rsidR="00AD0722" w:rsidRPr="00445CA4" w:rsidRDefault="00AD0722" w:rsidP="00E850E7">
            <w:pPr>
              <w:jc w:val="center"/>
            </w:pPr>
            <w:r w:rsidRPr="00445CA4">
              <w:t>44</w:t>
            </w:r>
          </w:p>
        </w:tc>
        <w:tc>
          <w:tcPr>
            <w:tcW w:w="2468" w:type="dxa"/>
            <w:tcBorders>
              <w:top w:val="nil"/>
              <w:left w:val="nil"/>
              <w:bottom w:val="single" w:sz="4" w:space="0" w:color="auto"/>
              <w:right w:val="single" w:sz="4" w:space="0" w:color="auto"/>
            </w:tcBorders>
            <w:shd w:val="clear" w:color="auto" w:fill="auto"/>
            <w:noWrap/>
            <w:hideMark/>
          </w:tcPr>
          <w:p w14:paraId="522B1C1D"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5AE26D22" w14:textId="77777777" w:rsidR="00AD0722" w:rsidRPr="00445CA4" w:rsidRDefault="00AD0722" w:rsidP="00E850E7">
            <w:r w:rsidRPr="00E45ABC">
              <w:t>8914/1</w:t>
            </w:r>
          </w:p>
        </w:tc>
        <w:tc>
          <w:tcPr>
            <w:tcW w:w="8836" w:type="dxa"/>
            <w:tcBorders>
              <w:top w:val="nil"/>
              <w:left w:val="nil"/>
              <w:bottom w:val="single" w:sz="4" w:space="0" w:color="auto"/>
              <w:right w:val="single" w:sz="4" w:space="0" w:color="auto"/>
            </w:tcBorders>
            <w:shd w:val="clear" w:color="auto" w:fill="auto"/>
            <w:vAlign w:val="bottom"/>
            <w:hideMark/>
          </w:tcPr>
          <w:p w14:paraId="3B81A112" w14:textId="77777777" w:rsidR="00AD0722" w:rsidRPr="00445CA4" w:rsidRDefault="00AD0722" w:rsidP="00E850E7">
            <w:r w:rsidRPr="000419C3">
              <w:t xml:space="preserve">SAE 15W-40, ACEA E9,E7, API CK-4, CJ-4, CI-4 Plus, CI-4, SN, </w:t>
            </w:r>
            <w:r>
              <w:t>(</w:t>
            </w:r>
            <w:r w:rsidRPr="000419C3">
              <w:t>SHELL RIMULA R4-L 15W40, MB 228.31,  MAN 3575, Volvo VDS-4.5, 4</w:t>
            </w:r>
            <w:r>
              <w:t>)</w:t>
            </w:r>
          </w:p>
        </w:tc>
      </w:tr>
      <w:tr w:rsidR="00AD0722" w14:paraId="7FFDED68" w14:textId="77777777" w:rsidTr="00E850E7">
        <w:trPr>
          <w:trHeight w:val="9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92DCB6B" w14:textId="77777777" w:rsidR="00AD0722" w:rsidRPr="00445CA4" w:rsidRDefault="00AD0722" w:rsidP="00E850E7">
            <w:pPr>
              <w:jc w:val="center"/>
            </w:pPr>
            <w:r w:rsidRPr="00445CA4">
              <w:t>45</w:t>
            </w:r>
          </w:p>
        </w:tc>
        <w:tc>
          <w:tcPr>
            <w:tcW w:w="2468" w:type="dxa"/>
            <w:tcBorders>
              <w:top w:val="nil"/>
              <w:left w:val="nil"/>
              <w:bottom w:val="single" w:sz="4" w:space="0" w:color="auto"/>
              <w:right w:val="single" w:sz="4" w:space="0" w:color="auto"/>
            </w:tcBorders>
            <w:shd w:val="clear" w:color="auto" w:fill="auto"/>
            <w:noWrap/>
            <w:hideMark/>
          </w:tcPr>
          <w:p w14:paraId="7CE1B6D6"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7A303051" w14:textId="77777777" w:rsidR="00AD0722" w:rsidRPr="00445CA4" w:rsidRDefault="00AD0722" w:rsidP="00E850E7">
            <w:r w:rsidRPr="00E45ABC">
              <w:t>83415/1</w:t>
            </w:r>
          </w:p>
        </w:tc>
        <w:tc>
          <w:tcPr>
            <w:tcW w:w="8836" w:type="dxa"/>
            <w:tcBorders>
              <w:top w:val="nil"/>
              <w:left w:val="nil"/>
              <w:bottom w:val="single" w:sz="4" w:space="0" w:color="auto"/>
              <w:right w:val="single" w:sz="4" w:space="0" w:color="auto"/>
            </w:tcBorders>
            <w:shd w:val="clear" w:color="auto" w:fill="auto"/>
            <w:vAlign w:val="bottom"/>
            <w:hideMark/>
          </w:tcPr>
          <w:p w14:paraId="25BA87F1" w14:textId="77777777" w:rsidR="00AD0722" w:rsidRPr="00445CA4" w:rsidRDefault="00AD0722" w:rsidP="00E850E7">
            <w:r w:rsidRPr="00445CA4">
              <w:t xml:space="preserve">SAE 15W-40, ACEA E9,E7, API CK-4, CJ-4, CI-4 Plus, CI-4, SN, </w:t>
            </w:r>
            <w:r>
              <w:t>(</w:t>
            </w:r>
            <w:r w:rsidRPr="000419C3">
              <w:t>SHELL RIMULA R4-L 15W40</w:t>
            </w:r>
            <w:r>
              <w:t xml:space="preserve"> </w:t>
            </w:r>
            <w:r w:rsidRPr="00445CA4">
              <w:t>MB 228.31,  MAN 3575, Volvo VDS-4.5, 4, Renault RLD-4, RLD-3</w:t>
            </w:r>
            <w:r>
              <w:t>)</w:t>
            </w:r>
          </w:p>
        </w:tc>
      </w:tr>
      <w:tr w:rsidR="00AD0722" w14:paraId="4002CDED"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B89AC36" w14:textId="77777777" w:rsidR="00AD0722" w:rsidRPr="00445CA4" w:rsidRDefault="00AD0722" w:rsidP="00E850E7">
            <w:pPr>
              <w:jc w:val="center"/>
            </w:pPr>
            <w:r w:rsidRPr="00445CA4">
              <w:t>46</w:t>
            </w:r>
          </w:p>
        </w:tc>
        <w:tc>
          <w:tcPr>
            <w:tcW w:w="2468" w:type="dxa"/>
            <w:tcBorders>
              <w:top w:val="nil"/>
              <w:left w:val="nil"/>
              <w:bottom w:val="single" w:sz="4" w:space="0" w:color="auto"/>
              <w:right w:val="single" w:sz="4" w:space="0" w:color="auto"/>
            </w:tcBorders>
            <w:shd w:val="clear" w:color="auto" w:fill="auto"/>
            <w:noWrap/>
            <w:hideMark/>
          </w:tcPr>
          <w:p w14:paraId="7BA07026"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54FB6E85" w14:textId="77777777" w:rsidR="00AD0722" w:rsidRPr="00445CA4" w:rsidRDefault="00AD0722" w:rsidP="00E850E7">
            <w:r w:rsidRPr="00E45ABC">
              <w:t>93125/2</w:t>
            </w:r>
          </w:p>
        </w:tc>
        <w:tc>
          <w:tcPr>
            <w:tcW w:w="8836" w:type="dxa"/>
            <w:tcBorders>
              <w:top w:val="nil"/>
              <w:left w:val="nil"/>
              <w:bottom w:val="single" w:sz="4" w:space="0" w:color="auto"/>
              <w:right w:val="single" w:sz="4" w:space="0" w:color="auto"/>
            </w:tcBorders>
            <w:shd w:val="clear" w:color="auto" w:fill="auto"/>
            <w:vAlign w:val="bottom"/>
            <w:hideMark/>
          </w:tcPr>
          <w:p w14:paraId="4CCBC2F3" w14:textId="77777777" w:rsidR="00AD0722" w:rsidRPr="00445CA4" w:rsidRDefault="00AD0722" w:rsidP="00E850E7">
            <w:r w:rsidRPr="00445CA4">
              <w:t>DIN 51825; KP 2 K-30</w:t>
            </w:r>
          </w:p>
        </w:tc>
      </w:tr>
      <w:tr w:rsidR="00AD0722" w14:paraId="263403E9"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6A2DB48" w14:textId="77777777" w:rsidR="00AD0722" w:rsidRPr="00445CA4" w:rsidRDefault="00AD0722" w:rsidP="00E850E7">
            <w:pPr>
              <w:jc w:val="center"/>
            </w:pPr>
            <w:r w:rsidRPr="00445CA4">
              <w:t>47</w:t>
            </w:r>
          </w:p>
        </w:tc>
        <w:tc>
          <w:tcPr>
            <w:tcW w:w="2468" w:type="dxa"/>
            <w:tcBorders>
              <w:top w:val="nil"/>
              <w:left w:val="nil"/>
              <w:bottom w:val="single" w:sz="4" w:space="0" w:color="auto"/>
              <w:right w:val="single" w:sz="4" w:space="0" w:color="auto"/>
            </w:tcBorders>
            <w:shd w:val="clear" w:color="auto" w:fill="auto"/>
            <w:noWrap/>
            <w:hideMark/>
          </w:tcPr>
          <w:p w14:paraId="70C33F5B"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0D627CF9" w14:textId="77777777" w:rsidR="00AD0722" w:rsidRPr="00445CA4" w:rsidRDefault="00AD0722" w:rsidP="00E850E7">
            <w:r w:rsidRPr="00E45ABC">
              <w:t>9143/10</w:t>
            </w:r>
          </w:p>
        </w:tc>
        <w:tc>
          <w:tcPr>
            <w:tcW w:w="8836" w:type="dxa"/>
            <w:tcBorders>
              <w:top w:val="nil"/>
              <w:left w:val="nil"/>
              <w:bottom w:val="single" w:sz="4" w:space="0" w:color="auto"/>
              <w:right w:val="single" w:sz="4" w:space="0" w:color="auto"/>
            </w:tcBorders>
            <w:shd w:val="clear" w:color="auto" w:fill="auto"/>
            <w:vAlign w:val="bottom"/>
            <w:hideMark/>
          </w:tcPr>
          <w:p w14:paraId="16611A20" w14:textId="77777777" w:rsidR="00AD0722" w:rsidRPr="00445CA4" w:rsidRDefault="00AD0722" w:rsidP="00E850E7">
            <w:r w:rsidRPr="00445CA4">
              <w:t xml:space="preserve">ECO 300 </w:t>
            </w:r>
            <w:r>
              <w:t xml:space="preserve"> (</w:t>
            </w:r>
            <w:r w:rsidRPr="00445CA4">
              <w:t>FUCHS CEPLATTYN ECO 300</w:t>
            </w:r>
            <w:r>
              <w:t>)</w:t>
            </w:r>
            <w:r w:rsidRPr="00445CA4">
              <w:t xml:space="preserve"> </w:t>
            </w:r>
          </w:p>
        </w:tc>
      </w:tr>
      <w:tr w:rsidR="00AD0722" w14:paraId="5670DB9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486C3A8" w14:textId="77777777" w:rsidR="00AD0722" w:rsidRPr="00445CA4" w:rsidRDefault="00AD0722" w:rsidP="00E850E7">
            <w:pPr>
              <w:jc w:val="center"/>
            </w:pPr>
            <w:r w:rsidRPr="00445CA4">
              <w:t>48</w:t>
            </w:r>
          </w:p>
        </w:tc>
        <w:tc>
          <w:tcPr>
            <w:tcW w:w="2468" w:type="dxa"/>
            <w:tcBorders>
              <w:top w:val="nil"/>
              <w:left w:val="nil"/>
              <w:bottom w:val="single" w:sz="4" w:space="0" w:color="auto"/>
              <w:right w:val="single" w:sz="4" w:space="0" w:color="auto"/>
            </w:tcBorders>
            <w:shd w:val="clear" w:color="auto" w:fill="auto"/>
            <w:noWrap/>
            <w:hideMark/>
          </w:tcPr>
          <w:p w14:paraId="310CDED8"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55CDE400" w14:textId="77777777" w:rsidR="00AD0722" w:rsidRPr="00445CA4" w:rsidRDefault="00AD0722" w:rsidP="00E850E7">
            <w:r w:rsidRPr="00E45ABC">
              <w:t>74321/2</w:t>
            </w:r>
          </w:p>
        </w:tc>
        <w:tc>
          <w:tcPr>
            <w:tcW w:w="8836" w:type="dxa"/>
            <w:tcBorders>
              <w:top w:val="nil"/>
              <w:left w:val="nil"/>
              <w:bottom w:val="single" w:sz="4" w:space="0" w:color="auto"/>
              <w:right w:val="single" w:sz="4" w:space="0" w:color="auto"/>
            </w:tcBorders>
            <w:shd w:val="clear" w:color="auto" w:fill="auto"/>
            <w:vAlign w:val="bottom"/>
            <w:hideMark/>
          </w:tcPr>
          <w:p w14:paraId="56B0C48B" w14:textId="77777777" w:rsidR="00AD0722" w:rsidRPr="00445CA4" w:rsidRDefault="00AD0722" w:rsidP="00E850E7">
            <w:r w:rsidRPr="00445CA4">
              <w:t xml:space="preserve">RIMAZ AVA 2 </w:t>
            </w:r>
          </w:p>
        </w:tc>
      </w:tr>
      <w:tr w:rsidR="00AD0722" w14:paraId="0295210C" w14:textId="77777777" w:rsidTr="00E850E7">
        <w:trPr>
          <w:trHeight w:val="363"/>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2A51A8E" w14:textId="77777777" w:rsidR="00AD0722" w:rsidRPr="00445CA4" w:rsidRDefault="00AD0722" w:rsidP="00E850E7">
            <w:pPr>
              <w:jc w:val="center"/>
            </w:pPr>
            <w:r w:rsidRPr="00445CA4">
              <w:t>49</w:t>
            </w:r>
          </w:p>
        </w:tc>
        <w:tc>
          <w:tcPr>
            <w:tcW w:w="2468" w:type="dxa"/>
            <w:tcBorders>
              <w:top w:val="nil"/>
              <w:left w:val="nil"/>
              <w:bottom w:val="single" w:sz="4" w:space="0" w:color="auto"/>
              <w:right w:val="single" w:sz="4" w:space="0" w:color="auto"/>
            </w:tcBorders>
            <w:shd w:val="clear" w:color="auto" w:fill="auto"/>
            <w:noWrap/>
            <w:hideMark/>
          </w:tcPr>
          <w:p w14:paraId="52F8863D"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2342A508" w14:textId="77777777" w:rsidR="00AD0722" w:rsidRPr="00445CA4" w:rsidRDefault="00AD0722" w:rsidP="00E850E7">
            <w:r w:rsidRPr="00E45ABC">
              <w:t>8909/1</w:t>
            </w:r>
          </w:p>
        </w:tc>
        <w:tc>
          <w:tcPr>
            <w:tcW w:w="8836" w:type="dxa"/>
            <w:tcBorders>
              <w:top w:val="nil"/>
              <w:left w:val="nil"/>
              <w:bottom w:val="single" w:sz="4" w:space="0" w:color="auto"/>
              <w:right w:val="single" w:sz="4" w:space="0" w:color="auto"/>
            </w:tcBorders>
            <w:shd w:val="clear" w:color="auto" w:fill="auto"/>
            <w:vAlign w:val="bottom"/>
            <w:hideMark/>
          </w:tcPr>
          <w:p w14:paraId="4EC1F9B3" w14:textId="77777777" w:rsidR="00AD0722" w:rsidRPr="00445CA4" w:rsidRDefault="00AD0722" w:rsidP="00E850E7">
            <w:r w:rsidRPr="00445CA4">
              <w:t xml:space="preserve">SAE 15W-40, ACEA A3/B4, API SN/CF, </w:t>
            </w:r>
            <w:r>
              <w:t>(</w:t>
            </w:r>
            <w:r w:rsidRPr="00445CA4">
              <w:t>VW 501.01/505.00, MB 229.1</w:t>
            </w:r>
            <w:r>
              <w:t>)</w:t>
            </w:r>
          </w:p>
        </w:tc>
      </w:tr>
      <w:tr w:rsidR="00AD0722" w14:paraId="4B3B73FE" w14:textId="77777777" w:rsidTr="00E850E7">
        <w:trPr>
          <w:trHeight w:val="6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2E2174BF" w14:textId="77777777" w:rsidR="00AD0722" w:rsidRPr="00445CA4" w:rsidRDefault="00AD0722" w:rsidP="00E850E7">
            <w:pPr>
              <w:jc w:val="center"/>
            </w:pPr>
            <w:r w:rsidRPr="00445CA4">
              <w:t>50</w:t>
            </w:r>
          </w:p>
        </w:tc>
        <w:tc>
          <w:tcPr>
            <w:tcW w:w="2468" w:type="dxa"/>
            <w:tcBorders>
              <w:top w:val="nil"/>
              <w:left w:val="nil"/>
              <w:bottom w:val="single" w:sz="4" w:space="0" w:color="auto"/>
              <w:right w:val="single" w:sz="4" w:space="0" w:color="auto"/>
            </w:tcBorders>
            <w:shd w:val="clear" w:color="auto" w:fill="auto"/>
            <w:noWrap/>
            <w:hideMark/>
          </w:tcPr>
          <w:p w14:paraId="54887D62" w14:textId="77777777" w:rsidR="00AD0722" w:rsidRPr="00445CA4" w:rsidRDefault="00AD0722" w:rsidP="00E850E7">
            <w:r w:rsidRPr="009D7DFE">
              <w:t>OLJE MOTORNO</w:t>
            </w:r>
          </w:p>
        </w:tc>
        <w:tc>
          <w:tcPr>
            <w:tcW w:w="1340" w:type="dxa"/>
            <w:tcBorders>
              <w:top w:val="nil"/>
              <w:left w:val="nil"/>
              <w:bottom w:val="single" w:sz="4" w:space="0" w:color="auto"/>
              <w:right w:val="single" w:sz="4" w:space="0" w:color="auto"/>
            </w:tcBorders>
            <w:shd w:val="clear" w:color="auto" w:fill="auto"/>
            <w:noWrap/>
            <w:hideMark/>
          </w:tcPr>
          <w:p w14:paraId="133EF9B6" w14:textId="77777777" w:rsidR="00AD0722" w:rsidRPr="00445CA4" w:rsidRDefault="00AD0722" w:rsidP="00E850E7">
            <w:r w:rsidRPr="00E45ABC">
              <w:t>8912/1</w:t>
            </w:r>
          </w:p>
        </w:tc>
        <w:tc>
          <w:tcPr>
            <w:tcW w:w="8836" w:type="dxa"/>
            <w:tcBorders>
              <w:top w:val="nil"/>
              <w:left w:val="nil"/>
              <w:bottom w:val="single" w:sz="4" w:space="0" w:color="auto"/>
              <w:right w:val="single" w:sz="4" w:space="0" w:color="auto"/>
            </w:tcBorders>
            <w:shd w:val="clear" w:color="auto" w:fill="auto"/>
            <w:vAlign w:val="bottom"/>
            <w:hideMark/>
          </w:tcPr>
          <w:p w14:paraId="71FE7E2D" w14:textId="77777777" w:rsidR="00AD0722" w:rsidRPr="003E7434" w:rsidRDefault="00AD0722" w:rsidP="00E850E7">
            <w:r w:rsidRPr="003E7434">
              <w:t>SAE 15W-40, ACEA E2/A3/B3, API CG-4/SJ, (MB 228.3/229.1, MAN 3275-1, Volvo VDS)</w:t>
            </w:r>
          </w:p>
        </w:tc>
      </w:tr>
      <w:tr w:rsidR="00AD0722" w14:paraId="2A9D23F5" w14:textId="77777777" w:rsidTr="00E850E7">
        <w:trPr>
          <w:trHeight w:val="52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2DDA3A0" w14:textId="77777777" w:rsidR="00AD0722" w:rsidRPr="00445CA4" w:rsidRDefault="00AD0722" w:rsidP="00E850E7">
            <w:pPr>
              <w:jc w:val="center"/>
            </w:pPr>
            <w:r w:rsidRPr="00445CA4">
              <w:t>51</w:t>
            </w:r>
          </w:p>
        </w:tc>
        <w:tc>
          <w:tcPr>
            <w:tcW w:w="2468" w:type="dxa"/>
            <w:tcBorders>
              <w:top w:val="nil"/>
              <w:left w:val="nil"/>
              <w:bottom w:val="single" w:sz="4" w:space="0" w:color="auto"/>
              <w:right w:val="single" w:sz="4" w:space="0" w:color="auto"/>
            </w:tcBorders>
            <w:shd w:val="clear" w:color="auto" w:fill="auto"/>
            <w:noWrap/>
            <w:hideMark/>
          </w:tcPr>
          <w:p w14:paraId="4BDB0E7C"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2DC79153" w14:textId="77777777" w:rsidR="00AD0722" w:rsidRPr="00445CA4" w:rsidRDefault="00AD0722" w:rsidP="00E850E7">
            <w:r w:rsidRPr="00E45ABC">
              <w:t>9270/5</w:t>
            </w:r>
          </w:p>
        </w:tc>
        <w:tc>
          <w:tcPr>
            <w:tcW w:w="8836" w:type="dxa"/>
            <w:tcBorders>
              <w:top w:val="nil"/>
              <w:left w:val="nil"/>
              <w:bottom w:val="single" w:sz="4" w:space="0" w:color="auto"/>
              <w:right w:val="single" w:sz="4" w:space="0" w:color="auto"/>
            </w:tcBorders>
            <w:shd w:val="clear" w:color="auto" w:fill="auto"/>
            <w:vAlign w:val="bottom"/>
            <w:hideMark/>
          </w:tcPr>
          <w:p w14:paraId="5C1EF4AB" w14:textId="77777777" w:rsidR="00AD0722" w:rsidRPr="003E7434" w:rsidRDefault="00AD0722" w:rsidP="00E850E7">
            <w:r w:rsidRPr="003E7434">
              <w:t>S3 EUDB  DIN EN 12081:2011-01 a, Deutsche Bahn AG, (SHELL GADUSRAIL S3 EUDB  DIN EN 12081:2011-01 a, Deutsche Bahn AG, KAJO S3 EUDB  DIN EN 12081:2011-01 a)</w:t>
            </w:r>
          </w:p>
        </w:tc>
      </w:tr>
      <w:tr w:rsidR="00AD0722" w14:paraId="25FA4244"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9792DB1" w14:textId="77777777" w:rsidR="00AD0722" w:rsidRPr="00445CA4" w:rsidRDefault="00AD0722" w:rsidP="00E850E7">
            <w:pPr>
              <w:jc w:val="center"/>
            </w:pPr>
            <w:r w:rsidRPr="00445CA4">
              <w:t>52</w:t>
            </w:r>
          </w:p>
        </w:tc>
        <w:tc>
          <w:tcPr>
            <w:tcW w:w="2468" w:type="dxa"/>
            <w:tcBorders>
              <w:top w:val="nil"/>
              <w:left w:val="nil"/>
              <w:bottom w:val="single" w:sz="4" w:space="0" w:color="auto"/>
              <w:right w:val="single" w:sz="4" w:space="0" w:color="auto"/>
            </w:tcBorders>
            <w:shd w:val="clear" w:color="auto" w:fill="auto"/>
            <w:noWrap/>
            <w:hideMark/>
          </w:tcPr>
          <w:p w14:paraId="68DAC846" w14:textId="77777777" w:rsidR="00AD0722" w:rsidRPr="00445CA4" w:rsidRDefault="00AD0722" w:rsidP="00E850E7">
            <w:r w:rsidRPr="009D7DFE">
              <w:t>OLJE HIDRAVLIČNO</w:t>
            </w:r>
          </w:p>
        </w:tc>
        <w:tc>
          <w:tcPr>
            <w:tcW w:w="1340" w:type="dxa"/>
            <w:tcBorders>
              <w:top w:val="nil"/>
              <w:left w:val="nil"/>
              <w:bottom w:val="single" w:sz="4" w:space="0" w:color="auto"/>
              <w:right w:val="single" w:sz="4" w:space="0" w:color="auto"/>
            </w:tcBorders>
            <w:shd w:val="clear" w:color="auto" w:fill="auto"/>
            <w:noWrap/>
            <w:hideMark/>
          </w:tcPr>
          <w:p w14:paraId="2C4211A1" w14:textId="77777777" w:rsidR="00AD0722" w:rsidRPr="00445CA4" w:rsidRDefault="00AD0722" w:rsidP="00E850E7">
            <w:r w:rsidRPr="00E45ABC">
              <w:t>91745/1</w:t>
            </w:r>
          </w:p>
        </w:tc>
        <w:tc>
          <w:tcPr>
            <w:tcW w:w="8836" w:type="dxa"/>
            <w:tcBorders>
              <w:top w:val="nil"/>
              <w:left w:val="nil"/>
              <w:bottom w:val="single" w:sz="4" w:space="0" w:color="auto"/>
              <w:right w:val="single" w:sz="4" w:space="0" w:color="auto"/>
            </w:tcBorders>
            <w:shd w:val="clear" w:color="auto" w:fill="auto"/>
            <w:vAlign w:val="bottom"/>
            <w:hideMark/>
          </w:tcPr>
          <w:p w14:paraId="7DAB0C0D" w14:textId="77777777" w:rsidR="00AD0722" w:rsidRPr="003E7434" w:rsidRDefault="00AD0722" w:rsidP="00E850E7">
            <w:r w:rsidRPr="003E7434">
              <w:t>SAE J 1703/1704, DOT 4</w:t>
            </w:r>
          </w:p>
        </w:tc>
      </w:tr>
      <w:tr w:rsidR="00AD0722" w14:paraId="6BE295F6"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0CCCE1C7" w14:textId="77777777" w:rsidR="00AD0722" w:rsidRPr="00445CA4" w:rsidRDefault="00AD0722" w:rsidP="00E850E7">
            <w:pPr>
              <w:jc w:val="center"/>
            </w:pPr>
            <w:r w:rsidRPr="00445CA4">
              <w:t>53</w:t>
            </w:r>
          </w:p>
        </w:tc>
        <w:tc>
          <w:tcPr>
            <w:tcW w:w="2468" w:type="dxa"/>
            <w:tcBorders>
              <w:top w:val="nil"/>
              <w:left w:val="nil"/>
              <w:bottom w:val="single" w:sz="4" w:space="0" w:color="auto"/>
              <w:right w:val="single" w:sz="4" w:space="0" w:color="auto"/>
            </w:tcBorders>
            <w:shd w:val="clear" w:color="auto" w:fill="auto"/>
            <w:noWrap/>
            <w:hideMark/>
          </w:tcPr>
          <w:p w14:paraId="2AFE562D"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7A3CCFBD" w14:textId="77777777" w:rsidR="00AD0722" w:rsidRPr="00445CA4" w:rsidRDefault="00AD0722" w:rsidP="00E850E7">
            <w:r w:rsidRPr="00E45ABC">
              <w:t>9143/5</w:t>
            </w:r>
          </w:p>
        </w:tc>
        <w:tc>
          <w:tcPr>
            <w:tcW w:w="8836" w:type="dxa"/>
            <w:tcBorders>
              <w:top w:val="nil"/>
              <w:left w:val="nil"/>
              <w:bottom w:val="single" w:sz="4" w:space="0" w:color="auto"/>
              <w:right w:val="single" w:sz="4" w:space="0" w:color="auto"/>
            </w:tcBorders>
            <w:shd w:val="clear" w:color="auto" w:fill="auto"/>
            <w:vAlign w:val="bottom"/>
            <w:hideMark/>
          </w:tcPr>
          <w:p w14:paraId="09FA8C3C" w14:textId="77777777" w:rsidR="00AD0722" w:rsidRPr="003E7434" w:rsidRDefault="00AD0722" w:rsidP="00E850E7">
            <w:r w:rsidRPr="003E7434">
              <w:t xml:space="preserve">HLT2 (FUCHS RENOLIT HLT2) </w:t>
            </w:r>
          </w:p>
        </w:tc>
      </w:tr>
      <w:tr w:rsidR="00AD0722" w14:paraId="2CA18241"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E9FF919" w14:textId="77777777" w:rsidR="00AD0722" w:rsidRPr="00445CA4" w:rsidRDefault="00AD0722" w:rsidP="00E850E7">
            <w:pPr>
              <w:jc w:val="center"/>
            </w:pPr>
            <w:r w:rsidRPr="00445CA4">
              <w:t>54</w:t>
            </w:r>
          </w:p>
        </w:tc>
        <w:tc>
          <w:tcPr>
            <w:tcW w:w="2468" w:type="dxa"/>
            <w:tcBorders>
              <w:top w:val="nil"/>
              <w:left w:val="nil"/>
              <w:bottom w:val="single" w:sz="4" w:space="0" w:color="auto"/>
              <w:right w:val="single" w:sz="4" w:space="0" w:color="auto"/>
            </w:tcBorders>
            <w:shd w:val="clear" w:color="auto" w:fill="auto"/>
            <w:noWrap/>
            <w:hideMark/>
          </w:tcPr>
          <w:p w14:paraId="0A24224E" w14:textId="77777777" w:rsidR="00AD0722" w:rsidRPr="00445CA4" w:rsidRDefault="00AD0722" w:rsidP="00E850E7">
            <w:r w:rsidRPr="009D7DFE">
              <w:t>MAST</w:t>
            </w:r>
          </w:p>
        </w:tc>
        <w:tc>
          <w:tcPr>
            <w:tcW w:w="1340" w:type="dxa"/>
            <w:tcBorders>
              <w:top w:val="nil"/>
              <w:left w:val="nil"/>
              <w:bottom w:val="single" w:sz="4" w:space="0" w:color="auto"/>
              <w:right w:val="single" w:sz="4" w:space="0" w:color="auto"/>
            </w:tcBorders>
            <w:shd w:val="clear" w:color="auto" w:fill="auto"/>
            <w:noWrap/>
            <w:hideMark/>
          </w:tcPr>
          <w:p w14:paraId="2744C54E" w14:textId="77777777" w:rsidR="00AD0722" w:rsidRPr="00445CA4" w:rsidRDefault="00AD0722" w:rsidP="00E850E7">
            <w:r w:rsidRPr="00E45ABC">
              <w:t>66907/2</w:t>
            </w:r>
          </w:p>
        </w:tc>
        <w:tc>
          <w:tcPr>
            <w:tcW w:w="8836" w:type="dxa"/>
            <w:tcBorders>
              <w:top w:val="nil"/>
              <w:left w:val="nil"/>
              <w:bottom w:val="single" w:sz="4" w:space="0" w:color="auto"/>
              <w:right w:val="single" w:sz="4" w:space="0" w:color="auto"/>
            </w:tcBorders>
            <w:shd w:val="clear" w:color="auto" w:fill="auto"/>
            <w:vAlign w:val="bottom"/>
            <w:hideMark/>
          </w:tcPr>
          <w:p w14:paraId="1452194E" w14:textId="77777777" w:rsidR="00AD0722" w:rsidRPr="003E7434" w:rsidRDefault="00AD0722" w:rsidP="00E850E7">
            <w:r w:rsidRPr="003E7434">
              <w:t xml:space="preserve">CONDAT GR 439 G </w:t>
            </w:r>
          </w:p>
        </w:tc>
      </w:tr>
      <w:tr w:rsidR="00AD0722" w14:paraId="53467BC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B0EC4F0" w14:textId="77777777" w:rsidR="00AD0722" w:rsidRPr="00445CA4" w:rsidRDefault="00AD0722" w:rsidP="00E850E7">
            <w:pPr>
              <w:jc w:val="center"/>
            </w:pPr>
            <w:r w:rsidRPr="00445CA4">
              <w:t>55</w:t>
            </w:r>
          </w:p>
        </w:tc>
        <w:tc>
          <w:tcPr>
            <w:tcW w:w="2468" w:type="dxa"/>
            <w:tcBorders>
              <w:top w:val="nil"/>
              <w:left w:val="nil"/>
              <w:bottom w:val="single" w:sz="4" w:space="0" w:color="auto"/>
              <w:right w:val="single" w:sz="4" w:space="0" w:color="auto"/>
            </w:tcBorders>
            <w:shd w:val="clear" w:color="auto" w:fill="auto"/>
            <w:noWrap/>
            <w:hideMark/>
          </w:tcPr>
          <w:p w14:paraId="10A6166A" w14:textId="77777777" w:rsidR="00AD0722" w:rsidRPr="00445CA4" w:rsidRDefault="00AD0722" w:rsidP="00E850E7">
            <w:r w:rsidRPr="009D7DFE">
              <w:t>OLJE ZA KOMPRESORJE</w:t>
            </w:r>
          </w:p>
        </w:tc>
        <w:tc>
          <w:tcPr>
            <w:tcW w:w="1340" w:type="dxa"/>
            <w:tcBorders>
              <w:top w:val="nil"/>
              <w:left w:val="nil"/>
              <w:bottom w:val="single" w:sz="4" w:space="0" w:color="auto"/>
              <w:right w:val="single" w:sz="4" w:space="0" w:color="auto"/>
            </w:tcBorders>
            <w:shd w:val="clear" w:color="auto" w:fill="auto"/>
            <w:noWrap/>
            <w:hideMark/>
          </w:tcPr>
          <w:p w14:paraId="4EB69136" w14:textId="77777777" w:rsidR="00AD0722" w:rsidRPr="00445CA4" w:rsidRDefault="00AD0722" w:rsidP="00E850E7">
            <w:r w:rsidRPr="00E45ABC">
              <w:t>81664/4</w:t>
            </w:r>
          </w:p>
        </w:tc>
        <w:tc>
          <w:tcPr>
            <w:tcW w:w="8836" w:type="dxa"/>
            <w:tcBorders>
              <w:top w:val="nil"/>
              <w:left w:val="nil"/>
              <w:bottom w:val="single" w:sz="4" w:space="0" w:color="auto"/>
              <w:right w:val="single" w:sz="4" w:space="0" w:color="auto"/>
            </w:tcBorders>
            <w:shd w:val="clear" w:color="auto" w:fill="auto"/>
            <w:vAlign w:val="bottom"/>
            <w:hideMark/>
          </w:tcPr>
          <w:p w14:paraId="4CEDA101" w14:textId="77777777" w:rsidR="00AD0722" w:rsidRPr="003E7434" w:rsidRDefault="00AD0722" w:rsidP="00E850E7">
            <w:r w:rsidRPr="003E7434">
              <w:t>PAG 46</w:t>
            </w:r>
          </w:p>
        </w:tc>
      </w:tr>
      <w:tr w:rsidR="00AD0722" w14:paraId="27512277"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hideMark/>
          </w:tcPr>
          <w:p w14:paraId="52076805" w14:textId="77777777" w:rsidR="00AD0722" w:rsidRPr="00445CA4" w:rsidRDefault="00AD0722" w:rsidP="00E850E7">
            <w:pPr>
              <w:jc w:val="center"/>
            </w:pPr>
            <w:r w:rsidRPr="00DF3416">
              <w:t>56</w:t>
            </w:r>
          </w:p>
        </w:tc>
        <w:tc>
          <w:tcPr>
            <w:tcW w:w="2468" w:type="dxa"/>
            <w:tcBorders>
              <w:top w:val="nil"/>
              <w:left w:val="nil"/>
              <w:bottom w:val="single" w:sz="4" w:space="0" w:color="auto"/>
              <w:right w:val="single" w:sz="4" w:space="0" w:color="auto"/>
            </w:tcBorders>
            <w:shd w:val="clear" w:color="auto" w:fill="auto"/>
            <w:noWrap/>
            <w:hideMark/>
          </w:tcPr>
          <w:p w14:paraId="012E62C9" w14:textId="77777777" w:rsidR="00AD0722" w:rsidRPr="00445CA4" w:rsidRDefault="00AD0722" w:rsidP="00E850E7">
            <w:r w:rsidRPr="00DF3416">
              <w:t>OLJE ZA KRETNICE</w:t>
            </w:r>
          </w:p>
        </w:tc>
        <w:tc>
          <w:tcPr>
            <w:tcW w:w="1340" w:type="dxa"/>
            <w:tcBorders>
              <w:top w:val="nil"/>
              <w:left w:val="nil"/>
              <w:bottom w:val="single" w:sz="4" w:space="0" w:color="auto"/>
              <w:right w:val="single" w:sz="4" w:space="0" w:color="auto"/>
            </w:tcBorders>
            <w:shd w:val="clear" w:color="auto" w:fill="auto"/>
            <w:noWrap/>
            <w:hideMark/>
          </w:tcPr>
          <w:p w14:paraId="6B9059C3" w14:textId="77777777" w:rsidR="00AD0722" w:rsidRPr="00445CA4" w:rsidRDefault="00AD0722" w:rsidP="00E850E7">
            <w:r w:rsidRPr="00DF3416">
              <w:t>94328/1</w:t>
            </w:r>
          </w:p>
        </w:tc>
        <w:tc>
          <w:tcPr>
            <w:tcW w:w="8836" w:type="dxa"/>
            <w:tcBorders>
              <w:top w:val="nil"/>
              <w:left w:val="nil"/>
              <w:bottom w:val="single" w:sz="4" w:space="0" w:color="auto"/>
              <w:right w:val="single" w:sz="4" w:space="0" w:color="auto"/>
            </w:tcBorders>
            <w:shd w:val="clear" w:color="auto" w:fill="auto"/>
            <w:hideMark/>
          </w:tcPr>
          <w:p w14:paraId="1BD07625" w14:textId="77777777" w:rsidR="00AD0722" w:rsidRPr="003E7434" w:rsidRDefault="00AD0722" w:rsidP="00E850E7">
            <w:r w:rsidRPr="003E7434">
              <w:t xml:space="preserve">TERRASOL 150 SWA </w:t>
            </w:r>
          </w:p>
        </w:tc>
      </w:tr>
      <w:tr w:rsidR="00AD0722" w14:paraId="03400F89"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hideMark/>
          </w:tcPr>
          <w:p w14:paraId="6EA3EB78" w14:textId="77777777" w:rsidR="00AD0722" w:rsidRPr="00445CA4" w:rsidRDefault="00AD0722" w:rsidP="00E850E7">
            <w:pPr>
              <w:jc w:val="center"/>
            </w:pPr>
            <w:r w:rsidRPr="00DF3416">
              <w:t>57</w:t>
            </w:r>
          </w:p>
        </w:tc>
        <w:tc>
          <w:tcPr>
            <w:tcW w:w="2468" w:type="dxa"/>
            <w:tcBorders>
              <w:top w:val="nil"/>
              <w:left w:val="nil"/>
              <w:bottom w:val="single" w:sz="4" w:space="0" w:color="auto"/>
              <w:right w:val="single" w:sz="4" w:space="0" w:color="auto"/>
            </w:tcBorders>
            <w:shd w:val="clear" w:color="auto" w:fill="auto"/>
            <w:noWrap/>
            <w:hideMark/>
          </w:tcPr>
          <w:p w14:paraId="218D5C4C" w14:textId="77777777" w:rsidR="00AD0722" w:rsidRPr="00445CA4" w:rsidRDefault="00AD0722" w:rsidP="00E850E7">
            <w:r w:rsidRPr="00DF3416">
              <w:t>MAST</w:t>
            </w:r>
          </w:p>
        </w:tc>
        <w:tc>
          <w:tcPr>
            <w:tcW w:w="1340" w:type="dxa"/>
            <w:tcBorders>
              <w:top w:val="nil"/>
              <w:left w:val="nil"/>
              <w:bottom w:val="single" w:sz="4" w:space="0" w:color="auto"/>
              <w:right w:val="single" w:sz="4" w:space="0" w:color="auto"/>
            </w:tcBorders>
            <w:shd w:val="clear" w:color="auto" w:fill="auto"/>
            <w:noWrap/>
            <w:hideMark/>
          </w:tcPr>
          <w:p w14:paraId="471A9345" w14:textId="77777777" w:rsidR="00AD0722" w:rsidRPr="00445CA4" w:rsidRDefault="00AD0722" w:rsidP="00E850E7">
            <w:r w:rsidRPr="00DF3416">
              <w:t>9143/13</w:t>
            </w:r>
          </w:p>
        </w:tc>
        <w:tc>
          <w:tcPr>
            <w:tcW w:w="8836" w:type="dxa"/>
            <w:tcBorders>
              <w:top w:val="nil"/>
              <w:left w:val="nil"/>
              <w:bottom w:val="single" w:sz="4" w:space="0" w:color="auto"/>
              <w:right w:val="single" w:sz="4" w:space="0" w:color="auto"/>
            </w:tcBorders>
            <w:shd w:val="clear" w:color="auto" w:fill="auto"/>
            <w:hideMark/>
          </w:tcPr>
          <w:p w14:paraId="619098BA" w14:textId="77777777" w:rsidR="00AD0722" w:rsidRPr="003E7434" w:rsidRDefault="00AD0722" w:rsidP="00E850E7">
            <w:r w:rsidRPr="003E7434">
              <w:t>GADUSRAIL S3 EUFR  (SHELL GADUSRAIL S3 EUFR)</w:t>
            </w:r>
          </w:p>
        </w:tc>
      </w:tr>
      <w:tr w:rsidR="00AD0722" w14:paraId="023E7BFC"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hideMark/>
          </w:tcPr>
          <w:p w14:paraId="4BA0A6D4" w14:textId="77777777" w:rsidR="00AD0722" w:rsidRPr="00445CA4" w:rsidRDefault="00AD0722" w:rsidP="00E850E7">
            <w:pPr>
              <w:jc w:val="center"/>
            </w:pPr>
            <w:r w:rsidRPr="00DF3416">
              <w:t>58</w:t>
            </w:r>
          </w:p>
        </w:tc>
        <w:tc>
          <w:tcPr>
            <w:tcW w:w="2468" w:type="dxa"/>
            <w:tcBorders>
              <w:top w:val="nil"/>
              <w:left w:val="nil"/>
              <w:bottom w:val="single" w:sz="4" w:space="0" w:color="auto"/>
              <w:right w:val="single" w:sz="4" w:space="0" w:color="auto"/>
            </w:tcBorders>
            <w:shd w:val="clear" w:color="auto" w:fill="auto"/>
            <w:noWrap/>
            <w:hideMark/>
          </w:tcPr>
          <w:p w14:paraId="6D2CE55D" w14:textId="77777777" w:rsidR="00AD0722" w:rsidRPr="00445CA4" w:rsidRDefault="00AD0722" w:rsidP="00E850E7">
            <w:r w:rsidRPr="00DF3416">
              <w:t>GLICERIN</w:t>
            </w:r>
          </w:p>
        </w:tc>
        <w:tc>
          <w:tcPr>
            <w:tcW w:w="1340" w:type="dxa"/>
            <w:tcBorders>
              <w:top w:val="nil"/>
              <w:left w:val="nil"/>
              <w:bottom w:val="single" w:sz="4" w:space="0" w:color="auto"/>
              <w:right w:val="single" w:sz="4" w:space="0" w:color="auto"/>
            </w:tcBorders>
            <w:shd w:val="clear" w:color="auto" w:fill="auto"/>
            <w:noWrap/>
            <w:hideMark/>
          </w:tcPr>
          <w:p w14:paraId="6E68032A" w14:textId="77777777" w:rsidR="00AD0722" w:rsidRPr="00445CA4" w:rsidRDefault="00AD0722" w:rsidP="00E850E7">
            <w:r w:rsidRPr="00DF3416">
              <w:t>9425/1</w:t>
            </w:r>
          </w:p>
        </w:tc>
        <w:tc>
          <w:tcPr>
            <w:tcW w:w="8836" w:type="dxa"/>
            <w:tcBorders>
              <w:top w:val="nil"/>
              <w:left w:val="nil"/>
              <w:bottom w:val="single" w:sz="4" w:space="0" w:color="auto"/>
              <w:right w:val="single" w:sz="4" w:space="0" w:color="auto"/>
            </w:tcBorders>
            <w:shd w:val="clear" w:color="auto" w:fill="auto"/>
            <w:hideMark/>
          </w:tcPr>
          <w:p w14:paraId="274E4F21" w14:textId="77777777" w:rsidR="00AD0722" w:rsidRPr="003E7434" w:rsidRDefault="00AD0722" w:rsidP="00E850E7">
            <w:r w:rsidRPr="003E7434">
              <w:t>glicerin</w:t>
            </w:r>
          </w:p>
        </w:tc>
      </w:tr>
      <w:tr w:rsidR="00AD0722" w14:paraId="5DB61D42"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hideMark/>
          </w:tcPr>
          <w:p w14:paraId="3227219A" w14:textId="77777777" w:rsidR="00AD0722" w:rsidRPr="00445CA4" w:rsidRDefault="00AD0722" w:rsidP="00E850E7">
            <w:pPr>
              <w:jc w:val="center"/>
            </w:pPr>
            <w:r w:rsidRPr="00DF3416">
              <w:t>59</w:t>
            </w:r>
          </w:p>
        </w:tc>
        <w:tc>
          <w:tcPr>
            <w:tcW w:w="2468" w:type="dxa"/>
            <w:tcBorders>
              <w:top w:val="nil"/>
              <w:left w:val="nil"/>
              <w:bottom w:val="single" w:sz="4" w:space="0" w:color="auto"/>
              <w:right w:val="single" w:sz="4" w:space="0" w:color="auto"/>
            </w:tcBorders>
            <w:shd w:val="clear" w:color="auto" w:fill="auto"/>
            <w:noWrap/>
            <w:hideMark/>
          </w:tcPr>
          <w:p w14:paraId="2240ED7C" w14:textId="77777777" w:rsidR="00AD0722" w:rsidRPr="00445CA4" w:rsidRDefault="00AD0722" w:rsidP="00E850E7">
            <w:r w:rsidRPr="00DF3416">
              <w:t>OLJE HIDRAVLIČNO</w:t>
            </w:r>
          </w:p>
        </w:tc>
        <w:tc>
          <w:tcPr>
            <w:tcW w:w="1340" w:type="dxa"/>
            <w:tcBorders>
              <w:top w:val="nil"/>
              <w:left w:val="nil"/>
              <w:bottom w:val="single" w:sz="4" w:space="0" w:color="auto"/>
              <w:right w:val="single" w:sz="4" w:space="0" w:color="auto"/>
            </w:tcBorders>
            <w:shd w:val="clear" w:color="auto" w:fill="auto"/>
            <w:noWrap/>
            <w:hideMark/>
          </w:tcPr>
          <w:p w14:paraId="2FE3850A" w14:textId="77777777" w:rsidR="00AD0722" w:rsidRPr="00445CA4" w:rsidRDefault="00AD0722" w:rsidP="00E850E7">
            <w:r w:rsidRPr="00DF3416">
              <w:t xml:space="preserve">9008/1 </w:t>
            </w:r>
          </w:p>
        </w:tc>
        <w:tc>
          <w:tcPr>
            <w:tcW w:w="8836" w:type="dxa"/>
            <w:tcBorders>
              <w:top w:val="nil"/>
              <w:left w:val="nil"/>
              <w:bottom w:val="single" w:sz="4" w:space="0" w:color="auto"/>
              <w:right w:val="single" w:sz="4" w:space="0" w:color="auto"/>
            </w:tcBorders>
            <w:shd w:val="clear" w:color="auto" w:fill="auto"/>
            <w:hideMark/>
          </w:tcPr>
          <w:p w14:paraId="4673A60D" w14:textId="77777777" w:rsidR="00AD0722" w:rsidRPr="003E7434" w:rsidRDefault="00AD0722" w:rsidP="00E850E7">
            <w:r w:rsidRPr="003E7434">
              <w:t xml:space="preserve">HD 46, (HD 46)  </w:t>
            </w:r>
          </w:p>
        </w:tc>
      </w:tr>
      <w:tr w:rsidR="00AD0722" w14:paraId="26B5B4F3"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hideMark/>
          </w:tcPr>
          <w:p w14:paraId="2E8D5354" w14:textId="77777777" w:rsidR="00AD0722" w:rsidRPr="00445CA4" w:rsidRDefault="00AD0722" w:rsidP="00E850E7">
            <w:pPr>
              <w:jc w:val="center"/>
            </w:pPr>
            <w:r w:rsidRPr="00DF3416">
              <w:t>60</w:t>
            </w:r>
          </w:p>
        </w:tc>
        <w:tc>
          <w:tcPr>
            <w:tcW w:w="2468" w:type="dxa"/>
            <w:tcBorders>
              <w:top w:val="nil"/>
              <w:left w:val="nil"/>
              <w:bottom w:val="single" w:sz="4" w:space="0" w:color="auto"/>
              <w:right w:val="single" w:sz="4" w:space="0" w:color="auto"/>
            </w:tcBorders>
            <w:shd w:val="clear" w:color="auto" w:fill="auto"/>
            <w:noWrap/>
            <w:hideMark/>
          </w:tcPr>
          <w:p w14:paraId="7EC29BFF" w14:textId="77777777" w:rsidR="00AD0722" w:rsidRPr="00445CA4" w:rsidRDefault="00AD0722" w:rsidP="00E850E7">
            <w:r w:rsidRPr="00DF3416">
              <w:t>OLJE HIDRAVLIČNO</w:t>
            </w:r>
          </w:p>
        </w:tc>
        <w:tc>
          <w:tcPr>
            <w:tcW w:w="1340" w:type="dxa"/>
            <w:tcBorders>
              <w:top w:val="nil"/>
              <w:left w:val="nil"/>
              <w:bottom w:val="single" w:sz="4" w:space="0" w:color="auto"/>
              <w:right w:val="single" w:sz="4" w:space="0" w:color="auto"/>
            </w:tcBorders>
            <w:shd w:val="clear" w:color="auto" w:fill="auto"/>
            <w:noWrap/>
            <w:hideMark/>
          </w:tcPr>
          <w:p w14:paraId="0AE787B7" w14:textId="77777777" w:rsidR="00AD0722" w:rsidRPr="00445CA4" w:rsidRDefault="00AD0722" w:rsidP="00E850E7">
            <w:r w:rsidRPr="00DF3416">
              <w:t>93067/1</w:t>
            </w:r>
          </w:p>
        </w:tc>
        <w:tc>
          <w:tcPr>
            <w:tcW w:w="8836" w:type="dxa"/>
            <w:tcBorders>
              <w:top w:val="nil"/>
              <w:left w:val="nil"/>
              <w:bottom w:val="single" w:sz="4" w:space="0" w:color="auto"/>
              <w:right w:val="single" w:sz="4" w:space="0" w:color="auto"/>
            </w:tcBorders>
            <w:shd w:val="clear" w:color="auto" w:fill="auto"/>
            <w:hideMark/>
          </w:tcPr>
          <w:p w14:paraId="6F4E378B" w14:textId="77777777" w:rsidR="00AD0722" w:rsidRPr="003E7434" w:rsidRDefault="00AD0722" w:rsidP="00E850E7">
            <w:r w:rsidRPr="003E7434">
              <w:t>VG 100, (Panolin HLP Hydrolubric  HD 100, Hydrolubric VG 100 Talus)</w:t>
            </w:r>
          </w:p>
        </w:tc>
      </w:tr>
      <w:tr w:rsidR="00AD0722" w14:paraId="25314F66" w14:textId="77777777" w:rsidTr="00E850E7">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hideMark/>
          </w:tcPr>
          <w:p w14:paraId="23EBA605" w14:textId="77777777" w:rsidR="00AD0722" w:rsidRPr="00445CA4" w:rsidRDefault="00AD0722" w:rsidP="00E850E7">
            <w:pPr>
              <w:jc w:val="center"/>
            </w:pPr>
            <w:r w:rsidRPr="00DF3416">
              <w:t>61</w:t>
            </w:r>
          </w:p>
        </w:tc>
        <w:tc>
          <w:tcPr>
            <w:tcW w:w="2468" w:type="dxa"/>
            <w:tcBorders>
              <w:top w:val="single" w:sz="4" w:space="0" w:color="auto"/>
              <w:left w:val="nil"/>
              <w:bottom w:val="single" w:sz="4" w:space="0" w:color="auto"/>
              <w:right w:val="single" w:sz="4" w:space="0" w:color="auto"/>
            </w:tcBorders>
            <w:shd w:val="clear" w:color="auto" w:fill="auto"/>
            <w:noWrap/>
            <w:hideMark/>
          </w:tcPr>
          <w:p w14:paraId="224CDC32" w14:textId="77777777" w:rsidR="00AD0722" w:rsidRPr="00445CA4" w:rsidRDefault="00AD0722" w:rsidP="00E850E7">
            <w:r w:rsidRPr="00DF3416">
              <w:t>OLJE MOTORNO</w:t>
            </w:r>
          </w:p>
        </w:tc>
        <w:tc>
          <w:tcPr>
            <w:tcW w:w="1340" w:type="dxa"/>
            <w:vMerge w:val="restart"/>
            <w:tcBorders>
              <w:top w:val="single" w:sz="4" w:space="0" w:color="auto"/>
              <w:left w:val="nil"/>
              <w:bottom w:val="single" w:sz="4" w:space="0" w:color="auto"/>
              <w:right w:val="single" w:sz="4" w:space="0" w:color="auto"/>
            </w:tcBorders>
            <w:shd w:val="clear" w:color="auto" w:fill="auto"/>
            <w:noWrap/>
            <w:hideMark/>
          </w:tcPr>
          <w:p w14:paraId="79A81D7D" w14:textId="77777777" w:rsidR="00AD0722" w:rsidRPr="00445CA4" w:rsidRDefault="00AD0722" w:rsidP="00E850E7">
            <w:pPr>
              <w:pBdr>
                <w:bottom w:val="single" w:sz="4" w:space="1" w:color="auto"/>
              </w:pBdr>
            </w:pPr>
            <w:r w:rsidRPr="00DF3416">
              <w:t>207332/1</w:t>
            </w:r>
          </w:p>
          <w:p w14:paraId="41802E82" w14:textId="77777777" w:rsidR="00AD0722" w:rsidRPr="00445CA4" w:rsidRDefault="00AD0722" w:rsidP="00E850E7">
            <w:r w:rsidRPr="00DF3416">
              <w:t>207331/1</w:t>
            </w:r>
          </w:p>
        </w:tc>
        <w:tc>
          <w:tcPr>
            <w:tcW w:w="8836" w:type="dxa"/>
            <w:tcBorders>
              <w:top w:val="single" w:sz="4" w:space="0" w:color="auto"/>
              <w:left w:val="nil"/>
              <w:bottom w:val="single" w:sz="4" w:space="0" w:color="auto"/>
              <w:right w:val="single" w:sz="4" w:space="0" w:color="auto"/>
            </w:tcBorders>
            <w:shd w:val="clear" w:color="auto" w:fill="auto"/>
            <w:hideMark/>
          </w:tcPr>
          <w:p w14:paraId="6D8512DB" w14:textId="77777777" w:rsidR="00AD0722" w:rsidRPr="003E7434" w:rsidRDefault="00AD0722" w:rsidP="00E850E7">
            <w:r w:rsidRPr="003E7434">
              <w:t xml:space="preserve">RIMULA R6 LM 10W-40,  (SHELL RIMULA R6 LM 10W-40) </w:t>
            </w:r>
          </w:p>
        </w:tc>
      </w:tr>
      <w:tr w:rsidR="00AD0722" w14:paraId="2CE07F7D" w14:textId="77777777" w:rsidTr="00E850E7">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tcPr>
          <w:p w14:paraId="6FBFCEFF" w14:textId="77777777" w:rsidR="00AD0722" w:rsidRDefault="00AD0722" w:rsidP="00E850E7">
            <w:pPr>
              <w:jc w:val="center"/>
              <w:rPr>
                <w:rFonts w:ascii="Calibri" w:hAnsi="Calibri" w:cs="Calibri"/>
                <w:color w:val="000000"/>
                <w:sz w:val="22"/>
                <w:szCs w:val="22"/>
              </w:rPr>
            </w:pPr>
            <w:r w:rsidRPr="00DF3416">
              <w:t>62</w:t>
            </w:r>
          </w:p>
        </w:tc>
        <w:tc>
          <w:tcPr>
            <w:tcW w:w="2468" w:type="dxa"/>
            <w:tcBorders>
              <w:top w:val="single" w:sz="4" w:space="0" w:color="auto"/>
              <w:left w:val="nil"/>
              <w:bottom w:val="single" w:sz="4" w:space="0" w:color="auto"/>
              <w:right w:val="single" w:sz="4" w:space="0" w:color="auto"/>
            </w:tcBorders>
            <w:shd w:val="clear" w:color="auto" w:fill="auto"/>
            <w:noWrap/>
          </w:tcPr>
          <w:p w14:paraId="2C750FC3" w14:textId="77777777" w:rsidR="00AD0722" w:rsidRDefault="00AD0722" w:rsidP="00E850E7">
            <w:pPr>
              <w:rPr>
                <w:rFonts w:ascii="Calibri" w:hAnsi="Calibri" w:cs="Calibri"/>
                <w:color w:val="000000"/>
                <w:sz w:val="22"/>
                <w:szCs w:val="22"/>
              </w:rPr>
            </w:pPr>
            <w:r w:rsidRPr="00DF3416">
              <w:t>ANTIFRIZ</w:t>
            </w:r>
          </w:p>
        </w:tc>
        <w:tc>
          <w:tcPr>
            <w:tcW w:w="1340" w:type="dxa"/>
            <w:vMerge/>
            <w:tcBorders>
              <w:top w:val="single" w:sz="4" w:space="0" w:color="auto"/>
              <w:left w:val="nil"/>
              <w:bottom w:val="single" w:sz="4" w:space="0" w:color="auto"/>
              <w:right w:val="single" w:sz="4" w:space="0" w:color="auto"/>
            </w:tcBorders>
            <w:shd w:val="clear" w:color="auto" w:fill="auto"/>
            <w:noWrap/>
          </w:tcPr>
          <w:p w14:paraId="21EA80E3" w14:textId="77777777" w:rsidR="00AD0722" w:rsidRDefault="00AD0722" w:rsidP="00E850E7">
            <w:pPr>
              <w:rPr>
                <w:rFonts w:ascii="Calibri" w:hAnsi="Calibri" w:cs="Calibri"/>
                <w:color w:val="000000"/>
                <w:sz w:val="22"/>
                <w:szCs w:val="22"/>
              </w:rPr>
            </w:pPr>
          </w:p>
        </w:tc>
        <w:tc>
          <w:tcPr>
            <w:tcW w:w="8836" w:type="dxa"/>
            <w:tcBorders>
              <w:top w:val="single" w:sz="4" w:space="0" w:color="auto"/>
              <w:left w:val="nil"/>
              <w:bottom w:val="single" w:sz="4" w:space="0" w:color="auto"/>
              <w:right w:val="single" w:sz="4" w:space="0" w:color="auto"/>
            </w:tcBorders>
            <w:shd w:val="clear" w:color="auto" w:fill="auto"/>
          </w:tcPr>
          <w:p w14:paraId="3C5F3E29" w14:textId="77777777" w:rsidR="00AD0722" w:rsidRPr="003E7434" w:rsidRDefault="00AD0722" w:rsidP="00E850E7">
            <w:pPr>
              <w:rPr>
                <w:rFonts w:ascii="Calibri" w:hAnsi="Calibri" w:cs="Calibri"/>
                <w:sz w:val="22"/>
                <w:szCs w:val="22"/>
              </w:rPr>
            </w:pPr>
            <w:r w:rsidRPr="003E7434">
              <w:t xml:space="preserve">Radicool NF, (Castrol Radicool NF) </w:t>
            </w:r>
          </w:p>
        </w:tc>
      </w:tr>
      <w:tr w:rsidR="00AD0722" w14:paraId="72829BAC" w14:textId="77777777" w:rsidTr="00E850E7">
        <w:trPr>
          <w:trHeight w:val="300"/>
        </w:trPr>
        <w:tc>
          <w:tcPr>
            <w:tcW w:w="534" w:type="dxa"/>
            <w:tcBorders>
              <w:top w:val="nil"/>
              <w:left w:val="single" w:sz="4" w:space="0" w:color="auto"/>
              <w:bottom w:val="single" w:sz="4" w:space="0" w:color="auto"/>
              <w:right w:val="single" w:sz="4" w:space="0" w:color="auto"/>
            </w:tcBorders>
            <w:shd w:val="clear" w:color="auto" w:fill="auto"/>
            <w:noWrap/>
          </w:tcPr>
          <w:p w14:paraId="3B87BB06" w14:textId="77777777" w:rsidR="00AD0722" w:rsidRDefault="00AD0722" w:rsidP="00E850E7">
            <w:pPr>
              <w:jc w:val="center"/>
              <w:rPr>
                <w:rFonts w:ascii="Calibri" w:hAnsi="Calibri" w:cs="Calibri"/>
                <w:color w:val="000000"/>
                <w:sz w:val="22"/>
                <w:szCs w:val="22"/>
              </w:rPr>
            </w:pPr>
            <w:r w:rsidRPr="00DF3416">
              <w:t>63</w:t>
            </w:r>
          </w:p>
        </w:tc>
        <w:tc>
          <w:tcPr>
            <w:tcW w:w="2468" w:type="dxa"/>
            <w:tcBorders>
              <w:top w:val="nil"/>
              <w:left w:val="nil"/>
              <w:bottom w:val="single" w:sz="4" w:space="0" w:color="auto"/>
              <w:right w:val="single" w:sz="4" w:space="0" w:color="auto"/>
            </w:tcBorders>
            <w:shd w:val="clear" w:color="auto" w:fill="auto"/>
            <w:noWrap/>
          </w:tcPr>
          <w:p w14:paraId="611E9C23" w14:textId="77777777" w:rsidR="00AD0722" w:rsidRDefault="00AD0722" w:rsidP="00E850E7">
            <w:pPr>
              <w:rPr>
                <w:rFonts w:ascii="Calibri" w:hAnsi="Calibri" w:cs="Calibri"/>
                <w:color w:val="000000"/>
                <w:sz w:val="22"/>
                <w:szCs w:val="22"/>
              </w:rPr>
            </w:pPr>
            <w:r w:rsidRPr="00DF3416">
              <w:t>MAST</w:t>
            </w:r>
          </w:p>
        </w:tc>
        <w:tc>
          <w:tcPr>
            <w:tcW w:w="1340" w:type="dxa"/>
            <w:tcBorders>
              <w:top w:val="single" w:sz="4" w:space="0" w:color="auto"/>
              <w:left w:val="nil"/>
              <w:bottom w:val="single" w:sz="4" w:space="0" w:color="auto"/>
              <w:right w:val="single" w:sz="4" w:space="0" w:color="auto"/>
            </w:tcBorders>
            <w:shd w:val="clear" w:color="auto" w:fill="auto"/>
            <w:noWrap/>
          </w:tcPr>
          <w:p w14:paraId="6E58C513" w14:textId="77777777" w:rsidR="00AD0722" w:rsidRDefault="00AD0722" w:rsidP="00E850E7">
            <w:pPr>
              <w:rPr>
                <w:rFonts w:ascii="Calibri" w:hAnsi="Calibri" w:cs="Calibri"/>
                <w:color w:val="000000"/>
                <w:sz w:val="22"/>
                <w:szCs w:val="22"/>
              </w:rPr>
            </w:pPr>
            <w:r w:rsidRPr="00DF3416">
              <w:t xml:space="preserve">9143/14 </w:t>
            </w:r>
          </w:p>
        </w:tc>
        <w:tc>
          <w:tcPr>
            <w:tcW w:w="8836" w:type="dxa"/>
            <w:tcBorders>
              <w:top w:val="nil"/>
              <w:left w:val="nil"/>
              <w:bottom w:val="single" w:sz="4" w:space="0" w:color="auto"/>
              <w:right w:val="single" w:sz="4" w:space="0" w:color="auto"/>
            </w:tcBorders>
            <w:shd w:val="clear" w:color="auto" w:fill="auto"/>
          </w:tcPr>
          <w:p w14:paraId="5E8D6C5A" w14:textId="77777777" w:rsidR="00AD0722" w:rsidRPr="003E7434" w:rsidRDefault="00AD0722" w:rsidP="00E850E7">
            <w:pPr>
              <w:rPr>
                <w:rFonts w:ascii="Calibri" w:hAnsi="Calibri" w:cs="Calibri"/>
                <w:sz w:val="22"/>
                <w:szCs w:val="22"/>
              </w:rPr>
            </w:pPr>
            <w:r w:rsidRPr="003E7434">
              <w:t>Terra SK -RE  DB, (KAJO bio SK, Sintono  Terra SK -RE,  DB)</w:t>
            </w:r>
          </w:p>
        </w:tc>
      </w:tr>
      <w:tr w:rsidR="00AD0722" w14:paraId="26B41C6D" w14:textId="77777777" w:rsidTr="00E850E7">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tcPr>
          <w:p w14:paraId="179B13AB" w14:textId="77777777" w:rsidR="00AD0722" w:rsidRDefault="00AD0722" w:rsidP="00E850E7">
            <w:pPr>
              <w:jc w:val="center"/>
              <w:rPr>
                <w:rFonts w:ascii="Calibri" w:hAnsi="Calibri" w:cs="Calibri"/>
                <w:color w:val="000000"/>
                <w:sz w:val="22"/>
                <w:szCs w:val="22"/>
              </w:rPr>
            </w:pPr>
            <w:r w:rsidRPr="00DF3416">
              <w:t>64</w:t>
            </w:r>
          </w:p>
        </w:tc>
        <w:tc>
          <w:tcPr>
            <w:tcW w:w="2468" w:type="dxa"/>
            <w:tcBorders>
              <w:top w:val="single" w:sz="4" w:space="0" w:color="auto"/>
              <w:left w:val="nil"/>
              <w:bottom w:val="single" w:sz="4" w:space="0" w:color="auto"/>
              <w:right w:val="single" w:sz="4" w:space="0" w:color="auto"/>
            </w:tcBorders>
            <w:shd w:val="clear" w:color="auto" w:fill="auto"/>
            <w:noWrap/>
          </w:tcPr>
          <w:p w14:paraId="334E361A" w14:textId="77777777" w:rsidR="00AD0722" w:rsidRDefault="00AD0722" w:rsidP="00E850E7">
            <w:pPr>
              <w:rPr>
                <w:rFonts w:ascii="Calibri" w:hAnsi="Calibri" w:cs="Calibri"/>
                <w:color w:val="000000"/>
                <w:sz w:val="22"/>
                <w:szCs w:val="22"/>
              </w:rPr>
            </w:pPr>
            <w:r w:rsidRPr="00DF3416">
              <w:t>OLJE MOTORNO</w:t>
            </w:r>
          </w:p>
        </w:tc>
        <w:tc>
          <w:tcPr>
            <w:tcW w:w="1340" w:type="dxa"/>
            <w:tcBorders>
              <w:top w:val="single" w:sz="4" w:space="0" w:color="auto"/>
              <w:left w:val="nil"/>
              <w:bottom w:val="single" w:sz="4" w:space="0" w:color="auto"/>
              <w:right w:val="single" w:sz="4" w:space="0" w:color="auto"/>
            </w:tcBorders>
            <w:shd w:val="clear" w:color="auto" w:fill="auto"/>
            <w:noWrap/>
          </w:tcPr>
          <w:p w14:paraId="5A7E5903" w14:textId="77777777" w:rsidR="00AD0722" w:rsidRDefault="00AD0722" w:rsidP="00E850E7">
            <w:pPr>
              <w:rPr>
                <w:rFonts w:ascii="Calibri" w:hAnsi="Calibri" w:cs="Calibri"/>
                <w:color w:val="000000"/>
                <w:sz w:val="22"/>
                <w:szCs w:val="22"/>
              </w:rPr>
            </w:pPr>
            <w:r w:rsidRPr="00DF3416">
              <w:t xml:space="preserve">200449/1 </w:t>
            </w:r>
          </w:p>
        </w:tc>
        <w:tc>
          <w:tcPr>
            <w:tcW w:w="8836" w:type="dxa"/>
            <w:tcBorders>
              <w:top w:val="single" w:sz="4" w:space="0" w:color="auto"/>
              <w:left w:val="nil"/>
              <w:bottom w:val="single" w:sz="4" w:space="0" w:color="auto"/>
              <w:right w:val="single" w:sz="4" w:space="0" w:color="auto"/>
            </w:tcBorders>
            <w:shd w:val="clear" w:color="auto" w:fill="auto"/>
          </w:tcPr>
          <w:p w14:paraId="3C29B290" w14:textId="77777777" w:rsidR="00AD0722" w:rsidRPr="003E7434" w:rsidRDefault="00AD0722" w:rsidP="00E850E7">
            <w:pPr>
              <w:rPr>
                <w:rFonts w:ascii="Calibri" w:hAnsi="Calibri" w:cs="Calibri"/>
                <w:sz w:val="22"/>
                <w:szCs w:val="22"/>
              </w:rPr>
            </w:pPr>
            <w:r w:rsidRPr="003E7434">
              <w:t>10W/40  full sytetic, (Panolin full synth 10W-40, LUKOIL AVANDGARDE PROFESSIONAL M6, 10W/40)</w:t>
            </w:r>
          </w:p>
        </w:tc>
      </w:tr>
      <w:tr w:rsidR="00AD0722" w14:paraId="6419DAC6" w14:textId="77777777" w:rsidTr="00E850E7">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tcPr>
          <w:p w14:paraId="66B33A77" w14:textId="77777777" w:rsidR="00AD0722" w:rsidRDefault="00AD0722" w:rsidP="00E850E7">
            <w:pPr>
              <w:jc w:val="center"/>
              <w:rPr>
                <w:rFonts w:ascii="Calibri" w:hAnsi="Calibri" w:cs="Calibri"/>
                <w:color w:val="000000"/>
                <w:sz w:val="22"/>
                <w:szCs w:val="22"/>
              </w:rPr>
            </w:pPr>
            <w:r w:rsidRPr="00DF3416">
              <w:t>65</w:t>
            </w:r>
          </w:p>
        </w:tc>
        <w:tc>
          <w:tcPr>
            <w:tcW w:w="2468" w:type="dxa"/>
            <w:tcBorders>
              <w:top w:val="single" w:sz="4" w:space="0" w:color="auto"/>
              <w:left w:val="nil"/>
              <w:bottom w:val="single" w:sz="4" w:space="0" w:color="auto"/>
              <w:right w:val="single" w:sz="4" w:space="0" w:color="auto"/>
            </w:tcBorders>
            <w:shd w:val="clear" w:color="auto" w:fill="auto"/>
            <w:noWrap/>
          </w:tcPr>
          <w:p w14:paraId="04D6E244" w14:textId="77777777" w:rsidR="00AD0722" w:rsidRPr="00267FAC" w:rsidRDefault="00AD0722" w:rsidP="00E850E7">
            <w:r w:rsidRPr="00DF3416">
              <w:t>OLJE MOTORNO</w:t>
            </w:r>
          </w:p>
        </w:tc>
        <w:tc>
          <w:tcPr>
            <w:tcW w:w="1340" w:type="dxa"/>
            <w:tcBorders>
              <w:top w:val="single" w:sz="4" w:space="0" w:color="auto"/>
              <w:left w:val="nil"/>
              <w:bottom w:val="single" w:sz="4" w:space="0" w:color="auto"/>
              <w:right w:val="single" w:sz="4" w:space="0" w:color="auto"/>
            </w:tcBorders>
            <w:shd w:val="clear" w:color="auto" w:fill="auto"/>
            <w:noWrap/>
          </w:tcPr>
          <w:p w14:paraId="42B307EB" w14:textId="77777777" w:rsidR="00AD0722" w:rsidRPr="00267FAC" w:rsidRDefault="00AD0722" w:rsidP="00E850E7">
            <w:r w:rsidRPr="00DF3416">
              <w:t>1000043010</w:t>
            </w:r>
          </w:p>
        </w:tc>
        <w:tc>
          <w:tcPr>
            <w:tcW w:w="8836" w:type="dxa"/>
            <w:tcBorders>
              <w:top w:val="single" w:sz="4" w:space="0" w:color="auto"/>
              <w:left w:val="nil"/>
              <w:bottom w:val="single" w:sz="4" w:space="0" w:color="auto"/>
              <w:right w:val="single" w:sz="4" w:space="0" w:color="auto"/>
            </w:tcBorders>
            <w:shd w:val="clear" w:color="auto" w:fill="auto"/>
          </w:tcPr>
          <w:p w14:paraId="6943AB91" w14:textId="77777777" w:rsidR="00AD0722" w:rsidRPr="00267FAC" w:rsidRDefault="00AD0722" w:rsidP="00E850E7">
            <w:r w:rsidRPr="00DF3416">
              <w:t>SAE 10W-30, CK-4</w:t>
            </w:r>
            <w:r>
              <w:t>, (</w:t>
            </w:r>
            <w:r w:rsidRPr="00DF3416">
              <w:t>CAT DEO ULS SAE 10W-30, CK-4 (API), ECF (CAT)</w:t>
            </w:r>
            <w:r>
              <w:t>)</w:t>
            </w:r>
          </w:p>
        </w:tc>
      </w:tr>
      <w:tr w:rsidR="00AD0722" w14:paraId="2205092F" w14:textId="77777777" w:rsidTr="00E850E7">
        <w:trPr>
          <w:trHeight w:val="300"/>
        </w:trPr>
        <w:tc>
          <w:tcPr>
            <w:tcW w:w="534" w:type="dxa"/>
            <w:tcBorders>
              <w:top w:val="nil"/>
              <w:left w:val="single" w:sz="4" w:space="0" w:color="auto"/>
              <w:right w:val="single" w:sz="4" w:space="0" w:color="auto"/>
            </w:tcBorders>
            <w:shd w:val="clear" w:color="auto" w:fill="auto"/>
            <w:noWrap/>
          </w:tcPr>
          <w:p w14:paraId="4EEADCDC" w14:textId="77777777" w:rsidR="00AD0722" w:rsidRDefault="00AD0722" w:rsidP="00E850E7">
            <w:pPr>
              <w:jc w:val="center"/>
              <w:rPr>
                <w:rFonts w:ascii="Calibri" w:hAnsi="Calibri" w:cs="Calibri"/>
                <w:color w:val="000000"/>
                <w:sz w:val="22"/>
                <w:szCs w:val="22"/>
              </w:rPr>
            </w:pPr>
            <w:r w:rsidRPr="00DF3416">
              <w:lastRenderedPageBreak/>
              <w:t>66</w:t>
            </w:r>
          </w:p>
        </w:tc>
        <w:tc>
          <w:tcPr>
            <w:tcW w:w="2468" w:type="dxa"/>
            <w:tcBorders>
              <w:top w:val="nil"/>
              <w:left w:val="nil"/>
              <w:right w:val="single" w:sz="4" w:space="0" w:color="auto"/>
            </w:tcBorders>
            <w:shd w:val="clear" w:color="auto" w:fill="auto"/>
            <w:noWrap/>
          </w:tcPr>
          <w:p w14:paraId="2327B239" w14:textId="77777777" w:rsidR="00AD0722" w:rsidRPr="00267FAC" w:rsidRDefault="00AD0722" w:rsidP="00E850E7">
            <w:r w:rsidRPr="00DF3416">
              <w:t>OLJE</w:t>
            </w:r>
          </w:p>
        </w:tc>
        <w:tc>
          <w:tcPr>
            <w:tcW w:w="1340" w:type="dxa"/>
            <w:tcBorders>
              <w:top w:val="single" w:sz="4" w:space="0" w:color="auto"/>
              <w:left w:val="nil"/>
              <w:right w:val="single" w:sz="4" w:space="0" w:color="auto"/>
            </w:tcBorders>
            <w:shd w:val="clear" w:color="auto" w:fill="auto"/>
            <w:noWrap/>
          </w:tcPr>
          <w:p w14:paraId="44ED076E" w14:textId="77777777" w:rsidR="00AD0722" w:rsidRPr="00267FAC" w:rsidRDefault="00AD0722" w:rsidP="00E850E7">
            <w:r w:rsidRPr="00DF3416">
              <w:t xml:space="preserve">209280-1 </w:t>
            </w:r>
          </w:p>
        </w:tc>
        <w:tc>
          <w:tcPr>
            <w:tcW w:w="8836" w:type="dxa"/>
            <w:tcBorders>
              <w:top w:val="nil"/>
              <w:left w:val="nil"/>
              <w:right w:val="single" w:sz="4" w:space="0" w:color="auto"/>
            </w:tcBorders>
            <w:shd w:val="clear" w:color="auto" w:fill="auto"/>
          </w:tcPr>
          <w:p w14:paraId="5442CED1" w14:textId="77777777" w:rsidR="00AD0722" w:rsidRPr="00267FAC" w:rsidRDefault="00AD0722" w:rsidP="00E850E7">
            <w:r w:rsidRPr="00DF3416">
              <w:t>MONDO FS/F4</w:t>
            </w:r>
          </w:p>
        </w:tc>
      </w:tr>
      <w:tr w:rsidR="00AD0722" w14:paraId="000E6733" w14:textId="77777777" w:rsidTr="00E850E7">
        <w:trPr>
          <w:trHeight w:val="300"/>
        </w:trPr>
        <w:tc>
          <w:tcPr>
            <w:tcW w:w="534" w:type="dxa"/>
            <w:tcBorders>
              <w:left w:val="single" w:sz="4" w:space="0" w:color="auto"/>
              <w:bottom w:val="single" w:sz="4" w:space="0" w:color="auto"/>
              <w:right w:val="single" w:sz="4" w:space="0" w:color="auto"/>
            </w:tcBorders>
            <w:shd w:val="clear" w:color="auto" w:fill="auto"/>
            <w:noWrap/>
          </w:tcPr>
          <w:p w14:paraId="363E2113" w14:textId="77777777" w:rsidR="00AD0722" w:rsidRDefault="00AD0722" w:rsidP="00E850E7">
            <w:pPr>
              <w:jc w:val="center"/>
              <w:rPr>
                <w:rFonts w:ascii="Calibri" w:hAnsi="Calibri" w:cs="Calibri"/>
                <w:color w:val="000000"/>
                <w:sz w:val="22"/>
                <w:szCs w:val="22"/>
              </w:rPr>
            </w:pPr>
            <w:r w:rsidRPr="00DF3416">
              <w:t>67</w:t>
            </w:r>
          </w:p>
        </w:tc>
        <w:tc>
          <w:tcPr>
            <w:tcW w:w="2468" w:type="dxa"/>
            <w:tcBorders>
              <w:left w:val="nil"/>
              <w:bottom w:val="single" w:sz="4" w:space="0" w:color="auto"/>
              <w:right w:val="single" w:sz="4" w:space="0" w:color="auto"/>
            </w:tcBorders>
            <w:shd w:val="clear" w:color="auto" w:fill="auto"/>
            <w:noWrap/>
          </w:tcPr>
          <w:p w14:paraId="088796F2" w14:textId="77777777" w:rsidR="00AD0722" w:rsidRPr="00267FAC" w:rsidRDefault="00AD0722" w:rsidP="00E850E7">
            <w:r w:rsidRPr="00DF3416">
              <w:t>MAST</w:t>
            </w:r>
          </w:p>
        </w:tc>
        <w:tc>
          <w:tcPr>
            <w:tcW w:w="1340" w:type="dxa"/>
            <w:tcBorders>
              <w:left w:val="nil"/>
              <w:bottom w:val="single" w:sz="4" w:space="0" w:color="auto"/>
              <w:right w:val="single" w:sz="4" w:space="0" w:color="auto"/>
            </w:tcBorders>
            <w:shd w:val="clear" w:color="auto" w:fill="auto"/>
            <w:noWrap/>
          </w:tcPr>
          <w:p w14:paraId="54B66880" w14:textId="77777777" w:rsidR="00AD0722" w:rsidRPr="00267FAC" w:rsidRDefault="00AD0722" w:rsidP="00E850E7"/>
        </w:tc>
        <w:tc>
          <w:tcPr>
            <w:tcW w:w="8836" w:type="dxa"/>
            <w:tcBorders>
              <w:left w:val="nil"/>
              <w:bottom w:val="single" w:sz="4" w:space="0" w:color="auto"/>
              <w:right w:val="single" w:sz="4" w:space="0" w:color="auto"/>
            </w:tcBorders>
            <w:shd w:val="clear" w:color="auto" w:fill="auto"/>
          </w:tcPr>
          <w:p w14:paraId="74D3E53E" w14:textId="77777777" w:rsidR="00AD0722" w:rsidRPr="00267FAC" w:rsidRDefault="00AD0722" w:rsidP="00E850E7">
            <w:r w:rsidRPr="00DF3416">
              <w:t>MOGUL EKO OK(1)</w:t>
            </w:r>
          </w:p>
        </w:tc>
      </w:tr>
      <w:tr w:rsidR="00AD0722" w14:paraId="4F4C7B2D" w14:textId="77777777" w:rsidTr="00E850E7">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tcPr>
          <w:p w14:paraId="4399C3C1" w14:textId="77777777" w:rsidR="00AD0722" w:rsidRDefault="00AD0722" w:rsidP="00E850E7">
            <w:pPr>
              <w:jc w:val="center"/>
              <w:rPr>
                <w:rFonts w:ascii="Calibri" w:hAnsi="Calibri" w:cs="Calibri"/>
                <w:color w:val="000000"/>
                <w:sz w:val="22"/>
                <w:szCs w:val="22"/>
              </w:rPr>
            </w:pPr>
            <w:r w:rsidRPr="00DF3416">
              <w:t>68</w:t>
            </w:r>
          </w:p>
        </w:tc>
        <w:tc>
          <w:tcPr>
            <w:tcW w:w="2468" w:type="dxa"/>
            <w:tcBorders>
              <w:top w:val="single" w:sz="4" w:space="0" w:color="auto"/>
              <w:left w:val="nil"/>
              <w:bottom w:val="single" w:sz="4" w:space="0" w:color="auto"/>
              <w:right w:val="single" w:sz="4" w:space="0" w:color="auto"/>
            </w:tcBorders>
            <w:shd w:val="clear" w:color="auto" w:fill="auto"/>
            <w:noWrap/>
          </w:tcPr>
          <w:p w14:paraId="7CF78DBD" w14:textId="77777777" w:rsidR="00AD0722" w:rsidRPr="00267FAC" w:rsidRDefault="00AD0722" w:rsidP="00E850E7">
            <w:r w:rsidRPr="00DF3416">
              <w:t>HLADILNA TEKOČINA</w:t>
            </w:r>
          </w:p>
        </w:tc>
        <w:tc>
          <w:tcPr>
            <w:tcW w:w="1340" w:type="dxa"/>
            <w:tcBorders>
              <w:top w:val="single" w:sz="4" w:space="0" w:color="auto"/>
              <w:left w:val="nil"/>
              <w:bottom w:val="single" w:sz="4" w:space="0" w:color="auto"/>
              <w:right w:val="single" w:sz="4" w:space="0" w:color="auto"/>
            </w:tcBorders>
            <w:shd w:val="clear" w:color="auto" w:fill="auto"/>
            <w:noWrap/>
          </w:tcPr>
          <w:p w14:paraId="40059634" w14:textId="77777777" w:rsidR="00AD0722" w:rsidRPr="00267FAC" w:rsidRDefault="00AD0722" w:rsidP="00E850E7">
            <w:r w:rsidRPr="00DF3416">
              <w:t>1000043012</w:t>
            </w:r>
          </w:p>
        </w:tc>
        <w:tc>
          <w:tcPr>
            <w:tcW w:w="8836" w:type="dxa"/>
            <w:tcBorders>
              <w:top w:val="single" w:sz="4" w:space="0" w:color="auto"/>
              <w:left w:val="nil"/>
              <w:bottom w:val="single" w:sz="4" w:space="0" w:color="auto"/>
              <w:right w:val="single" w:sz="4" w:space="0" w:color="auto"/>
            </w:tcBorders>
            <w:shd w:val="clear" w:color="auto" w:fill="auto"/>
          </w:tcPr>
          <w:p w14:paraId="31601D30" w14:textId="77777777" w:rsidR="00AD0722" w:rsidRPr="00267FAC" w:rsidRDefault="00AD0722" w:rsidP="00E850E7">
            <w:r w:rsidRPr="00DF3416">
              <w:t>CAT ELC 60/40 (razmerje glykol/voda, tovarniško rzredčeno) + CAT Extender</w:t>
            </w:r>
          </w:p>
        </w:tc>
      </w:tr>
    </w:tbl>
    <w:p w14:paraId="4FFB9B3A" w14:textId="77777777" w:rsidR="00082BC3" w:rsidRDefault="00082BC3" w:rsidP="00E50FA5">
      <w:pPr>
        <w:jc w:val="both"/>
        <w:rPr>
          <w:noProof/>
        </w:rPr>
      </w:pPr>
    </w:p>
    <w:p w14:paraId="630F4C4A" w14:textId="77777777" w:rsidR="00E1230E" w:rsidRDefault="00E1230E" w:rsidP="00E1230E">
      <w:pPr>
        <w:jc w:val="both"/>
        <w:rPr>
          <w:b/>
          <w:noProof/>
        </w:rPr>
      </w:pPr>
    </w:p>
    <w:p w14:paraId="6DF97332" w14:textId="77777777" w:rsidR="00214C9B" w:rsidRPr="004B1CF3" w:rsidRDefault="00214C9B" w:rsidP="00214C9B">
      <w:pPr>
        <w:jc w:val="both"/>
        <w:rPr>
          <w:b/>
          <w:noProof/>
        </w:rPr>
      </w:pPr>
      <w:r w:rsidRPr="004B1CF3">
        <w:rPr>
          <w:b/>
          <w:noProof/>
        </w:rPr>
        <w:t>Opomba:</w:t>
      </w:r>
    </w:p>
    <w:p w14:paraId="15C52B98" w14:textId="263A170B" w:rsidR="00214C9B" w:rsidRPr="004B1CF3" w:rsidRDefault="00214C9B" w:rsidP="00214C9B">
      <w:pPr>
        <w:ind w:left="705" w:hanging="705"/>
        <w:jc w:val="both"/>
        <w:rPr>
          <w:b/>
          <w:noProof/>
        </w:rPr>
      </w:pPr>
      <w:r w:rsidRPr="004B1CF3">
        <w:rPr>
          <w:b/>
          <w:noProof/>
        </w:rPr>
        <w:t>•</w:t>
      </w:r>
      <w:r w:rsidRPr="004B1CF3">
        <w:rPr>
          <w:b/>
          <w:noProof/>
        </w:rPr>
        <w:tab/>
        <w:t xml:space="preserve">Navedene specifikacije maziv so predpisane s strani proizvajalcev (strojev, naparav, železniških vozil) in opredeljujejo minimalne zahteve; ponujena maziva morajo biti po specifikacijah, lastnostih in primernosti enakovredna ali boljša od navedenih maziv v razpisu. </w:t>
      </w:r>
      <w:r w:rsidR="00B02DD5" w:rsidRPr="00B02DD5">
        <w:rPr>
          <w:b/>
          <w:noProof/>
        </w:rPr>
        <w:t>Proizvajalci maziv navedeni v oklepajih, so priporočeni s strani proizvajalcev strojev, naprav in železniških vozil.</w:t>
      </w:r>
    </w:p>
    <w:p w14:paraId="48262562" w14:textId="77777777" w:rsidR="00214C9B" w:rsidRDefault="00214C9B" w:rsidP="00214C9B">
      <w:pPr>
        <w:ind w:left="705" w:hanging="705"/>
        <w:jc w:val="both"/>
        <w:rPr>
          <w:b/>
          <w:noProof/>
        </w:rPr>
      </w:pPr>
      <w:r w:rsidRPr="00E1230E">
        <w:rPr>
          <w:b/>
          <w:noProof/>
        </w:rPr>
        <w:t>•</w:t>
      </w:r>
      <w:r w:rsidRPr="00E1230E">
        <w:rPr>
          <w:b/>
          <w:noProof/>
        </w:rPr>
        <w:tab/>
        <w:t>Predmetno olje oz. mast je testirana in potrjena s strani tehnične službe naročnika.</w:t>
      </w:r>
    </w:p>
    <w:p w14:paraId="7A74FF28" w14:textId="77777777" w:rsidR="00214C9B" w:rsidRPr="00E1230E" w:rsidRDefault="00214C9B" w:rsidP="00214C9B">
      <w:pPr>
        <w:jc w:val="both"/>
        <w:rPr>
          <w:b/>
          <w:noProof/>
        </w:rPr>
      </w:pPr>
      <w:r w:rsidRPr="0080103B">
        <w:rPr>
          <w:b/>
          <w:noProof/>
        </w:rPr>
        <w:t>•</w:t>
      </w:r>
      <w:r w:rsidRPr="0080103B">
        <w:rPr>
          <w:b/>
          <w:noProof/>
        </w:rPr>
        <w:tab/>
        <w:t>Novo ponujena maziva, morajo biti pred uporabo testirana in  potrjena s strani tehnične službe naročnika.</w:t>
      </w:r>
    </w:p>
    <w:p w14:paraId="756DAA92" w14:textId="77777777" w:rsidR="00214C9B" w:rsidRPr="00E1230E" w:rsidRDefault="00214C9B" w:rsidP="00214C9B">
      <w:pPr>
        <w:jc w:val="both"/>
        <w:rPr>
          <w:b/>
          <w:noProof/>
        </w:rPr>
      </w:pPr>
      <w:r w:rsidRPr="00E1230E">
        <w:rPr>
          <w:b/>
          <w:noProof/>
        </w:rPr>
        <w:t>•</w:t>
      </w:r>
      <w:r w:rsidRPr="00E1230E">
        <w:rPr>
          <w:b/>
          <w:noProof/>
        </w:rPr>
        <w:tab/>
        <w:t>V skladu s Pravilnikom o vzdrževanju železniških vozil (Ur. list RS št.  53/02, 138/06, 61/07 – ZVZelP in  70/2008).</w:t>
      </w:r>
    </w:p>
    <w:p w14:paraId="0B35ABC9" w14:textId="77777777" w:rsidR="00214C9B" w:rsidRPr="00E1230E" w:rsidRDefault="00214C9B" w:rsidP="00214C9B">
      <w:pPr>
        <w:jc w:val="both"/>
        <w:rPr>
          <w:b/>
          <w:noProof/>
        </w:rPr>
      </w:pPr>
      <w:r w:rsidRPr="00E1230E">
        <w:rPr>
          <w:b/>
          <w:noProof/>
        </w:rPr>
        <w:t>•</w:t>
      </w:r>
      <w:r w:rsidRPr="00E1230E">
        <w:rPr>
          <w:b/>
          <w:noProof/>
        </w:rPr>
        <w:tab/>
        <w:t>Pozicija 56-BIO MAZIVA ZA MAZANJE KRETNIC:</w:t>
      </w:r>
    </w:p>
    <w:p w14:paraId="250C0487" w14:textId="77777777" w:rsidR="00214C9B" w:rsidRPr="00E1230E" w:rsidRDefault="00214C9B" w:rsidP="00214C9B">
      <w:pPr>
        <w:jc w:val="both"/>
        <w:rPr>
          <w:b/>
          <w:noProof/>
        </w:rPr>
      </w:pPr>
      <w:r w:rsidRPr="00E1230E">
        <w:rPr>
          <w:b/>
          <w:noProof/>
        </w:rPr>
        <w:t xml:space="preserve">Ponudnik lahko za pozicijo 56 ponudi le masti, ki so bile testirane v skladu z zahtevami upravljavca JŽI, družbe SŽ-Infrastruktura, d.o.o., Služba za gradbeno dejavnost in so uspešno prestale testiranje, in sicer: </w:t>
      </w:r>
    </w:p>
    <w:p w14:paraId="591685F5" w14:textId="77777777" w:rsidR="00214C9B" w:rsidRDefault="00214C9B" w:rsidP="00214C9B">
      <w:pPr>
        <w:jc w:val="both"/>
        <w:rPr>
          <w:noProof/>
        </w:rPr>
      </w:pPr>
      <w:r w:rsidRPr="00E1230E">
        <w:rPr>
          <w:b/>
          <w:noProof/>
        </w:rPr>
        <w:t>BP BIOGRASE EP 00, CICO WSM 3000 T, INA BIOMA EP 00,  BERULUB ECORAIL 2001 PLUS, KLUBERRAIL AL 32-2000, RHENUS NORLITH BWN 000/0000, CONDAT BIO SP,   CONDAT BIO NATURAIL, MA-ECO SYN WS, BECHEM ECORAIL 2012, NICRO-TERMOCUP 1200-FL.</w:t>
      </w:r>
    </w:p>
    <w:p w14:paraId="5670C07D" w14:textId="77777777" w:rsidR="00445CA4" w:rsidRDefault="00445CA4" w:rsidP="00E50FA5">
      <w:pPr>
        <w:jc w:val="both"/>
        <w:rPr>
          <w:noProof/>
        </w:rPr>
      </w:pPr>
    </w:p>
    <w:p w14:paraId="3E9571DF" w14:textId="77777777" w:rsidR="00445CA4" w:rsidRDefault="00445CA4" w:rsidP="00E50FA5">
      <w:pPr>
        <w:jc w:val="both"/>
        <w:rPr>
          <w:noProof/>
        </w:rPr>
      </w:pPr>
    </w:p>
    <w:p w14:paraId="063E5886" w14:textId="77777777" w:rsidR="00445CA4" w:rsidRDefault="00445CA4" w:rsidP="00E50FA5">
      <w:pPr>
        <w:jc w:val="both"/>
        <w:rPr>
          <w:noProof/>
        </w:rPr>
      </w:pPr>
    </w:p>
    <w:p w14:paraId="7FEB8257" w14:textId="77777777" w:rsidR="004211E0" w:rsidRDefault="004211E0" w:rsidP="00E50FA5">
      <w:pPr>
        <w:jc w:val="both"/>
        <w:rPr>
          <w:noProof/>
        </w:rPr>
      </w:pPr>
    </w:p>
    <w:p w14:paraId="209763A0" w14:textId="77777777" w:rsidR="004211E0" w:rsidRDefault="004211E0" w:rsidP="00E50FA5">
      <w:pPr>
        <w:jc w:val="both"/>
        <w:rPr>
          <w:noProof/>
        </w:rPr>
      </w:pPr>
    </w:p>
    <w:p w14:paraId="6AD5B8AE" w14:textId="77777777" w:rsidR="004211E0" w:rsidRDefault="004211E0" w:rsidP="00E50FA5">
      <w:pPr>
        <w:jc w:val="both"/>
        <w:rPr>
          <w:noProof/>
        </w:rPr>
      </w:pPr>
    </w:p>
    <w:p w14:paraId="241AD6F6" w14:textId="77777777" w:rsidR="004211E0" w:rsidRDefault="004211E0" w:rsidP="00E50FA5">
      <w:pPr>
        <w:jc w:val="both"/>
        <w:rPr>
          <w:noProof/>
        </w:rPr>
      </w:pPr>
    </w:p>
    <w:p w14:paraId="20D6BE5C" w14:textId="77777777" w:rsidR="00445CA4" w:rsidRDefault="00445CA4" w:rsidP="00E50FA5">
      <w:pPr>
        <w:jc w:val="both"/>
        <w:rPr>
          <w:noProof/>
        </w:rPr>
      </w:pPr>
    </w:p>
    <w:p w14:paraId="7A030D75" w14:textId="77777777" w:rsidR="00E50FA5" w:rsidRPr="00D00E3F" w:rsidRDefault="00E50FA5" w:rsidP="00E50FA5">
      <w:pPr>
        <w:jc w:val="both"/>
        <w:rPr>
          <w:rFonts w:eastAsia="Batang"/>
          <w:lang w:eastAsia="ko-KR"/>
        </w:rPr>
      </w:pPr>
      <w:r w:rsidRPr="00D00E3F">
        <w:rPr>
          <w:noProof/>
        </w:rPr>
        <w:t>Kraj in datum:</w:t>
      </w:r>
      <w:r w:rsidRPr="00D00E3F">
        <w:rPr>
          <w:noProof/>
        </w:rPr>
        <w:tab/>
      </w:r>
      <w:r w:rsidRPr="00D00E3F">
        <w:rPr>
          <w:noProof/>
        </w:rPr>
        <w:tab/>
      </w:r>
      <w:r w:rsidRPr="00D00E3F">
        <w:rPr>
          <w:noProof/>
        </w:rPr>
        <w:tab/>
      </w:r>
      <w:r w:rsidRPr="00D00E3F">
        <w:rPr>
          <w:noProof/>
        </w:rPr>
        <w:tab/>
      </w:r>
      <w:r w:rsidR="00CD5116">
        <w:rPr>
          <w:noProof/>
        </w:rPr>
        <w:tab/>
      </w:r>
      <w:r w:rsidR="00CD5116">
        <w:rPr>
          <w:noProof/>
        </w:rPr>
        <w:tab/>
      </w:r>
      <w:r w:rsidRPr="00D00E3F">
        <w:rPr>
          <w:noProof/>
        </w:rPr>
        <w:tab/>
        <w:t>Žig:</w:t>
      </w:r>
      <w:r w:rsidRPr="00D00E3F">
        <w:rPr>
          <w:noProof/>
        </w:rPr>
        <w:tab/>
      </w:r>
      <w:r w:rsidRPr="00D00E3F">
        <w:rPr>
          <w:noProof/>
        </w:rPr>
        <w:tab/>
      </w:r>
      <w:r w:rsidR="00CD5116">
        <w:rPr>
          <w:noProof/>
        </w:rPr>
        <w:tab/>
      </w:r>
      <w:r w:rsidR="00032680">
        <w:rPr>
          <w:noProof/>
        </w:rPr>
        <w:tab/>
      </w:r>
      <w:r w:rsidR="00032680">
        <w:rPr>
          <w:noProof/>
        </w:rPr>
        <w:tab/>
      </w:r>
      <w:r w:rsidR="00CD5116">
        <w:rPr>
          <w:noProof/>
        </w:rPr>
        <w:tab/>
      </w:r>
      <w:r w:rsidRPr="00D00E3F">
        <w:rPr>
          <w:noProof/>
        </w:rPr>
        <w:tab/>
      </w:r>
      <w:r w:rsidRPr="00D00E3F">
        <w:rPr>
          <w:noProof/>
        </w:rPr>
        <w:tab/>
        <w:t>Podpis ponudnika:</w:t>
      </w:r>
    </w:p>
    <w:sectPr w:rsidR="00E50FA5" w:rsidRPr="00D00E3F" w:rsidSect="005512DC">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DA3DB" w14:textId="77777777" w:rsidR="00D36EC3" w:rsidRDefault="00D36EC3">
      <w:r>
        <w:separator/>
      </w:r>
    </w:p>
  </w:endnote>
  <w:endnote w:type="continuationSeparator" w:id="0">
    <w:p w14:paraId="63C652BA" w14:textId="77777777" w:rsidR="00D36EC3" w:rsidRDefault="00D3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7B3C01" w:rsidRDefault="007B3C01">
    <w:pPr>
      <w:pStyle w:val="Noga"/>
      <w:jc w:val="center"/>
    </w:pPr>
    <w:r>
      <w:rPr>
        <w:noProof/>
      </w:rPr>
      <w:fldChar w:fldCharType="begin"/>
    </w:r>
    <w:r>
      <w:rPr>
        <w:noProof/>
      </w:rPr>
      <w:instrText>PAGE   \* MERGEFORMAT</w:instrText>
    </w:r>
    <w:r>
      <w:rPr>
        <w:noProof/>
      </w:rPr>
      <w:fldChar w:fldCharType="separate"/>
    </w:r>
    <w:r w:rsidR="007F1D72">
      <w:rPr>
        <w:noProof/>
      </w:rPr>
      <w:t>28</w:t>
    </w:r>
    <w:r>
      <w:rPr>
        <w:noProof/>
      </w:rPr>
      <w:fldChar w:fldCharType="end"/>
    </w:r>
  </w:p>
  <w:p w14:paraId="4265D159" w14:textId="77777777" w:rsidR="007B3C01" w:rsidRDefault="007B3C0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2C3DE" w14:textId="77777777" w:rsidR="00D36EC3" w:rsidRDefault="00D36EC3">
      <w:r>
        <w:separator/>
      </w:r>
    </w:p>
  </w:footnote>
  <w:footnote w:type="continuationSeparator" w:id="0">
    <w:p w14:paraId="6862BB9B" w14:textId="77777777" w:rsidR="00D36EC3" w:rsidRDefault="00D36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7B3C01" w:rsidRPr="00367B95" w:rsidRDefault="007B3C01"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7"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9"/>
  </w:num>
  <w:num w:numId="2">
    <w:abstractNumId w:val="21"/>
  </w:num>
  <w:num w:numId="3">
    <w:abstractNumId w:val="0"/>
  </w:num>
  <w:num w:numId="4">
    <w:abstractNumId w:val="3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5"/>
  </w:num>
  <w:num w:numId="8">
    <w:abstractNumId w:val="18"/>
  </w:num>
  <w:num w:numId="9">
    <w:abstractNumId w:val="20"/>
  </w:num>
  <w:num w:numId="10">
    <w:abstractNumId w:val="15"/>
  </w:num>
  <w:num w:numId="11">
    <w:abstractNumId w:val="37"/>
  </w:num>
  <w:num w:numId="12">
    <w:abstractNumId w:val="29"/>
  </w:num>
  <w:num w:numId="13">
    <w:abstractNumId w:val="11"/>
  </w:num>
  <w:num w:numId="14">
    <w:abstractNumId w:val="25"/>
  </w:num>
  <w:num w:numId="15">
    <w:abstractNumId w:val="33"/>
  </w:num>
  <w:num w:numId="16">
    <w:abstractNumId w:val="9"/>
  </w:num>
  <w:num w:numId="17">
    <w:abstractNumId w:val="24"/>
  </w:num>
  <w:num w:numId="18">
    <w:abstractNumId w:val="34"/>
  </w:num>
  <w:num w:numId="19">
    <w:abstractNumId w:val="10"/>
  </w:num>
  <w:num w:numId="20">
    <w:abstractNumId w:val="32"/>
  </w:num>
  <w:num w:numId="21">
    <w:abstractNumId w:val="41"/>
  </w:num>
  <w:num w:numId="22">
    <w:abstractNumId w:val="2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7"/>
  </w:num>
  <w:num w:numId="26">
    <w:abstractNumId w:val="38"/>
  </w:num>
  <w:num w:numId="27">
    <w:abstractNumId w:val="28"/>
  </w:num>
  <w:num w:numId="28">
    <w:abstractNumId w:val="26"/>
  </w:num>
  <w:num w:numId="29">
    <w:abstractNumId w:val="40"/>
  </w:num>
  <w:num w:numId="30">
    <w:abstractNumId w:val="14"/>
  </w:num>
  <w:num w:numId="31">
    <w:abstractNumId w:val="16"/>
  </w:num>
  <w:num w:numId="32">
    <w:abstractNumId w:val="17"/>
  </w:num>
  <w:num w:numId="33">
    <w:abstractNumId w:val="30"/>
  </w:num>
  <w:num w:numId="34">
    <w:abstractNumId w:val="36"/>
  </w:num>
  <w:num w:numId="3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7C9E"/>
    <w:rsid w:val="00040495"/>
    <w:rsid w:val="00040B24"/>
    <w:rsid w:val="00040EFB"/>
    <w:rsid w:val="00041030"/>
    <w:rsid w:val="000419C3"/>
    <w:rsid w:val="00041FB3"/>
    <w:rsid w:val="00043E53"/>
    <w:rsid w:val="00044268"/>
    <w:rsid w:val="0004453C"/>
    <w:rsid w:val="000449A1"/>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65518"/>
    <w:rsid w:val="0007034C"/>
    <w:rsid w:val="0007082B"/>
    <w:rsid w:val="0007126D"/>
    <w:rsid w:val="00071733"/>
    <w:rsid w:val="00071C4D"/>
    <w:rsid w:val="00072743"/>
    <w:rsid w:val="0007350D"/>
    <w:rsid w:val="000735F6"/>
    <w:rsid w:val="00074259"/>
    <w:rsid w:val="00074576"/>
    <w:rsid w:val="0007459F"/>
    <w:rsid w:val="00075CF4"/>
    <w:rsid w:val="00077C4A"/>
    <w:rsid w:val="00077E6D"/>
    <w:rsid w:val="00080349"/>
    <w:rsid w:val="00081375"/>
    <w:rsid w:val="00081538"/>
    <w:rsid w:val="000817BA"/>
    <w:rsid w:val="000817D7"/>
    <w:rsid w:val="00082BC3"/>
    <w:rsid w:val="0008332F"/>
    <w:rsid w:val="00083B61"/>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8A1"/>
    <w:rsid w:val="000A7A4D"/>
    <w:rsid w:val="000B088C"/>
    <w:rsid w:val="000B0E4D"/>
    <w:rsid w:val="000B147B"/>
    <w:rsid w:val="000B198F"/>
    <w:rsid w:val="000B28FA"/>
    <w:rsid w:val="000B2CAC"/>
    <w:rsid w:val="000B2CFD"/>
    <w:rsid w:val="000B37E4"/>
    <w:rsid w:val="000B3B0D"/>
    <w:rsid w:val="000B401E"/>
    <w:rsid w:val="000B4795"/>
    <w:rsid w:val="000B4A09"/>
    <w:rsid w:val="000B4B85"/>
    <w:rsid w:val="000B5225"/>
    <w:rsid w:val="000B69B7"/>
    <w:rsid w:val="000B6E9A"/>
    <w:rsid w:val="000B6F78"/>
    <w:rsid w:val="000B74E2"/>
    <w:rsid w:val="000B76E0"/>
    <w:rsid w:val="000C085E"/>
    <w:rsid w:val="000C1743"/>
    <w:rsid w:val="000C1F00"/>
    <w:rsid w:val="000C2D2C"/>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2F80"/>
    <w:rsid w:val="000D33A0"/>
    <w:rsid w:val="000D3464"/>
    <w:rsid w:val="000D3497"/>
    <w:rsid w:val="000D3658"/>
    <w:rsid w:val="000D402F"/>
    <w:rsid w:val="000D5437"/>
    <w:rsid w:val="000E032E"/>
    <w:rsid w:val="000E0440"/>
    <w:rsid w:val="000E105A"/>
    <w:rsid w:val="000E1B8B"/>
    <w:rsid w:val="000E1BED"/>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C40"/>
    <w:rsid w:val="00124E5B"/>
    <w:rsid w:val="001260FD"/>
    <w:rsid w:val="0012614D"/>
    <w:rsid w:val="0012634E"/>
    <w:rsid w:val="0012705C"/>
    <w:rsid w:val="00127112"/>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E79"/>
    <w:rsid w:val="00143549"/>
    <w:rsid w:val="00144059"/>
    <w:rsid w:val="0014470A"/>
    <w:rsid w:val="00144C0C"/>
    <w:rsid w:val="001458CB"/>
    <w:rsid w:val="00145DED"/>
    <w:rsid w:val="001468A4"/>
    <w:rsid w:val="001470F7"/>
    <w:rsid w:val="00147B89"/>
    <w:rsid w:val="0015014F"/>
    <w:rsid w:val="00150432"/>
    <w:rsid w:val="00150471"/>
    <w:rsid w:val="00151DF1"/>
    <w:rsid w:val="001525C2"/>
    <w:rsid w:val="00153324"/>
    <w:rsid w:val="00153526"/>
    <w:rsid w:val="001536E0"/>
    <w:rsid w:val="00153909"/>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70AE"/>
    <w:rsid w:val="00177534"/>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5ED"/>
    <w:rsid w:val="001A0D9E"/>
    <w:rsid w:val="001A2B5C"/>
    <w:rsid w:val="001A2C8F"/>
    <w:rsid w:val="001A3629"/>
    <w:rsid w:val="001A3A0D"/>
    <w:rsid w:val="001A461E"/>
    <w:rsid w:val="001A5CA0"/>
    <w:rsid w:val="001A5E59"/>
    <w:rsid w:val="001A633F"/>
    <w:rsid w:val="001A6450"/>
    <w:rsid w:val="001A664D"/>
    <w:rsid w:val="001A7293"/>
    <w:rsid w:val="001A740F"/>
    <w:rsid w:val="001A75E8"/>
    <w:rsid w:val="001B05C5"/>
    <w:rsid w:val="001B0E8A"/>
    <w:rsid w:val="001B1695"/>
    <w:rsid w:val="001B2B31"/>
    <w:rsid w:val="001B2CC3"/>
    <w:rsid w:val="001B3216"/>
    <w:rsid w:val="001B33FC"/>
    <w:rsid w:val="001B45F8"/>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013"/>
    <w:rsid w:val="001C7149"/>
    <w:rsid w:val="001C7C5A"/>
    <w:rsid w:val="001C7EB3"/>
    <w:rsid w:val="001D02C3"/>
    <w:rsid w:val="001D061C"/>
    <w:rsid w:val="001D084E"/>
    <w:rsid w:val="001D1169"/>
    <w:rsid w:val="001D2444"/>
    <w:rsid w:val="001D2604"/>
    <w:rsid w:val="001D339D"/>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86E"/>
    <w:rsid w:val="001E4E00"/>
    <w:rsid w:val="001E4FC0"/>
    <w:rsid w:val="001E6849"/>
    <w:rsid w:val="001E6CF9"/>
    <w:rsid w:val="001E7ABC"/>
    <w:rsid w:val="001E7AE4"/>
    <w:rsid w:val="001E7EDA"/>
    <w:rsid w:val="001F296C"/>
    <w:rsid w:val="001F2AF1"/>
    <w:rsid w:val="001F2DB3"/>
    <w:rsid w:val="001F30FE"/>
    <w:rsid w:val="001F32B3"/>
    <w:rsid w:val="001F37F4"/>
    <w:rsid w:val="001F43E2"/>
    <w:rsid w:val="001F4998"/>
    <w:rsid w:val="001F5C36"/>
    <w:rsid w:val="001F5FE5"/>
    <w:rsid w:val="001F67F8"/>
    <w:rsid w:val="001F725F"/>
    <w:rsid w:val="001F7BA7"/>
    <w:rsid w:val="0020095C"/>
    <w:rsid w:val="00200B17"/>
    <w:rsid w:val="002011B5"/>
    <w:rsid w:val="00202A1C"/>
    <w:rsid w:val="00204219"/>
    <w:rsid w:val="00204B63"/>
    <w:rsid w:val="00204CEF"/>
    <w:rsid w:val="00204E4A"/>
    <w:rsid w:val="00205780"/>
    <w:rsid w:val="00207523"/>
    <w:rsid w:val="00207711"/>
    <w:rsid w:val="00207855"/>
    <w:rsid w:val="002107AE"/>
    <w:rsid w:val="00211BAD"/>
    <w:rsid w:val="00211F29"/>
    <w:rsid w:val="00211FEA"/>
    <w:rsid w:val="00212219"/>
    <w:rsid w:val="002122BA"/>
    <w:rsid w:val="002134D6"/>
    <w:rsid w:val="00214C9B"/>
    <w:rsid w:val="00215039"/>
    <w:rsid w:val="00215198"/>
    <w:rsid w:val="0021537E"/>
    <w:rsid w:val="002158E5"/>
    <w:rsid w:val="00216208"/>
    <w:rsid w:val="002170C9"/>
    <w:rsid w:val="00217188"/>
    <w:rsid w:val="00217E33"/>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047"/>
    <w:rsid w:val="002344D6"/>
    <w:rsid w:val="00234861"/>
    <w:rsid w:val="00235C92"/>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735"/>
    <w:rsid w:val="002448C8"/>
    <w:rsid w:val="00244FEF"/>
    <w:rsid w:val="00245EDA"/>
    <w:rsid w:val="0024606F"/>
    <w:rsid w:val="00246135"/>
    <w:rsid w:val="00246582"/>
    <w:rsid w:val="00246C78"/>
    <w:rsid w:val="00246F57"/>
    <w:rsid w:val="0024752A"/>
    <w:rsid w:val="002475B7"/>
    <w:rsid w:val="00251226"/>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70616"/>
    <w:rsid w:val="00270FF0"/>
    <w:rsid w:val="002716D9"/>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3EE"/>
    <w:rsid w:val="00283A6E"/>
    <w:rsid w:val="0028460C"/>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4C7"/>
    <w:rsid w:val="002A178D"/>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199"/>
    <w:rsid w:val="002E360B"/>
    <w:rsid w:val="002E379C"/>
    <w:rsid w:val="002E534C"/>
    <w:rsid w:val="002E53F4"/>
    <w:rsid w:val="002E5CAE"/>
    <w:rsid w:val="002E7E5F"/>
    <w:rsid w:val="002F06E7"/>
    <w:rsid w:val="002F1B5C"/>
    <w:rsid w:val="002F2E74"/>
    <w:rsid w:val="002F3540"/>
    <w:rsid w:val="002F5127"/>
    <w:rsid w:val="002F545A"/>
    <w:rsid w:val="002F56C0"/>
    <w:rsid w:val="002F67A6"/>
    <w:rsid w:val="002F6903"/>
    <w:rsid w:val="002F6CAA"/>
    <w:rsid w:val="002F763D"/>
    <w:rsid w:val="002F7DB3"/>
    <w:rsid w:val="0030017E"/>
    <w:rsid w:val="00300319"/>
    <w:rsid w:val="00300C9E"/>
    <w:rsid w:val="00300DA5"/>
    <w:rsid w:val="00300FC2"/>
    <w:rsid w:val="00301C63"/>
    <w:rsid w:val="003032A2"/>
    <w:rsid w:val="00303D8F"/>
    <w:rsid w:val="00303E6F"/>
    <w:rsid w:val="0030445E"/>
    <w:rsid w:val="00304743"/>
    <w:rsid w:val="00304D5D"/>
    <w:rsid w:val="00306212"/>
    <w:rsid w:val="0030652B"/>
    <w:rsid w:val="003069BA"/>
    <w:rsid w:val="00306EA6"/>
    <w:rsid w:val="00307435"/>
    <w:rsid w:val="00307A2D"/>
    <w:rsid w:val="00310355"/>
    <w:rsid w:val="0031048C"/>
    <w:rsid w:val="003107FC"/>
    <w:rsid w:val="00311050"/>
    <w:rsid w:val="00311E51"/>
    <w:rsid w:val="0031271B"/>
    <w:rsid w:val="00312A5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43A5"/>
    <w:rsid w:val="00324AA9"/>
    <w:rsid w:val="0032576A"/>
    <w:rsid w:val="00326126"/>
    <w:rsid w:val="003261FA"/>
    <w:rsid w:val="00326741"/>
    <w:rsid w:val="00326A74"/>
    <w:rsid w:val="0033031A"/>
    <w:rsid w:val="003307E8"/>
    <w:rsid w:val="003314C7"/>
    <w:rsid w:val="00332D51"/>
    <w:rsid w:val="00333567"/>
    <w:rsid w:val="0033377E"/>
    <w:rsid w:val="00334FDC"/>
    <w:rsid w:val="0033500D"/>
    <w:rsid w:val="0033585A"/>
    <w:rsid w:val="00335AA8"/>
    <w:rsid w:val="00335B2D"/>
    <w:rsid w:val="0033699D"/>
    <w:rsid w:val="003371E1"/>
    <w:rsid w:val="00340470"/>
    <w:rsid w:val="00340ABB"/>
    <w:rsid w:val="00340E6C"/>
    <w:rsid w:val="00340FC5"/>
    <w:rsid w:val="003414A9"/>
    <w:rsid w:val="003414CA"/>
    <w:rsid w:val="003416EC"/>
    <w:rsid w:val="00342D4E"/>
    <w:rsid w:val="003430A4"/>
    <w:rsid w:val="003431B6"/>
    <w:rsid w:val="003436C1"/>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E2"/>
    <w:rsid w:val="003A1E39"/>
    <w:rsid w:val="003A21A1"/>
    <w:rsid w:val="003A27F6"/>
    <w:rsid w:val="003A28AE"/>
    <w:rsid w:val="003A3CC7"/>
    <w:rsid w:val="003A462A"/>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56DC"/>
    <w:rsid w:val="003B64AD"/>
    <w:rsid w:val="003B684C"/>
    <w:rsid w:val="003B7C6C"/>
    <w:rsid w:val="003B7CB2"/>
    <w:rsid w:val="003C039B"/>
    <w:rsid w:val="003C0613"/>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0C8"/>
    <w:rsid w:val="003F1696"/>
    <w:rsid w:val="003F1A9F"/>
    <w:rsid w:val="003F1B17"/>
    <w:rsid w:val="003F31B9"/>
    <w:rsid w:val="003F3241"/>
    <w:rsid w:val="003F3F04"/>
    <w:rsid w:val="003F4679"/>
    <w:rsid w:val="003F4C25"/>
    <w:rsid w:val="003F572B"/>
    <w:rsid w:val="003F6394"/>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738B"/>
    <w:rsid w:val="00417C90"/>
    <w:rsid w:val="004200BD"/>
    <w:rsid w:val="00420B8D"/>
    <w:rsid w:val="00420E50"/>
    <w:rsid w:val="0042109D"/>
    <w:rsid w:val="004210B3"/>
    <w:rsid w:val="004211E0"/>
    <w:rsid w:val="00421596"/>
    <w:rsid w:val="00421E29"/>
    <w:rsid w:val="004229DE"/>
    <w:rsid w:val="00422E0A"/>
    <w:rsid w:val="004235E6"/>
    <w:rsid w:val="00423726"/>
    <w:rsid w:val="004239BD"/>
    <w:rsid w:val="00423B92"/>
    <w:rsid w:val="00423BA2"/>
    <w:rsid w:val="00423E13"/>
    <w:rsid w:val="00425101"/>
    <w:rsid w:val="00425589"/>
    <w:rsid w:val="00426204"/>
    <w:rsid w:val="00426A08"/>
    <w:rsid w:val="00427CCF"/>
    <w:rsid w:val="00427ED1"/>
    <w:rsid w:val="00430968"/>
    <w:rsid w:val="0043134C"/>
    <w:rsid w:val="00431753"/>
    <w:rsid w:val="00431A5D"/>
    <w:rsid w:val="00431B14"/>
    <w:rsid w:val="00431C92"/>
    <w:rsid w:val="00431E46"/>
    <w:rsid w:val="00433284"/>
    <w:rsid w:val="004353D5"/>
    <w:rsid w:val="00435636"/>
    <w:rsid w:val="0043629E"/>
    <w:rsid w:val="00436D73"/>
    <w:rsid w:val="00436EDC"/>
    <w:rsid w:val="0043751F"/>
    <w:rsid w:val="00437880"/>
    <w:rsid w:val="00440017"/>
    <w:rsid w:val="00440108"/>
    <w:rsid w:val="00441A0C"/>
    <w:rsid w:val="00442500"/>
    <w:rsid w:val="0044281D"/>
    <w:rsid w:val="004434FD"/>
    <w:rsid w:val="00443AAC"/>
    <w:rsid w:val="00443AEE"/>
    <w:rsid w:val="00443E22"/>
    <w:rsid w:val="004440B6"/>
    <w:rsid w:val="0044459D"/>
    <w:rsid w:val="00444C20"/>
    <w:rsid w:val="00445487"/>
    <w:rsid w:val="00445CA4"/>
    <w:rsid w:val="0044682D"/>
    <w:rsid w:val="00446FD8"/>
    <w:rsid w:val="00450E82"/>
    <w:rsid w:val="00450F68"/>
    <w:rsid w:val="0045175F"/>
    <w:rsid w:val="00451CAF"/>
    <w:rsid w:val="00452637"/>
    <w:rsid w:val="0045265C"/>
    <w:rsid w:val="00453CED"/>
    <w:rsid w:val="004540FC"/>
    <w:rsid w:val="004546D7"/>
    <w:rsid w:val="00454B01"/>
    <w:rsid w:val="00455B2F"/>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703A9"/>
    <w:rsid w:val="00470A9A"/>
    <w:rsid w:val="00470B23"/>
    <w:rsid w:val="00471597"/>
    <w:rsid w:val="0047184B"/>
    <w:rsid w:val="0047312E"/>
    <w:rsid w:val="0047377C"/>
    <w:rsid w:val="00473A80"/>
    <w:rsid w:val="004744CA"/>
    <w:rsid w:val="00474747"/>
    <w:rsid w:val="0047513A"/>
    <w:rsid w:val="00476481"/>
    <w:rsid w:val="004764E4"/>
    <w:rsid w:val="004778DC"/>
    <w:rsid w:val="00477A24"/>
    <w:rsid w:val="00477B08"/>
    <w:rsid w:val="00477CD1"/>
    <w:rsid w:val="00480049"/>
    <w:rsid w:val="004802DF"/>
    <w:rsid w:val="00480545"/>
    <w:rsid w:val="0048126E"/>
    <w:rsid w:val="00482E07"/>
    <w:rsid w:val="0048335A"/>
    <w:rsid w:val="004834C9"/>
    <w:rsid w:val="00484160"/>
    <w:rsid w:val="00484366"/>
    <w:rsid w:val="00484482"/>
    <w:rsid w:val="00485CA0"/>
    <w:rsid w:val="004878C4"/>
    <w:rsid w:val="00490166"/>
    <w:rsid w:val="0049031D"/>
    <w:rsid w:val="0049068C"/>
    <w:rsid w:val="00490C5F"/>
    <w:rsid w:val="00491A01"/>
    <w:rsid w:val="00492821"/>
    <w:rsid w:val="00493A30"/>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CF3"/>
    <w:rsid w:val="004B1DB1"/>
    <w:rsid w:val="004B27BD"/>
    <w:rsid w:val="004B31D1"/>
    <w:rsid w:val="004B369F"/>
    <w:rsid w:val="004B461E"/>
    <w:rsid w:val="004B50DD"/>
    <w:rsid w:val="004B5602"/>
    <w:rsid w:val="004B717E"/>
    <w:rsid w:val="004B7A07"/>
    <w:rsid w:val="004C1AE0"/>
    <w:rsid w:val="004C2104"/>
    <w:rsid w:val="004C2553"/>
    <w:rsid w:val="004C2B3C"/>
    <w:rsid w:val="004C370A"/>
    <w:rsid w:val="004C3FF2"/>
    <w:rsid w:val="004C40E8"/>
    <w:rsid w:val="004C43E1"/>
    <w:rsid w:val="004C44C8"/>
    <w:rsid w:val="004C5266"/>
    <w:rsid w:val="004C6EFF"/>
    <w:rsid w:val="004D0CFE"/>
    <w:rsid w:val="004D0F40"/>
    <w:rsid w:val="004D0F41"/>
    <w:rsid w:val="004D126E"/>
    <w:rsid w:val="004D12A7"/>
    <w:rsid w:val="004D17D0"/>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5DB9"/>
    <w:rsid w:val="005363D5"/>
    <w:rsid w:val="00536E17"/>
    <w:rsid w:val="005373F8"/>
    <w:rsid w:val="005379D9"/>
    <w:rsid w:val="00537D7D"/>
    <w:rsid w:val="00540426"/>
    <w:rsid w:val="0054101F"/>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3CB"/>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0C4"/>
    <w:rsid w:val="0058456B"/>
    <w:rsid w:val="00585220"/>
    <w:rsid w:val="0058585A"/>
    <w:rsid w:val="00586F22"/>
    <w:rsid w:val="00587AD8"/>
    <w:rsid w:val="00587C3A"/>
    <w:rsid w:val="00587E8B"/>
    <w:rsid w:val="00590AF5"/>
    <w:rsid w:val="00591701"/>
    <w:rsid w:val="005923FB"/>
    <w:rsid w:val="00592A73"/>
    <w:rsid w:val="00592B78"/>
    <w:rsid w:val="00592DF0"/>
    <w:rsid w:val="00593513"/>
    <w:rsid w:val="0059365F"/>
    <w:rsid w:val="00593DD8"/>
    <w:rsid w:val="005944FF"/>
    <w:rsid w:val="0059485E"/>
    <w:rsid w:val="00594893"/>
    <w:rsid w:val="0059553E"/>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B0021"/>
    <w:rsid w:val="005B0148"/>
    <w:rsid w:val="005B0895"/>
    <w:rsid w:val="005B0F76"/>
    <w:rsid w:val="005B1108"/>
    <w:rsid w:val="005B162F"/>
    <w:rsid w:val="005B4C4E"/>
    <w:rsid w:val="005B7429"/>
    <w:rsid w:val="005C079A"/>
    <w:rsid w:val="005C1182"/>
    <w:rsid w:val="005C12AB"/>
    <w:rsid w:val="005C1E5C"/>
    <w:rsid w:val="005C256D"/>
    <w:rsid w:val="005C25FC"/>
    <w:rsid w:val="005C2666"/>
    <w:rsid w:val="005C3E36"/>
    <w:rsid w:val="005C4FAB"/>
    <w:rsid w:val="005C5CF6"/>
    <w:rsid w:val="005C6334"/>
    <w:rsid w:val="005C6F64"/>
    <w:rsid w:val="005C777F"/>
    <w:rsid w:val="005C7D00"/>
    <w:rsid w:val="005D083F"/>
    <w:rsid w:val="005D09D3"/>
    <w:rsid w:val="005D0ECC"/>
    <w:rsid w:val="005D32CE"/>
    <w:rsid w:val="005D3DB9"/>
    <w:rsid w:val="005D40C6"/>
    <w:rsid w:val="005D41E9"/>
    <w:rsid w:val="005D457A"/>
    <w:rsid w:val="005D4D7D"/>
    <w:rsid w:val="005D60F0"/>
    <w:rsid w:val="005D6CE1"/>
    <w:rsid w:val="005D771A"/>
    <w:rsid w:val="005D7AAD"/>
    <w:rsid w:val="005E04F9"/>
    <w:rsid w:val="005E08CF"/>
    <w:rsid w:val="005E1C09"/>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2173"/>
    <w:rsid w:val="006027F5"/>
    <w:rsid w:val="00602F1B"/>
    <w:rsid w:val="006047BA"/>
    <w:rsid w:val="00605130"/>
    <w:rsid w:val="00605C31"/>
    <w:rsid w:val="00605FE8"/>
    <w:rsid w:val="0060609A"/>
    <w:rsid w:val="006067A8"/>
    <w:rsid w:val="00607402"/>
    <w:rsid w:val="00610D31"/>
    <w:rsid w:val="00610DC5"/>
    <w:rsid w:val="00610DFF"/>
    <w:rsid w:val="006111C5"/>
    <w:rsid w:val="00613508"/>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FF3"/>
    <w:rsid w:val="00622868"/>
    <w:rsid w:val="006229D0"/>
    <w:rsid w:val="0062438B"/>
    <w:rsid w:val="0062460A"/>
    <w:rsid w:val="00625359"/>
    <w:rsid w:val="006255B7"/>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BB7"/>
    <w:rsid w:val="0065505F"/>
    <w:rsid w:val="00656258"/>
    <w:rsid w:val="0065751A"/>
    <w:rsid w:val="00657FDE"/>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1756"/>
    <w:rsid w:val="006718C6"/>
    <w:rsid w:val="00675428"/>
    <w:rsid w:val="006764CA"/>
    <w:rsid w:val="00676BA1"/>
    <w:rsid w:val="00677D8C"/>
    <w:rsid w:val="00677DBC"/>
    <w:rsid w:val="00680104"/>
    <w:rsid w:val="006810A0"/>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8D6"/>
    <w:rsid w:val="0069722E"/>
    <w:rsid w:val="006A0089"/>
    <w:rsid w:val="006A16CE"/>
    <w:rsid w:val="006A19CC"/>
    <w:rsid w:val="006A1CCF"/>
    <w:rsid w:val="006A23AF"/>
    <w:rsid w:val="006A257A"/>
    <w:rsid w:val="006A2654"/>
    <w:rsid w:val="006A29DF"/>
    <w:rsid w:val="006A3B62"/>
    <w:rsid w:val="006A4AD9"/>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B1E"/>
    <w:rsid w:val="006D4C1C"/>
    <w:rsid w:val="006D4D9B"/>
    <w:rsid w:val="006D50BF"/>
    <w:rsid w:val="006D58C8"/>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83B"/>
    <w:rsid w:val="007204C0"/>
    <w:rsid w:val="00720ED5"/>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4051B"/>
    <w:rsid w:val="00740905"/>
    <w:rsid w:val="00740BA3"/>
    <w:rsid w:val="00741806"/>
    <w:rsid w:val="00741F2C"/>
    <w:rsid w:val="00743206"/>
    <w:rsid w:val="00743586"/>
    <w:rsid w:val="007442FC"/>
    <w:rsid w:val="00744C6E"/>
    <w:rsid w:val="007456A7"/>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3B9"/>
    <w:rsid w:val="00757528"/>
    <w:rsid w:val="00757B7C"/>
    <w:rsid w:val="0076009A"/>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6F25"/>
    <w:rsid w:val="0077791C"/>
    <w:rsid w:val="007803A2"/>
    <w:rsid w:val="00780485"/>
    <w:rsid w:val="00781207"/>
    <w:rsid w:val="00781451"/>
    <w:rsid w:val="0078204C"/>
    <w:rsid w:val="0078299A"/>
    <w:rsid w:val="00782F63"/>
    <w:rsid w:val="00784FFB"/>
    <w:rsid w:val="0078550C"/>
    <w:rsid w:val="00785BD8"/>
    <w:rsid w:val="00785C66"/>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5420"/>
    <w:rsid w:val="0079647D"/>
    <w:rsid w:val="007967D8"/>
    <w:rsid w:val="0079728A"/>
    <w:rsid w:val="007974D9"/>
    <w:rsid w:val="0079767C"/>
    <w:rsid w:val="007A0C77"/>
    <w:rsid w:val="007A16C3"/>
    <w:rsid w:val="007A2227"/>
    <w:rsid w:val="007A2292"/>
    <w:rsid w:val="007A3076"/>
    <w:rsid w:val="007A3095"/>
    <w:rsid w:val="007A31B5"/>
    <w:rsid w:val="007A3D1A"/>
    <w:rsid w:val="007A4F3B"/>
    <w:rsid w:val="007A54DE"/>
    <w:rsid w:val="007A6311"/>
    <w:rsid w:val="007A7155"/>
    <w:rsid w:val="007A7473"/>
    <w:rsid w:val="007A7D38"/>
    <w:rsid w:val="007B1199"/>
    <w:rsid w:val="007B2424"/>
    <w:rsid w:val="007B2DDB"/>
    <w:rsid w:val="007B347B"/>
    <w:rsid w:val="007B37C4"/>
    <w:rsid w:val="007B3C01"/>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9CE"/>
    <w:rsid w:val="007E2BD0"/>
    <w:rsid w:val="007E39E1"/>
    <w:rsid w:val="007E3F89"/>
    <w:rsid w:val="007E48D7"/>
    <w:rsid w:val="007E4CB3"/>
    <w:rsid w:val="007E5FC3"/>
    <w:rsid w:val="007E6769"/>
    <w:rsid w:val="007E69CF"/>
    <w:rsid w:val="007E6D24"/>
    <w:rsid w:val="007E79A2"/>
    <w:rsid w:val="007E7B05"/>
    <w:rsid w:val="007F00E0"/>
    <w:rsid w:val="007F00E5"/>
    <w:rsid w:val="007F00F5"/>
    <w:rsid w:val="007F0567"/>
    <w:rsid w:val="007F1351"/>
    <w:rsid w:val="007F1D72"/>
    <w:rsid w:val="007F2DB3"/>
    <w:rsid w:val="007F3602"/>
    <w:rsid w:val="007F5186"/>
    <w:rsid w:val="007F5B86"/>
    <w:rsid w:val="007F5DD7"/>
    <w:rsid w:val="007F7599"/>
    <w:rsid w:val="00800039"/>
    <w:rsid w:val="00800D96"/>
    <w:rsid w:val="00800E83"/>
    <w:rsid w:val="0080103B"/>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261D"/>
    <w:rsid w:val="0081278D"/>
    <w:rsid w:val="008150B1"/>
    <w:rsid w:val="008153B0"/>
    <w:rsid w:val="008157CB"/>
    <w:rsid w:val="008161BC"/>
    <w:rsid w:val="00817236"/>
    <w:rsid w:val="00820582"/>
    <w:rsid w:val="00821201"/>
    <w:rsid w:val="008212F4"/>
    <w:rsid w:val="00822307"/>
    <w:rsid w:val="00823974"/>
    <w:rsid w:val="00823A8A"/>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A3D"/>
    <w:rsid w:val="00836147"/>
    <w:rsid w:val="00840CAB"/>
    <w:rsid w:val="008418FB"/>
    <w:rsid w:val="00841E46"/>
    <w:rsid w:val="008420EE"/>
    <w:rsid w:val="0084268E"/>
    <w:rsid w:val="00843C1B"/>
    <w:rsid w:val="00844059"/>
    <w:rsid w:val="00845158"/>
    <w:rsid w:val="00845DC3"/>
    <w:rsid w:val="0084626C"/>
    <w:rsid w:val="008462A6"/>
    <w:rsid w:val="008464FE"/>
    <w:rsid w:val="00846C95"/>
    <w:rsid w:val="00847532"/>
    <w:rsid w:val="0085005F"/>
    <w:rsid w:val="008502CC"/>
    <w:rsid w:val="0085051E"/>
    <w:rsid w:val="008511F7"/>
    <w:rsid w:val="00851A68"/>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997"/>
    <w:rsid w:val="00862C42"/>
    <w:rsid w:val="00862CDD"/>
    <w:rsid w:val="008645B7"/>
    <w:rsid w:val="00865858"/>
    <w:rsid w:val="00866234"/>
    <w:rsid w:val="00866274"/>
    <w:rsid w:val="0086640A"/>
    <w:rsid w:val="00867086"/>
    <w:rsid w:val="00867407"/>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A6"/>
    <w:rsid w:val="00880904"/>
    <w:rsid w:val="008809B0"/>
    <w:rsid w:val="008814D6"/>
    <w:rsid w:val="00881A67"/>
    <w:rsid w:val="00882601"/>
    <w:rsid w:val="008829F7"/>
    <w:rsid w:val="00884156"/>
    <w:rsid w:val="00884C4C"/>
    <w:rsid w:val="00884F46"/>
    <w:rsid w:val="00885364"/>
    <w:rsid w:val="00885A1C"/>
    <w:rsid w:val="00887529"/>
    <w:rsid w:val="0088758D"/>
    <w:rsid w:val="0088762C"/>
    <w:rsid w:val="0089196A"/>
    <w:rsid w:val="00892CBF"/>
    <w:rsid w:val="00892E1C"/>
    <w:rsid w:val="0089347D"/>
    <w:rsid w:val="00893A2A"/>
    <w:rsid w:val="0089422E"/>
    <w:rsid w:val="008950C9"/>
    <w:rsid w:val="00895148"/>
    <w:rsid w:val="008957A8"/>
    <w:rsid w:val="00895BC5"/>
    <w:rsid w:val="00897600"/>
    <w:rsid w:val="00897E23"/>
    <w:rsid w:val="008A0327"/>
    <w:rsid w:val="008A03CD"/>
    <w:rsid w:val="008A09D0"/>
    <w:rsid w:val="008A1F23"/>
    <w:rsid w:val="008A3773"/>
    <w:rsid w:val="008A3FC8"/>
    <w:rsid w:val="008A56BB"/>
    <w:rsid w:val="008A5913"/>
    <w:rsid w:val="008A5BBF"/>
    <w:rsid w:val="008A773C"/>
    <w:rsid w:val="008A77EB"/>
    <w:rsid w:val="008A7AEA"/>
    <w:rsid w:val="008B03BB"/>
    <w:rsid w:val="008B041D"/>
    <w:rsid w:val="008B0BFA"/>
    <w:rsid w:val="008B12FC"/>
    <w:rsid w:val="008B1773"/>
    <w:rsid w:val="008B39B5"/>
    <w:rsid w:val="008B40A3"/>
    <w:rsid w:val="008B5496"/>
    <w:rsid w:val="008B637A"/>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1E9E"/>
    <w:rsid w:val="008D286D"/>
    <w:rsid w:val="008D3D0D"/>
    <w:rsid w:val="008D47B2"/>
    <w:rsid w:val="008D5F34"/>
    <w:rsid w:val="008D6623"/>
    <w:rsid w:val="008D72D1"/>
    <w:rsid w:val="008D735C"/>
    <w:rsid w:val="008D735E"/>
    <w:rsid w:val="008D7C17"/>
    <w:rsid w:val="008E210D"/>
    <w:rsid w:val="008E23C8"/>
    <w:rsid w:val="008E388F"/>
    <w:rsid w:val="008E3C25"/>
    <w:rsid w:val="008E405A"/>
    <w:rsid w:val="008E4381"/>
    <w:rsid w:val="008E4CEB"/>
    <w:rsid w:val="008E545A"/>
    <w:rsid w:val="008E67E8"/>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296"/>
    <w:rsid w:val="009063DC"/>
    <w:rsid w:val="009065D3"/>
    <w:rsid w:val="009107EE"/>
    <w:rsid w:val="00911CDC"/>
    <w:rsid w:val="00911EFD"/>
    <w:rsid w:val="0091266D"/>
    <w:rsid w:val="00912E5A"/>
    <w:rsid w:val="00912F52"/>
    <w:rsid w:val="00913C78"/>
    <w:rsid w:val="00914135"/>
    <w:rsid w:val="009147B8"/>
    <w:rsid w:val="00914D50"/>
    <w:rsid w:val="009155F5"/>
    <w:rsid w:val="00915791"/>
    <w:rsid w:val="0091760C"/>
    <w:rsid w:val="00917815"/>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220F"/>
    <w:rsid w:val="009343E9"/>
    <w:rsid w:val="00934D5D"/>
    <w:rsid w:val="009350AA"/>
    <w:rsid w:val="00936170"/>
    <w:rsid w:val="00937A21"/>
    <w:rsid w:val="00937D0F"/>
    <w:rsid w:val="00940181"/>
    <w:rsid w:val="00940770"/>
    <w:rsid w:val="00940B70"/>
    <w:rsid w:val="009419B5"/>
    <w:rsid w:val="00941BBB"/>
    <w:rsid w:val="00942417"/>
    <w:rsid w:val="00942C39"/>
    <w:rsid w:val="009432E2"/>
    <w:rsid w:val="0094439F"/>
    <w:rsid w:val="00945A62"/>
    <w:rsid w:val="0094603D"/>
    <w:rsid w:val="009460F1"/>
    <w:rsid w:val="009500C7"/>
    <w:rsid w:val="00950B8A"/>
    <w:rsid w:val="00950C35"/>
    <w:rsid w:val="009512DF"/>
    <w:rsid w:val="00951771"/>
    <w:rsid w:val="009523AB"/>
    <w:rsid w:val="00952D82"/>
    <w:rsid w:val="00953131"/>
    <w:rsid w:val="00953D8E"/>
    <w:rsid w:val="00955122"/>
    <w:rsid w:val="0095522E"/>
    <w:rsid w:val="0095559A"/>
    <w:rsid w:val="00956352"/>
    <w:rsid w:val="00956794"/>
    <w:rsid w:val="00960B4A"/>
    <w:rsid w:val="00960E80"/>
    <w:rsid w:val="00961983"/>
    <w:rsid w:val="00962138"/>
    <w:rsid w:val="009621DE"/>
    <w:rsid w:val="0096353B"/>
    <w:rsid w:val="009646B9"/>
    <w:rsid w:val="00964BF3"/>
    <w:rsid w:val="0096540E"/>
    <w:rsid w:val="00966361"/>
    <w:rsid w:val="0096694E"/>
    <w:rsid w:val="00966AA2"/>
    <w:rsid w:val="009711F0"/>
    <w:rsid w:val="00971EE9"/>
    <w:rsid w:val="00972284"/>
    <w:rsid w:val="00973864"/>
    <w:rsid w:val="009741C8"/>
    <w:rsid w:val="00974E06"/>
    <w:rsid w:val="00975056"/>
    <w:rsid w:val="00976445"/>
    <w:rsid w:val="00976BB2"/>
    <w:rsid w:val="009771CC"/>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CD3"/>
    <w:rsid w:val="009B06C7"/>
    <w:rsid w:val="009B098B"/>
    <w:rsid w:val="009B27A8"/>
    <w:rsid w:val="009B3003"/>
    <w:rsid w:val="009B3546"/>
    <w:rsid w:val="009B38EA"/>
    <w:rsid w:val="009B42C8"/>
    <w:rsid w:val="009B43FA"/>
    <w:rsid w:val="009B46B4"/>
    <w:rsid w:val="009B485B"/>
    <w:rsid w:val="009B4EA8"/>
    <w:rsid w:val="009B54B0"/>
    <w:rsid w:val="009B70DF"/>
    <w:rsid w:val="009B7215"/>
    <w:rsid w:val="009B7E25"/>
    <w:rsid w:val="009B7F6C"/>
    <w:rsid w:val="009B7F90"/>
    <w:rsid w:val="009C160C"/>
    <w:rsid w:val="009C184B"/>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2DB7"/>
    <w:rsid w:val="009D324A"/>
    <w:rsid w:val="009D4082"/>
    <w:rsid w:val="009D434B"/>
    <w:rsid w:val="009D46DC"/>
    <w:rsid w:val="009D4D92"/>
    <w:rsid w:val="009D51B9"/>
    <w:rsid w:val="009D5417"/>
    <w:rsid w:val="009D7337"/>
    <w:rsid w:val="009E09E8"/>
    <w:rsid w:val="009E194C"/>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2714"/>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2729"/>
    <w:rsid w:val="00A13F28"/>
    <w:rsid w:val="00A1422B"/>
    <w:rsid w:val="00A163A5"/>
    <w:rsid w:val="00A16C20"/>
    <w:rsid w:val="00A16C53"/>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6C73"/>
    <w:rsid w:val="00A372B1"/>
    <w:rsid w:val="00A37C36"/>
    <w:rsid w:val="00A40208"/>
    <w:rsid w:val="00A411D7"/>
    <w:rsid w:val="00A41571"/>
    <w:rsid w:val="00A42954"/>
    <w:rsid w:val="00A42993"/>
    <w:rsid w:val="00A429FA"/>
    <w:rsid w:val="00A42E1F"/>
    <w:rsid w:val="00A43D8B"/>
    <w:rsid w:val="00A43E0E"/>
    <w:rsid w:val="00A43F99"/>
    <w:rsid w:val="00A441C5"/>
    <w:rsid w:val="00A44C3F"/>
    <w:rsid w:val="00A4695A"/>
    <w:rsid w:val="00A46BBB"/>
    <w:rsid w:val="00A46EE5"/>
    <w:rsid w:val="00A473B5"/>
    <w:rsid w:val="00A474EE"/>
    <w:rsid w:val="00A4781D"/>
    <w:rsid w:val="00A47F30"/>
    <w:rsid w:val="00A511BE"/>
    <w:rsid w:val="00A5226B"/>
    <w:rsid w:val="00A52411"/>
    <w:rsid w:val="00A52902"/>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E46"/>
    <w:rsid w:val="00A66F0F"/>
    <w:rsid w:val="00A67055"/>
    <w:rsid w:val="00A67065"/>
    <w:rsid w:val="00A67098"/>
    <w:rsid w:val="00A6742E"/>
    <w:rsid w:val="00A712C4"/>
    <w:rsid w:val="00A71919"/>
    <w:rsid w:val="00A723E8"/>
    <w:rsid w:val="00A73213"/>
    <w:rsid w:val="00A755CD"/>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65A9"/>
    <w:rsid w:val="00A869AC"/>
    <w:rsid w:val="00A87B51"/>
    <w:rsid w:val="00A9024B"/>
    <w:rsid w:val="00A90458"/>
    <w:rsid w:val="00A90A39"/>
    <w:rsid w:val="00A90D35"/>
    <w:rsid w:val="00A91189"/>
    <w:rsid w:val="00A91266"/>
    <w:rsid w:val="00A915DC"/>
    <w:rsid w:val="00A92B84"/>
    <w:rsid w:val="00A94371"/>
    <w:rsid w:val="00A959CE"/>
    <w:rsid w:val="00A95F66"/>
    <w:rsid w:val="00A9628A"/>
    <w:rsid w:val="00A96731"/>
    <w:rsid w:val="00A96E83"/>
    <w:rsid w:val="00A97A51"/>
    <w:rsid w:val="00A97BF1"/>
    <w:rsid w:val="00AA013D"/>
    <w:rsid w:val="00AA074D"/>
    <w:rsid w:val="00AA107D"/>
    <w:rsid w:val="00AA1609"/>
    <w:rsid w:val="00AA2C45"/>
    <w:rsid w:val="00AA2E92"/>
    <w:rsid w:val="00AA34BE"/>
    <w:rsid w:val="00AA370A"/>
    <w:rsid w:val="00AA3BFD"/>
    <w:rsid w:val="00AA4411"/>
    <w:rsid w:val="00AA4B66"/>
    <w:rsid w:val="00AA51ED"/>
    <w:rsid w:val="00AA615F"/>
    <w:rsid w:val="00AA7789"/>
    <w:rsid w:val="00AA7861"/>
    <w:rsid w:val="00AB0A9A"/>
    <w:rsid w:val="00AB1B10"/>
    <w:rsid w:val="00AB1DEE"/>
    <w:rsid w:val="00AB1F3F"/>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9E9"/>
    <w:rsid w:val="00AC6FC9"/>
    <w:rsid w:val="00AC7215"/>
    <w:rsid w:val="00AC7F48"/>
    <w:rsid w:val="00AD0722"/>
    <w:rsid w:val="00AD0987"/>
    <w:rsid w:val="00AD1B17"/>
    <w:rsid w:val="00AD1D7F"/>
    <w:rsid w:val="00AD1D8A"/>
    <w:rsid w:val="00AD218F"/>
    <w:rsid w:val="00AD3154"/>
    <w:rsid w:val="00AD34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1C23"/>
    <w:rsid w:val="00AE2806"/>
    <w:rsid w:val="00AE319D"/>
    <w:rsid w:val="00AE38A1"/>
    <w:rsid w:val="00AE3A10"/>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C95"/>
    <w:rsid w:val="00B01FA0"/>
    <w:rsid w:val="00B02292"/>
    <w:rsid w:val="00B0276E"/>
    <w:rsid w:val="00B02DD5"/>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C0"/>
    <w:rsid w:val="00B5002C"/>
    <w:rsid w:val="00B50AEC"/>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1826"/>
    <w:rsid w:val="00B71FB2"/>
    <w:rsid w:val="00B72355"/>
    <w:rsid w:val="00B72DBD"/>
    <w:rsid w:val="00B7347C"/>
    <w:rsid w:val="00B73E47"/>
    <w:rsid w:val="00B747A9"/>
    <w:rsid w:val="00B76677"/>
    <w:rsid w:val="00B77BFA"/>
    <w:rsid w:val="00B77FAA"/>
    <w:rsid w:val="00B80A5F"/>
    <w:rsid w:val="00B80BA9"/>
    <w:rsid w:val="00B822DC"/>
    <w:rsid w:val="00B8261D"/>
    <w:rsid w:val="00B82A4E"/>
    <w:rsid w:val="00B82A6C"/>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AEB"/>
    <w:rsid w:val="00BB51A7"/>
    <w:rsid w:val="00BB6B78"/>
    <w:rsid w:val="00BB6C5F"/>
    <w:rsid w:val="00BB6FA4"/>
    <w:rsid w:val="00BB7B92"/>
    <w:rsid w:val="00BC0247"/>
    <w:rsid w:val="00BC02E5"/>
    <w:rsid w:val="00BC06CA"/>
    <w:rsid w:val="00BC07E8"/>
    <w:rsid w:val="00BC14C5"/>
    <w:rsid w:val="00BC1AC2"/>
    <w:rsid w:val="00BC1D9F"/>
    <w:rsid w:val="00BC1F4B"/>
    <w:rsid w:val="00BC249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3F09"/>
    <w:rsid w:val="00BF46B5"/>
    <w:rsid w:val="00BF48CF"/>
    <w:rsid w:val="00BF499A"/>
    <w:rsid w:val="00BF55FA"/>
    <w:rsid w:val="00BF631B"/>
    <w:rsid w:val="00BF6374"/>
    <w:rsid w:val="00BF7904"/>
    <w:rsid w:val="00C01015"/>
    <w:rsid w:val="00C0147C"/>
    <w:rsid w:val="00C01B0B"/>
    <w:rsid w:val="00C01F81"/>
    <w:rsid w:val="00C0243B"/>
    <w:rsid w:val="00C02C56"/>
    <w:rsid w:val="00C02E46"/>
    <w:rsid w:val="00C03127"/>
    <w:rsid w:val="00C03563"/>
    <w:rsid w:val="00C03F96"/>
    <w:rsid w:val="00C049E8"/>
    <w:rsid w:val="00C056C8"/>
    <w:rsid w:val="00C07EC7"/>
    <w:rsid w:val="00C10776"/>
    <w:rsid w:val="00C10B19"/>
    <w:rsid w:val="00C10E55"/>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74C3"/>
    <w:rsid w:val="00C174D3"/>
    <w:rsid w:val="00C17AC6"/>
    <w:rsid w:val="00C17B9A"/>
    <w:rsid w:val="00C20475"/>
    <w:rsid w:val="00C21BB9"/>
    <w:rsid w:val="00C222F4"/>
    <w:rsid w:val="00C22F5C"/>
    <w:rsid w:val="00C2484F"/>
    <w:rsid w:val="00C24B42"/>
    <w:rsid w:val="00C25646"/>
    <w:rsid w:val="00C25D40"/>
    <w:rsid w:val="00C2734A"/>
    <w:rsid w:val="00C30223"/>
    <w:rsid w:val="00C30C1D"/>
    <w:rsid w:val="00C30E84"/>
    <w:rsid w:val="00C319E4"/>
    <w:rsid w:val="00C330F6"/>
    <w:rsid w:val="00C33980"/>
    <w:rsid w:val="00C33AE0"/>
    <w:rsid w:val="00C33B23"/>
    <w:rsid w:val="00C33E8C"/>
    <w:rsid w:val="00C34027"/>
    <w:rsid w:val="00C34048"/>
    <w:rsid w:val="00C3534B"/>
    <w:rsid w:val="00C3581F"/>
    <w:rsid w:val="00C35A54"/>
    <w:rsid w:val="00C36DDE"/>
    <w:rsid w:val="00C40626"/>
    <w:rsid w:val="00C40A4B"/>
    <w:rsid w:val="00C40B5A"/>
    <w:rsid w:val="00C41061"/>
    <w:rsid w:val="00C411B8"/>
    <w:rsid w:val="00C41230"/>
    <w:rsid w:val="00C41853"/>
    <w:rsid w:val="00C42322"/>
    <w:rsid w:val="00C42351"/>
    <w:rsid w:val="00C43120"/>
    <w:rsid w:val="00C432EB"/>
    <w:rsid w:val="00C437C2"/>
    <w:rsid w:val="00C43EA9"/>
    <w:rsid w:val="00C441A3"/>
    <w:rsid w:val="00C442A2"/>
    <w:rsid w:val="00C4456D"/>
    <w:rsid w:val="00C461A8"/>
    <w:rsid w:val="00C46C31"/>
    <w:rsid w:val="00C46D85"/>
    <w:rsid w:val="00C471EE"/>
    <w:rsid w:val="00C50477"/>
    <w:rsid w:val="00C50831"/>
    <w:rsid w:val="00C50C07"/>
    <w:rsid w:val="00C50F80"/>
    <w:rsid w:val="00C52DE8"/>
    <w:rsid w:val="00C52EE4"/>
    <w:rsid w:val="00C536D2"/>
    <w:rsid w:val="00C54A75"/>
    <w:rsid w:val="00C54B5F"/>
    <w:rsid w:val="00C552A9"/>
    <w:rsid w:val="00C5587F"/>
    <w:rsid w:val="00C56807"/>
    <w:rsid w:val="00C568F3"/>
    <w:rsid w:val="00C56C8C"/>
    <w:rsid w:val="00C57154"/>
    <w:rsid w:val="00C573DD"/>
    <w:rsid w:val="00C60B86"/>
    <w:rsid w:val="00C618BC"/>
    <w:rsid w:val="00C618EE"/>
    <w:rsid w:val="00C61AB7"/>
    <w:rsid w:val="00C6210A"/>
    <w:rsid w:val="00C6239A"/>
    <w:rsid w:val="00C629A7"/>
    <w:rsid w:val="00C63819"/>
    <w:rsid w:val="00C64AC1"/>
    <w:rsid w:val="00C64EE2"/>
    <w:rsid w:val="00C65055"/>
    <w:rsid w:val="00C6549D"/>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502A"/>
    <w:rsid w:val="00C7556D"/>
    <w:rsid w:val="00C771DA"/>
    <w:rsid w:val="00C772F6"/>
    <w:rsid w:val="00C80EAC"/>
    <w:rsid w:val="00C8179A"/>
    <w:rsid w:val="00C823C2"/>
    <w:rsid w:val="00C8305C"/>
    <w:rsid w:val="00C832F9"/>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73B9"/>
    <w:rsid w:val="00CA035D"/>
    <w:rsid w:val="00CA0E89"/>
    <w:rsid w:val="00CA1B18"/>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10A"/>
    <w:rsid w:val="00CB1592"/>
    <w:rsid w:val="00CB2603"/>
    <w:rsid w:val="00CB30FC"/>
    <w:rsid w:val="00CB3EC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34A6"/>
    <w:rsid w:val="00CD35A6"/>
    <w:rsid w:val="00CD36F4"/>
    <w:rsid w:val="00CD3729"/>
    <w:rsid w:val="00CD43D1"/>
    <w:rsid w:val="00CD4A9B"/>
    <w:rsid w:val="00CD4B9B"/>
    <w:rsid w:val="00CD4D3C"/>
    <w:rsid w:val="00CD5116"/>
    <w:rsid w:val="00CD57A1"/>
    <w:rsid w:val="00CD79BD"/>
    <w:rsid w:val="00CD79E2"/>
    <w:rsid w:val="00CD7E9D"/>
    <w:rsid w:val="00CD7F87"/>
    <w:rsid w:val="00CE0A04"/>
    <w:rsid w:val="00CE1646"/>
    <w:rsid w:val="00CE1B3C"/>
    <w:rsid w:val="00CE1F3B"/>
    <w:rsid w:val="00CE2E80"/>
    <w:rsid w:val="00CE2F5A"/>
    <w:rsid w:val="00CE316F"/>
    <w:rsid w:val="00CE3A0B"/>
    <w:rsid w:val="00CE3ED7"/>
    <w:rsid w:val="00CE465C"/>
    <w:rsid w:val="00CE5598"/>
    <w:rsid w:val="00CE6B79"/>
    <w:rsid w:val="00CE6E24"/>
    <w:rsid w:val="00CE7597"/>
    <w:rsid w:val="00CE7727"/>
    <w:rsid w:val="00CE7F0D"/>
    <w:rsid w:val="00CE7FA2"/>
    <w:rsid w:val="00CF0E2F"/>
    <w:rsid w:val="00CF2628"/>
    <w:rsid w:val="00CF3264"/>
    <w:rsid w:val="00CF337C"/>
    <w:rsid w:val="00CF3E4F"/>
    <w:rsid w:val="00CF4DC8"/>
    <w:rsid w:val="00CF5185"/>
    <w:rsid w:val="00CF53E6"/>
    <w:rsid w:val="00CF739C"/>
    <w:rsid w:val="00D00024"/>
    <w:rsid w:val="00D008EE"/>
    <w:rsid w:val="00D00E3F"/>
    <w:rsid w:val="00D02675"/>
    <w:rsid w:val="00D02F12"/>
    <w:rsid w:val="00D0505C"/>
    <w:rsid w:val="00D05E1A"/>
    <w:rsid w:val="00D05F3B"/>
    <w:rsid w:val="00D065B8"/>
    <w:rsid w:val="00D06E2E"/>
    <w:rsid w:val="00D075BE"/>
    <w:rsid w:val="00D078D4"/>
    <w:rsid w:val="00D1072D"/>
    <w:rsid w:val="00D107E6"/>
    <w:rsid w:val="00D10FFA"/>
    <w:rsid w:val="00D11286"/>
    <w:rsid w:val="00D119D5"/>
    <w:rsid w:val="00D12A85"/>
    <w:rsid w:val="00D13814"/>
    <w:rsid w:val="00D139B7"/>
    <w:rsid w:val="00D13BFB"/>
    <w:rsid w:val="00D13E6E"/>
    <w:rsid w:val="00D141F9"/>
    <w:rsid w:val="00D16089"/>
    <w:rsid w:val="00D16858"/>
    <w:rsid w:val="00D175FC"/>
    <w:rsid w:val="00D176F0"/>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E0D"/>
    <w:rsid w:val="00D3310A"/>
    <w:rsid w:val="00D33E85"/>
    <w:rsid w:val="00D33F5B"/>
    <w:rsid w:val="00D3485A"/>
    <w:rsid w:val="00D3693E"/>
    <w:rsid w:val="00D36E76"/>
    <w:rsid w:val="00D36EC3"/>
    <w:rsid w:val="00D37A09"/>
    <w:rsid w:val="00D410FC"/>
    <w:rsid w:val="00D4114D"/>
    <w:rsid w:val="00D41BCB"/>
    <w:rsid w:val="00D41DD3"/>
    <w:rsid w:val="00D42787"/>
    <w:rsid w:val="00D4317E"/>
    <w:rsid w:val="00D43984"/>
    <w:rsid w:val="00D43ADC"/>
    <w:rsid w:val="00D43D01"/>
    <w:rsid w:val="00D45131"/>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4E4"/>
    <w:rsid w:val="00D7158D"/>
    <w:rsid w:val="00D7297A"/>
    <w:rsid w:val="00D73513"/>
    <w:rsid w:val="00D735C3"/>
    <w:rsid w:val="00D73ABE"/>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DA4"/>
    <w:rsid w:val="00D82DF3"/>
    <w:rsid w:val="00D83DD6"/>
    <w:rsid w:val="00D84328"/>
    <w:rsid w:val="00D848EF"/>
    <w:rsid w:val="00D84D7A"/>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895"/>
    <w:rsid w:val="00D94B10"/>
    <w:rsid w:val="00D9527D"/>
    <w:rsid w:val="00D953CE"/>
    <w:rsid w:val="00D96191"/>
    <w:rsid w:val="00D96D43"/>
    <w:rsid w:val="00D97828"/>
    <w:rsid w:val="00D97AC3"/>
    <w:rsid w:val="00DA079B"/>
    <w:rsid w:val="00DA0E1C"/>
    <w:rsid w:val="00DA0FA4"/>
    <w:rsid w:val="00DA244B"/>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694A"/>
    <w:rsid w:val="00DE040A"/>
    <w:rsid w:val="00DE1040"/>
    <w:rsid w:val="00DE1F16"/>
    <w:rsid w:val="00DE2A06"/>
    <w:rsid w:val="00DE2E3B"/>
    <w:rsid w:val="00DE397F"/>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3B1E"/>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30E"/>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20C"/>
    <w:rsid w:val="00E35DC9"/>
    <w:rsid w:val="00E36B75"/>
    <w:rsid w:val="00E36EFB"/>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CBC"/>
    <w:rsid w:val="00E55545"/>
    <w:rsid w:val="00E55B4C"/>
    <w:rsid w:val="00E5615D"/>
    <w:rsid w:val="00E611BC"/>
    <w:rsid w:val="00E6185F"/>
    <w:rsid w:val="00E6199F"/>
    <w:rsid w:val="00E61CEA"/>
    <w:rsid w:val="00E62BDE"/>
    <w:rsid w:val="00E62E9F"/>
    <w:rsid w:val="00E6305A"/>
    <w:rsid w:val="00E633FC"/>
    <w:rsid w:val="00E63457"/>
    <w:rsid w:val="00E639BE"/>
    <w:rsid w:val="00E63F6E"/>
    <w:rsid w:val="00E641B7"/>
    <w:rsid w:val="00E65009"/>
    <w:rsid w:val="00E6503A"/>
    <w:rsid w:val="00E65EA2"/>
    <w:rsid w:val="00E66918"/>
    <w:rsid w:val="00E66AD0"/>
    <w:rsid w:val="00E66B94"/>
    <w:rsid w:val="00E66FFC"/>
    <w:rsid w:val="00E6741D"/>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4BA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706"/>
    <w:rsid w:val="00E96971"/>
    <w:rsid w:val="00E96BDC"/>
    <w:rsid w:val="00E977A1"/>
    <w:rsid w:val="00EA05DA"/>
    <w:rsid w:val="00EA15C2"/>
    <w:rsid w:val="00EA3312"/>
    <w:rsid w:val="00EA3A26"/>
    <w:rsid w:val="00EA3ACC"/>
    <w:rsid w:val="00EA515F"/>
    <w:rsid w:val="00EA547D"/>
    <w:rsid w:val="00EA589E"/>
    <w:rsid w:val="00EA5DAF"/>
    <w:rsid w:val="00EA6DFD"/>
    <w:rsid w:val="00EA7A01"/>
    <w:rsid w:val="00EB0281"/>
    <w:rsid w:val="00EB0B36"/>
    <w:rsid w:val="00EB0C29"/>
    <w:rsid w:val="00EB108B"/>
    <w:rsid w:val="00EB1F1A"/>
    <w:rsid w:val="00EB2697"/>
    <w:rsid w:val="00EB2A8D"/>
    <w:rsid w:val="00EB327E"/>
    <w:rsid w:val="00EB3879"/>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57A"/>
    <w:rsid w:val="00EC4971"/>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8D1"/>
    <w:rsid w:val="00ED4E5D"/>
    <w:rsid w:val="00ED501A"/>
    <w:rsid w:val="00ED52A9"/>
    <w:rsid w:val="00ED5939"/>
    <w:rsid w:val="00ED5DD2"/>
    <w:rsid w:val="00ED5E6F"/>
    <w:rsid w:val="00ED6946"/>
    <w:rsid w:val="00ED694D"/>
    <w:rsid w:val="00ED7D08"/>
    <w:rsid w:val="00EE09BE"/>
    <w:rsid w:val="00EE0F43"/>
    <w:rsid w:val="00EE13A5"/>
    <w:rsid w:val="00EE15FB"/>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F41"/>
    <w:rsid w:val="00F075A4"/>
    <w:rsid w:val="00F108D6"/>
    <w:rsid w:val="00F11824"/>
    <w:rsid w:val="00F125F4"/>
    <w:rsid w:val="00F13846"/>
    <w:rsid w:val="00F14C5D"/>
    <w:rsid w:val="00F1509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5DA"/>
    <w:rsid w:val="00F867AB"/>
    <w:rsid w:val="00F90518"/>
    <w:rsid w:val="00F908D7"/>
    <w:rsid w:val="00F91213"/>
    <w:rsid w:val="00F925E2"/>
    <w:rsid w:val="00F92613"/>
    <w:rsid w:val="00F93545"/>
    <w:rsid w:val="00F93B8D"/>
    <w:rsid w:val="00F945D6"/>
    <w:rsid w:val="00F94E47"/>
    <w:rsid w:val="00F95C7A"/>
    <w:rsid w:val="00F974B9"/>
    <w:rsid w:val="00FA04FD"/>
    <w:rsid w:val="00FA096E"/>
    <w:rsid w:val="00FA18FA"/>
    <w:rsid w:val="00FA2BF4"/>
    <w:rsid w:val="00FA2F5F"/>
    <w:rsid w:val="00FA34E0"/>
    <w:rsid w:val="00FA37B3"/>
    <w:rsid w:val="00FA3C02"/>
    <w:rsid w:val="00FA3F49"/>
    <w:rsid w:val="00FA41E6"/>
    <w:rsid w:val="00FA4B9C"/>
    <w:rsid w:val="00FA5157"/>
    <w:rsid w:val="00FA5EBA"/>
    <w:rsid w:val="00FA6A7D"/>
    <w:rsid w:val="00FA6E4F"/>
    <w:rsid w:val="00FA6FEA"/>
    <w:rsid w:val="00FA7851"/>
    <w:rsid w:val="00FA79D6"/>
    <w:rsid w:val="00FB052D"/>
    <w:rsid w:val="00FB0562"/>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C72"/>
    <w:rsid w:val="00FF14E7"/>
    <w:rsid w:val="00FF1E50"/>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0928543E-1D05-4F9B-8F14-8F7C6349D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22260740">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EE9CC-6844-4BE0-A2D4-14EA2AE6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6447</Words>
  <Characters>36749</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43110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Maroh Damjan</cp:lastModifiedBy>
  <cp:revision>2</cp:revision>
  <cp:lastPrinted>2021-11-05T08:26:00Z</cp:lastPrinted>
  <dcterms:created xsi:type="dcterms:W3CDTF">2021-12-02T09:09:00Z</dcterms:created>
  <dcterms:modified xsi:type="dcterms:W3CDTF">2021-12-02T09:09:00Z</dcterms:modified>
</cp:coreProperties>
</file>